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26B" w:rsidRDefault="0071126B" w:rsidP="0071126B">
      <w:pPr>
        <w:pStyle w:val="a3"/>
        <w:rPr>
          <w:szCs w:val="28"/>
        </w:rPr>
      </w:pPr>
      <w:r>
        <w:rPr>
          <w:szCs w:val="28"/>
        </w:rPr>
        <w:t>СОВЕТ ДЕПУТАТОВ КАЙГОРОДСКОГО СЕЛЬСОВЕТА</w:t>
      </w:r>
    </w:p>
    <w:p w:rsidR="0071126B" w:rsidRDefault="0071126B" w:rsidP="0071126B">
      <w:pPr>
        <w:pStyle w:val="a3"/>
        <w:rPr>
          <w:szCs w:val="28"/>
        </w:rPr>
      </w:pPr>
      <w:r>
        <w:rPr>
          <w:szCs w:val="28"/>
        </w:rPr>
        <w:t>КРАСНОЗЁРСКОГО РАЙОНА НОВОСИБИРСКОЙ ОБЛАСТИ</w:t>
      </w:r>
    </w:p>
    <w:p w:rsidR="0071126B" w:rsidRDefault="0071126B" w:rsidP="0071126B">
      <w:pPr>
        <w:spacing w:line="240" w:lineRule="auto"/>
        <w:jc w:val="center"/>
        <w:rPr>
          <w:rFonts w:ascii="Times New Roman" w:hAnsi="Times New Roman" w:cs="Times New Roman"/>
          <w:sz w:val="28"/>
          <w:szCs w:val="28"/>
        </w:rPr>
      </w:pPr>
      <w:r>
        <w:rPr>
          <w:rFonts w:ascii="Times New Roman" w:hAnsi="Times New Roman" w:cs="Times New Roman"/>
          <w:sz w:val="28"/>
          <w:szCs w:val="28"/>
        </w:rPr>
        <w:t>(четвертого созыва)</w:t>
      </w:r>
    </w:p>
    <w:p w:rsidR="0071126B" w:rsidRDefault="0071126B" w:rsidP="0071126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ПРОТОКОЛ     № 6</w:t>
      </w:r>
    </w:p>
    <w:p w:rsidR="0071126B" w:rsidRDefault="0071126B" w:rsidP="0071126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Шестой сессии</w:t>
      </w:r>
    </w:p>
    <w:p w:rsidR="0071126B" w:rsidRDefault="0071126B" w:rsidP="0071126B">
      <w:pPr>
        <w:spacing w:after="0" w:line="240" w:lineRule="auto"/>
        <w:jc w:val="center"/>
        <w:rPr>
          <w:rFonts w:ascii="Times New Roman" w:hAnsi="Times New Roman" w:cs="Times New Roman"/>
          <w:sz w:val="28"/>
          <w:szCs w:val="28"/>
        </w:rPr>
      </w:pPr>
    </w:p>
    <w:p w:rsidR="0071126B" w:rsidRDefault="0071126B" w:rsidP="0071126B">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от 24.12.2020 г.                                                                            </w:t>
      </w:r>
      <w:proofErr w:type="spellStart"/>
      <w:r>
        <w:rPr>
          <w:rFonts w:ascii="Times New Roman" w:hAnsi="Times New Roman" w:cs="Times New Roman"/>
          <w:color w:val="000000"/>
          <w:sz w:val="28"/>
          <w:szCs w:val="28"/>
        </w:rPr>
        <w:t>п</w:t>
      </w:r>
      <w:proofErr w:type="gramStart"/>
      <w:r>
        <w:rPr>
          <w:rFonts w:ascii="Times New Roman" w:hAnsi="Times New Roman" w:cs="Times New Roman"/>
          <w:color w:val="000000"/>
          <w:sz w:val="28"/>
          <w:szCs w:val="28"/>
        </w:rPr>
        <w:t>.К</w:t>
      </w:r>
      <w:proofErr w:type="gramEnd"/>
      <w:r>
        <w:rPr>
          <w:rFonts w:ascii="Times New Roman" w:hAnsi="Times New Roman" w:cs="Times New Roman"/>
          <w:color w:val="000000"/>
          <w:sz w:val="28"/>
          <w:szCs w:val="28"/>
        </w:rPr>
        <w:t>айгородский</w:t>
      </w:r>
      <w:proofErr w:type="spellEnd"/>
    </w:p>
    <w:p w:rsidR="0071126B" w:rsidRDefault="0071126B" w:rsidP="0071126B">
      <w:pPr>
        <w:spacing w:after="0" w:line="240" w:lineRule="auto"/>
        <w:rPr>
          <w:rFonts w:ascii="Times New Roman" w:hAnsi="Times New Roman" w:cs="Times New Roman"/>
          <w:color w:val="FF0000"/>
          <w:sz w:val="28"/>
          <w:szCs w:val="28"/>
        </w:rPr>
      </w:pPr>
    </w:p>
    <w:p w:rsidR="0071126B" w:rsidRDefault="0071126B" w:rsidP="0071126B">
      <w:pPr>
        <w:spacing w:after="0" w:line="240" w:lineRule="auto"/>
        <w:rPr>
          <w:rFonts w:ascii="Times New Roman" w:hAnsi="Times New Roman" w:cs="Times New Roman"/>
          <w:sz w:val="28"/>
          <w:szCs w:val="28"/>
        </w:rPr>
      </w:pPr>
      <w:r>
        <w:rPr>
          <w:rFonts w:ascii="Times New Roman" w:hAnsi="Times New Roman" w:cs="Times New Roman"/>
          <w:sz w:val="28"/>
          <w:szCs w:val="28"/>
        </w:rPr>
        <w:t>Всего депутатов                     - 9 (Список прилагается)</w:t>
      </w:r>
    </w:p>
    <w:p w:rsidR="0071126B" w:rsidRDefault="0071126B" w:rsidP="0071126B">
      <w:pPr>
        <w:spacing w:after="0" w:line="240" w:lineRule="auto"/>
        <w:rPr>
          <w:rFonts w:ascii="Times New Roman" w:hAnsi="Times New Roman" w:cs="Times New Roman"/>
          <w:sz w:val="28"/>
          <w:szCs w:val="28"/>
        </w:rPr>
      </w:pPr>
      <w:r>
        <w:rPr>
          <w:rFonts w:ascii="Times New Roman" w:hAnsi="Times New Roman" w:cs="Times New Roman"/>
          <w:sz w:val="28"/>
          <w:szCs w:val="28"/>
        </w:rPr>
        <w:t>Присутствовало на сессии    -  9</w:t>
      </w:r>
    </w:p>
    <w:p w:rsidR="0071126B" w:rsidRDefault="0071126B" w:rsidP="0071126B">
      <w:pPr>
        <w:spacing w:after="0" w:line="240" w:lineRule="auto"/>
        <w:jc w:val="center"/>
        <w:rPr>
          <w:rFonts w:ascii="Times New Roman" w:hAnsi="Times New Roman" w:cs="Times New Roman"/>
          <w:sz w:val="28"/>
          <w:szCs w:val="28"/>
        </w:rPr>
      </w:pPr>
    </w:p>
    <w:p w:rsidR="0071126B" w:rsidRDefault="0071126B" w:rsidP="0071126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ПОВЕСТКА ДНЯ:</w:t>
      </w:r>
    </w:p>
    <w:p w:rsidR="0071126B" w:rsidRDefault="0071126B" w:rsidP="0071126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О плане социально – экономического развития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на 2021 и плановый период 2022 и 2023 годов.</w:t>
      </w:r>
    </w:p>
    <w:p w:rsidR="0071126B" w:rsidRDefault="0071126B" w:rsidP="0071126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Докладчик: </w:t>
      </w:r>
      <w:proofErr w:type="spellStart"/>
      <w:r>
        <w:rPr>
          <w:rFonts w:ascii="Times New Roman" w:hAnsi="Times New Roman" w:cs="Times New Roman"/>
          <w:sz w:val="28"/>
          <w:szCs w:val="28"/>
        </w:rPr>
        <w:t>Варава</w:t>
      </w:r>
      <w:proofErr w:type="spellEnd"/>
      <w:r>
        <w:rPr>
          <w:rFonts w:ascii="Times New Roman" w:hAnsi="Times New Roman" w:cs="Times New Roman"/>
          <w:sz w:val="28"/>
          <w:szCs w:val="28"/>
        </w:rPr>
        <w:t xml:space="preserve"> В.И. Глава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Краснозерского района Новосибирской области. </w:t>
      </w:r>
    </w:p>
    <w:p w:rsidR="0071126B" w:rsidRDefault="0071126B" w:rsidP="0071126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О плане работы Совета депутатов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на 2021</w:t>
      </w:r>
      <w:r>
        <w:rPr>
          <w:rFonts w:ascii="Times New Roman" w:eastAsia="Times New Roman" w:hAnsi="Times New Roman" w:cs="Times New Roman"/>
          <w:sz w:val="28"/>
          <w:szCs w:val="28"/>
        </w:rPr>
        <w:t xml:space="preserve"> год.</w:t>
      </w:r>
    </w:p>
    <w:p w:rsidR="0071126B" w:rsidRDefault="0071126B" w:rsidP="0071126B">
      <w:pPr>
        <w:spacing w:after="0" w:line="24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Докладчик: Донцов А.М. Председатель Совета депутатов </w:t>
      </w:r>
      <w:proofErr w:type="spellStart"/>
      <w:r>
        <w:rPr>
          <w:rFonts w:ascii="Times New Roman" w:eastAsia="Times New Roman" w:hAnsi="Times New Roman" w:cs="Times New Roman"/>
          <w:sz w:val="28"/>
          <w:szCs w:val="28"/>
        </w:rPr>
        <w:t>Кайгородского</w:t>
      </w:r>
      <w:proofErr w:type="spellEnd"/>
      <w:r>
        <w:rPr>
          <w:rFonts w:ascii="Times New Roman" w:eastAsia="Times New Roman" w:hAnsi="Times New Roman" w:cs="Times New Roman"/>
          <w:sz w:val="28"/>
          <w:szCs w:val="28"/>
        </w:rPr>
        <w:t xml:space="preserve"> сельсовета</w:t>
      </w:r>
      <w:r w:rsidRPr="0071126B">
        <w:rPr>
          <w:rFonts w:ascii="Times New Roman" w:hAnsi="Times New Roman" w:cs="Times New Roman"/>
          <w:sz w:val="28"/>
          <w:szCs w:val="28"/>
        </w:rPr>
        <w:t xml:space="preserve"> </w:t>
      </w:r>
      <w:r>
        <w:rPr>
          <w:rFonts w:ascii="Times New Roman" w:hAnsi="Times New Roman" w:cs="Times New Roman"/>
          <w:sz w:val="28"/>
          <w:szCs w:val="28"/>
        </w:rPr>
        <w:t>Краснозерского района Новосибирской области</w:t>
      </w:r>
      <w:r>
        <w:rPr>
          <w:rFonts w:ascii="Times New Roman" w:eastAsia="Times New Roman" w:hAnsi="Times New Roman" w:cs="Times New Roman"/>
          <w:sz w:val="28"/>
          <w:szCs w:val="28"/>
        </w:rPr>
        <w:t>.</w:t>
      </w:r>
    </w:p>
    <w:p w:rsidR="0071126B" w:rsidRPr="006C272D" w:rsidRDefault="0071126B" w:rsidP="0071126B">
      <w:pPr>
        <w:spacing w:after="0" w:line="240" w:lineRule="auto"/>
        <w:rPr>
          <w:rFonts w:ascii="Times New Roman" w:hAnsi="Times New Roman" w:cs="Times New Roman"/>
          <w:sz w:val="28"/>
          <w:szCs w:val="28"/>
        </w:rPr>
      </w:pPr>
      <w:r w:rsidRPr="006C272D">
        <w:rPr>
          <w:rFonts w:ascii="Times New Roman" w:hAnsi="Times New Roman" w:cs="Times New Roman"/>
          <w:sz w:val="28"/>
          <w:szCs w:val="28"/>
        </w:rPr>
        <w:t xml:space="preserve">3. О  бюджете </w:t>
      </w:r>
      <w:proofErr w:type="spellStart"/>
      <w:r w:rsidRPr="006C272D">
        <w:rPr>
          <w:rFonts w:ascii="Times New Roman" w:hAnsi="Times New Roman" w:cs="Times New Roman"/>
          <w:sz w:val="28"/>
          <w:szCs w:val="28"/>
        </w:rPr>
        <w:t>Кайгородского</w:t>
      </w:r>
      <w:proofErr w:type="spellEnd"/>
      <w:r w:rsidRPr="006C272D">
        <w:rPr>
          <w:rFonts w:ascii="Times New Roman" w:hAnsi="Times New Roman" w:cs="Times New Roman"/>
          <w:sz w:val="28"/>
          <w:szCs w:val="28"/>
        </w:rPr>
        <w:t xml:space="preserve"> сельсовета Краснозерского района Новосибирской области на 202</w:t>
      </w:r>
      <w:r>
        <w:rPr>
          <w:rFonts w:ascii="Times New Roman" w:hAnsi="Times New Roman" w:cs="Times New Roman"/>
          <w:sz w:val="28"/>
          <w:szCs w:val="28"/>
        </w:rPr>
        <w:t>1</w:t>
      </w:r>
      <w:r w:rsidRPr="006C272D">
        <w:rPr>
          <w:rFonts w:ascii="Times New Roman" w:hAnsi="Times New Roman" w:cs="Times New Roman"/>
          <w:sz w:val="28"/>
          <w:szCs w:val="28"/>
        </w:rPr>
        <w:t xml:space="preserve"> год и плановый период 202</w:t>
      </w:r>
      <w:r>
        <w:rPr>
          <w:rFonts w:ascii="Times New Roman" w:hAnsi="Times New Roman" w:cs="Times New Roman"/>
          <w:sz w:val="28"/>
          <w:szCs w:val="28"/>
        </w:rPr>
        <w:t>2</w:t>
      </w:r>
      <w:r w:rsidRPr="006C272D">
        <w:rPr>
          <w:rFonts w:ascii="Times New Roman" w:hAnsi="Times New Roman" w:cs="Times New Roman"/>
          <w:sz w:val="28"/>
          <w:szCs w:val="28"/>
        </w:rPr>
        <w:t xml:space="preserve"> и 202</w:t>
      </w:r>
      <w:r>
        <w:rPr>
          <w:rFonts w:ascii="Times New Roman" w:hAnsi="Times New Roman" w:cs="Times New Roman"/>
          <w:sz w:val="28"/>
          <w:szCs w:val="28"/>
        </w:rPr>
        <w:t>3</w:t>
      </w:r>
      <w:r w:rsidRPr="006C272D">
        <w:rPr>
          <w:rFonts w:ascii="Times New Roman" w:hAnsi="Times New Roman" w:cs="Times New Roman"/>
          <w:sz w:val="28"/>
          <w:szCs w:val="28"/>
        </w:rPr>
        <w:t xml:space="preserve"> годов.</w:t>
      </w:r>
    </w:p>
    <w:p w:rsidR="0071126B" w:rsidRDefault="0071126B" w:rsidP="0071126B">
      <w:pPr>
        <w:spacing w:after="0" w:line="240" w:lineRule="auto"/>
        <w:rPr>
          <w:rFonts w:ascii="Times New Roman" w:hAnsi="Times New Roman" w:cs="Times New Roman"/>
          <w:sz w:val="28"/>
          <w:szCs w:val="28"/>
        </w:rPr>
      </w:pPr>
      <w:r w:rsidRPr="006C272D">
        <w:rPr>
          <w:rFonts w:ascii="Times New Roman" w:hAnsi="Times New Roman" w:cs="Times New Roman"/>
          <w:sz w:val="28"/>
          <w:szCs w:val="28"/>
        </w:rPr>
        <w:t xml:space="preserve">         Докладчик: </w:t>
      </w:r>
      <w:proofErr w:type="spellStart"/>
      <w:r w:rsidRPr="006C272D">
        <w:rPr>
          <w:rFonts w:ascii="Times New Roman" w:hAnsi="Times New Roman" w:cs="Times New Roman"/>
          <w:sz w:val="28"/>
          <w:szCs w:val="28"/>
        </w:rPr>
        <w:t>Гладченко</w:t>
      </w:r>
      <w:proofErr w:type="spellEnd"/>
      <w:r w:rsidRPr="006C272D">
        <w:rPr>
          <w:rFonts w:ascii="Times New Roman" w:hAnsi="Times New Roman" w:cs="Times New Roman"/>
          <w:sz w:val="28"/>
          <w:szCs w:val="28"/>
        </w:rPr>
        <w:t xml:space="preserve"> О.А. специалист 1 разряда </w:t>
      </w:r>
      <w:proofErr w:type="spellStart"/>
      <w:r w:rsidRPr="006C272D">
        <w:rPr>
          <w:rFonts w:ascii="Times New Roman" w:hAnsi="Times New Roman" w:cs="Times New Roman"/>
          <w:sz w:val="28"/>
          <w:szCs w:val="28"/>
        </w:rPr>
        <w:t>Кайгородского</w:t>
      </w:r>
      <w:proofErr w:type="spellEnd"/>
      <w:r w:rsidRPr="006C272D">
        <w:rPr>
          <w:rFonts w:ascii="Times New Roman" w:hAnsi="Times New Roman" w:cs="Times New Roman"/>
          <w:sz w:val="28"/>
          <w:szCs w:val="28"/>
        </w:rPr>
        <w:t xml:space="preserve">     сельсовета</w:t>
      </w:r>
      <w:r w:rsidRPr="0071126B">
        <w:rPr>
          <w:rFonts w:ascii="Times New Roman" w:hAnsi="Times New Roman" w:cs="Times New Roman"/>
          <w:sz w:val="28"/>
          <w:szCs w:val="28"/>
        </w:rPr>
        <w:t xml:space="preserve"> </w:t>
      </w:r>
      <w:r>
        <w:rPr>
          <w:rFonts w:ascii="Times New Roman" w:hAnsi="Times New Roman" w:cs="Times New Roman"/>
          <w:sz w:val="28"/>
          <w:szCs w:val="28"/>
        </w:rPr>
        <w:t>Краснозерского района Новосибирской области.</w:t>
      </w:r>
    </w:p>
    <w:p w:rsidR="00454205" w:rsidRDefault="00454205" w:rsidP="0045420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Повестка дня утверждена.</w:t>
      </w:r>
    </w:p>
    <w:p w:rsidR="00454205" w:rsidRDefault="00454205" w:rsidP="0045420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Утверждён регламент.</w:t>
      </w:r>
    </w:p>
    <w:p w:rsidR="00454205" w:rsidRDefault="00454205" w:rsidP="00454205">
      <w:pPr>
        <w:spacing w:after="0" w:line="240" w:lineRule="auto"/>
        <w:jc w:val="center"/>
        <w:rPr>
          <w:rFonts w:ascii="Times New Roman" w:hAnsi="Times New Roman" w:cs="Times New Roman"/>
          <w:sz w:val="28"/>
          <w:szCs w:val="28"/>
        </w:rPr>
      </w:pPr>
    </w:p>
    <w:p w:rsidR="00454205" w:rsidRDefault="00454205" w:rsidP="0045420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РЕГЛАМЕНТ:</w:t>
      </w:r>
    </w:p>
    <w:p w:rsidR="00454205" w:rsidRDefault="00454205" w:rsidP="0045420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по первому вопросу                        -   15 мин.</w:t>
      </w:r>
    </w:p>
    <w:p w:rsidR="00454205" w:rsidRDefault="00454205" w:rsidP="0045420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по второму вопросу                        -   15 мин</w:t>
      </w:r>
    </w:p>
    <w:p w:rsidR="00454205" w:rsidRDefault="00454205" w:rsidP="0045420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по третьему вопросу                       - 10 мин</w:t>
      </w:r>
    </w:p>
    <w:p w:rsidR="00454205" w:rsidRDefault="00454205" w:rsidP="00454205">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СЛУШАЛИ:</w:t>
      </w:r>
      <w:r>
        <w:rPr>
          <w:rFonts w:ascii="Times New Roman" w:hAnsi="Times New Roman" w:cs="Times New Roman"/>
          <w:sz w:val="28"/>
          <w:szCs w:val="28"/>
        </w:rPr>
        <w:t xml:space="preserve"> 1. О плане социально – экономического развития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на 2021 и плановый период 2022 и 2023 годов </w:t>
      </w:r>
      <w:proofErr w:type="spellStart"/>
      <w:r>
        <w:rPr>
          <w:rFonts w:ascii="Times New Roman" w:hAnsi="Times New Roman" w:cs="Times New Roman"/>
          <w:sz w:val="28"/>
          <w:szCs w:val="28"/>
        </w:rPr>
        <w:t>Варава</w:t>
      </w:r>
      <w:proofErr w:type="spellEnd"/>
      <w:r>
        <w:rPr>
          <w:rFonts w:ascii="Times New Roman" w:hAnsi="Times New Roman" w:cs="Times New Roman"/>
          <w:sz w:val="28"/>
          <w:szCs w:val="28"/>
        </w:rPr>
        <w:t xml:space="preserve"> В.И. Главу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Краснозерского района Новосибирской области</w:t>
      </w:r>
    </w:p>
    <w:p w:rsidR="00454205" w:rsidRDefault="00454205" w:rsidP="00454205">
      <w:pPr>
        <w:spacing w:after="0" w:line="240" w:lineRule="auto"/>
        <w:jc w:val="both"/>
        <w:rPr>
          <w:rFonts w:ascii="Times New Roman" w:hAnsi="Times New Roman" w:cs="Times New Roman"/>
          <w:sz w:val="28"/>
          <w:szCs w:val="28"/>
        </w:rPr>
      </w:pPr>
    </w:p>
    <w:p w:rsidR="00454205" w:rsidRDefault="00454205" w:rsidP="00454205">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РЕШИЛИ:</w:t>
      </w:r>
      <w:r>
        <w:rPr>
          <w:rFonts w:ascii="Times New Roman" w:hAnsi="Times New Roman" w:cs="Times New Roman"/>
          <w:sz w:val="28"/>
          <w:szCs w:val="28"/>
        </w:rPr>
        <w:t xml:space="preserve"> Решение принять. Решение прилагается.</w:t>
      </w:r>
    </w:p>
    <w:p w:rsidR="00454205" w:rsidRDefault="00454205" w:rsidP="00454205">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ИТОГИ ГОЛОСОВАНИЯ:  </w:t>
      </w:r>
      <w:r>
        <w:rPr>
          <w:rFonts w:ascii="Times New Roman" w:hAnsi="Times New Roman" w:cs="Times New Roman"/>
          <w:sz w:val="28"/>
          <w:szCs w:val="28"/>
        </w:rPr>
        <w:t>«ЗА»                                     - единогласно</w:t>
      </w:r>
    </w:p>
    <w:p w:rsidR="00454205" w:rsidRDefault="00454205" w:rsidP="0045420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«ПРОТИВ»                          - нет</w:t>
      </w:r>
    </w:p>
    <w:p w:rsidR="00454205" w:rsidRDefault="00454205" w:rsidP="0045420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«ВОЗДЕРЖАВШИХСЯ»   -  нет</w:t>
      </w:r>
    </w:p>
    <w:p w:rsidR="00454205" w:rsidRDefault="00454205" w:rsidP="00454205">
      <w:pPr>
        <w:spacing w:after="0" w:line="240" w:lineRule="auto"/>
        <w:jc w:val="both"/>
        <w:rPr>
          <w:rFonts w:ascii="Times New Roman" w:eastAsia="Times New Roman" w:hAnsi="Times New Roman" w:cs="Times New Roman"/>
          <w:b/>
          <w:sz w:val="28"/>
          <w:szCs w:val="28"/>
        </w:rPr>
      </w:pPr>
    </w:p>
    <w:p w:rsidR="00454205" w:rsidRDefault="00454205" w:rsidP="0045420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СЛУШАЛИ: 2.</w:t>
      </w:r>
      <w:r>
        <w:rPr>
          <w:rFonts w:ascii="Times New Roman" w:eastAsia="Times New Roman" w:hAnsi="Times New Roman" w:cs="Times New Roman"/>
          <w:sz w:val="28"/>
          <w:szCs w:val="28"/>
        </w:rPr>
        <w:t xml:space="preserve"> О плане работы Совета депутатов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на 2021</w:t>
      </w:r>
      <w:r>
        <w:rPr>
          <w:rFonts w:ascii="Times New Roman" w:eastAsia="Times New Roman" w:hAnsi="Times New Roman" w:cs="Times New Roman"/>
          <w:sz w:val="28"/>
          <w:szCs w:val="28"/>
        </w:rPr>
        <w:t xml:space="preserve"> год председателя Совета депутатов </w:t>
      </w:r>
      <w:proofErr w:type="spellStart"/>
      <w:r>
        <w:rPr>
          <w:rFonts w:ascii="Times New Roman" w:eastAsia="Times New Roman" w:hAnsi="Times New Roman" w:cs="Times New Roman"/>
          <w:sz w:val="28"/>
          <w:szCs w:val="28"/>
        </w:rPr>
        <w:t>Донцова</w:t>
      </w:r>
      <w:proofErr w:type="spellEnd"/>
      <w:r>
        <w:rPr>
          <w:rFonts w:ascii="Times New Roman" w:eastAsia="Times New Roman" w:hAnsi="Times New Roman" w:cs="Times New Roman"/>
          <w:sz w:val="28"/>
          <w:szCs w:val="28"/>
        </w:rPr>
        <w:t xml:space="preserve"> А.М.</w:t>
      </w:r>
    </w:p>
    <w:p w:rsidR="00454205" w:rsidRDefault="00454205" w:rsidP="00454205">
      <w:pPr>
        <w:spacing w:after="0" w:line="240" w:lineRule="auto"/>
        <w:jc w:val="both"/>
        <w:rPr>
          <w:rFonts w:ascii="Times New Roman" w:eastAsia="Times New Roman" w:hAnsi="Times New Roman" w:cs="Times New Roman"/>
          <w:b/>
          <w:sz w:val="28"/>
          <w:szCs w:val="28"/>
        </w:rPr>
      </w:pPr>
    </w:p>
    <w:p w:rsidR="00454205" w:rsidRDefault="00454205" w:rsidP="0045420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РЕШИЛИ:</w:t>
      </w:r>
      <w:r>
        <w:rPr>
          <w:rFonts w:ascii="Times New Roman" w:eastAsia="Times New Roman" w:hAnsi="Times New Roman" w:cs="Times New Roman"/>
          <w:sz w:val="28"/>
          <w:szCs w:val="28"/>
        </w:rPr>
        <w:t xml:space="preserve"> Решение принять. Решение прилагается.</w:t>
      </w:r>
    </w:p>
    <w:p w:rsidR="00454205" w:rsidRDefault="00454205" w:rsidP="0045420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ИТОГИ ГОЛОСОВАНИЯ:  </w:t>
      </w:r>
      <w:r>
        <w:rPr>
          <w:rFonts w:ascii="Times New Roman" w:eastAsia="Times New Roman" w:hAnsi="Times New Roman" w:cs="Times New Roman"/>
          <w:sz w:val="28"/>
          <w:szCs w:val="28"/>
        </w:rPr>
        <w:t>«ЗА»                                  - единогласно</w:t>
      </w:r>
    </w:p>
    <w:p w:rsidR="00454205" w:rsidRDefault="00454205" w:rsidP="0045420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«ПРОТИВ»                          - нет</w:t>
      </w:r>
    </w:p>
    <w:p w:rsidR="00454205" w:rsidRDefault="00454205" w:rsidP="0045420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«ВОЗДЕРЖАВШИХСЯ»   -  нет</w:t>
      </w:r>
    </w:p>
    <w:p w:rsidR="00454205" w:rsidRPr="006C272D" w:rsidRDefault="00454205" w:rsidP="00454205">
      <w:pPr>
        <w:spacing w:after="0" w:line="240" w:lineRule="auto"/>
        <w:rPr>
          <w:rFonts w:ascii="Times New Roman" w:hAnsi="Times New Roman" w:cs="Times New Roman"/>
          <w:sz w:val="28"/>
          <w:szCs w:val="28"/>
        </w:rPr>
      </w:pPr>
      <w:r w:rsidRPr="006C272D">
        <w:rPr>
          <w:rFonts w:ascii="Times New Roman" w:hAnsi="Times New Roman" w:cs="Times New Roman"/>
          <w:b/>
          <w:sz w:val="28"/>
          <w:szCs w:val="28"/>
        </w:rPr>
        <w:t xml:space="preserve">СЛУШАЛИ: </w:t>
      </w:r>
      <w:r w:rsidRPr="006C272D">
        <w:rPr>
          <w:rFonts w:ascii="Times New Roman" w:hAnsi="Times New Roman" w:cs="Times New Roman"/>
          <w:sz w:val="28"/>
          <w:szCs w:val="28"/>
        </w:rPr>
        <w:t xml:space="preserve">3. О  бюджете </w:t>
      </w:r>
      <w:proofErr w:type="spellStart"/>
      <w:r w:rsidRPr="006C272D">
        <w:rPr>
          <w:rFonts w:ascii="Times New Roman" w:hAnsi="Times New Roman" w:cs="Times New Roman"/>
          <w:sz w:val="28"/>
          <w:szCs w:val="28"/>
        </w:rPr>
        <w:t>Кайгородского</w:t>
      </w:r>
      <w:proofErr w:type="spellEnd"/>
      <w:r w:rsidRPr="006C272D">
        <w:rPr>
          <w:rFonts w:ascii="Times New Roman" w:hAnsi="Times New Roman" w:cs="Times New Roman"/>
          <w:sz w:val="28"/>
          <w:szCs w:val="28"/>
        </w:rPr>
        <w:t xml:space="preserve"> сельсовета Краснозёрского района Новосибирской области на 202</w:t>
      </w:r>
      <w:r>
        <w:rPr>
          <w:rFonts w:ascii="Times New Roman" w:hAnsi="Times New Roman" w:cs="Times New Roman"/>
          <w:sz w:val="28"/>
          <w:szCs w:val="28"/>
        </w:rPr>
        <w:t>1</w:t>
      </w:r>
      <w:r w:rsidRPr="006C272D">
        <w:rPr>
          <w:rFonts w:ascii="Times New Roman" w:hAnsi="Times New Roman" w:cs="Times New Roman"/>
          <w:sz w:val="28"/>
          <w:szCs w:val="28"/>
        </w:rPr>
        <w:t xml:space="preserve"> год и плановый период 202</w:t>
      </w:r>
      <w:r>
        <w:rPr>
          <w:rFonts w:ascii="Times New Roman" w:hAnsi="Times New Roman" w:cs="Times New Roman"/>
          <w:sz w:val="28"/>
          <w:szCs w:val="28"/>
        </w:rPr>
        <w:t>2</w:t>
      </w:r>
      <w:r w:rsidRPr="006C272D">
        <w:rPr>
          <w:rFonts w:ascii="Times New Roman" w:hAnsi="Times New Roman" w:cs="Times New Roman"/>
          <w:sz w:val="28"/>
          <w:szCs w:val="28"/>
        </w:rPr>
        <w:t xml:space="preserve"> и 202</w:t>
      </w:r>
      <w:r>
        <w:rPr>
          <w:rFonts w:ascii="Times New Roman" w:hAnsi="Times New Roman" w:cs="Times New Roman"/>
          <w:sz w:val="28"/>
          <w:szCs w:val="28"/>
        </w:rPr>
        <w:t>3</w:t>
      </w:r>
      <w:r w:rsidRPr="006C272D">
        <w:rPr>
          <w:rFonts w:ascii="Times New Roman" w:hAnsi="Times New Roman" w:cs="Times New Roman"/>
          <w:sz w:val="28"/>
          <w:szCs w:val="28"/>
        </w:rPr>
        <w:t xml:space="preserve"> годов       </w:t>
      </w:r>
      <w:proofErr w:type="spellStart"/>
      <w:r w:rsidRPr="006C272D">
        <w:rPr>
          <w:rFonts w:ascii="Times New Roman" w:hAnsi="Times New Roman" w:cs="Times New Roman"/>
          <w:sz w:val="28"/>
          <w:szCs w:val="28"/>
        </w:rPr>
        <w:t>Гладченко</w:t>
      </w:r>
      <w:proofErr w:type="spellEnd"/>
      <w:r w:rsidRPr="006C272D">
        <w:rPr>
          <w:rFonts w:ascii="Times New Roman" w:hAnsi="Times New Roman" w:cs="Times New Roman"/>
          <w:sz w:val="28"/>
          <w:szCs w:val="28"/>
        </w:rPr>
        <w:t xml:space="preserve"> О.А. специалиста 1 разряда </w:t>
      </w:r>
      <w:proofErr w:type="spellStart"/>
      <w:r w:rsidRPr="006C272D">
        <w:rPr>
          <w:rFonts w:ascii="Times New Roman" w:hAnsi="Times New Roman" w:cs="Times New Roman"/>
          <w:sz w:val="28"/>
          <w:szCs w:val="28"/>
        </w:rPr>
        <w:t>Кайгородского</w:t>
      </w:r>
      <w:proofErr w:type="spellEnd"/>
      <w:r w:rsidRPr="006C272D">
        <w:rPr>
          <w:rFonts w:ascii="Times New Roman" w:hAnsi="Times New Roman" w:cs="Times New Roman"/>
          <w:sz w:val="28"/>
          <w:szCs w:val="28"/>
        </w:rPr>
        <w:t xml:space="preserve">     сельсовета</w:t>
      </w:r>
    </w:p>
    <w:p w:rsidR="00454205" w:rsidRPr="006C272D" w:rsidRDefault="00454205" w:rsidP="00454205">
      <w:pPr>
        <w:spacing w:after="0" w:line="240" w:lineRule="auto"/>
        <w:jc w:val="both"/>
        <w:rPr>
          <w:rFonts w:ascii="Times New Roman" w:hAnsi="Times New Roman" w:cs="Times New Roman"/>
          <w:b/>
          <w:sz w:val="28"/>
          <w:szCs w:val="28"/>
        </w:rPr>
      </w:pPr>
    </w:p>
    <w:p w:rsidR="00454205" w:rsidRPr="006C272D" w:rsidRDefault="00454205" w:rsidP="00454205">
      <w:pPr>
        <w:spacing w:after="0" w:line="240" w:lineRule="auto"/>
        <w:jc w:val="both"/>
        <w:rPr>
          <w:rFonts w:ascii="Times New Roman" w:hAnsi="Times New Roman" w:cs="Times New Roman"/>
          <w:sz w:val="28"/>
          <w:szCs w:val="28"/>
        </w:rPr>
      </w:pPr>
      <w:r w:rsidRPr="006C272D">
        <w:rPr>
          <w:rFonts w:ascii="Times New Roman" w:hAnsi="Times New Roman" w:cs="Times New Roman"/>
          <w:b/>
          <w:sz w:val="28"/>
          <w:szCs w:val="28"/>
        </w:rPr>
        <w:t>РЕШИЛИ:</w:t>
      </w:r>
      <w:r w:rsidRPr="006C272D">
        <w:rPr>
          <w:rFonts w:ascii="Times New Roman" w:hAnsi="Times New Roman" w:cs="Times New Roman"/>
          <w:sz w:val="28"/>
          <w:szCs w:val="28"/>
        </w:rPr>
        <w:t xml:space="preserve"> Решение принять. Решение прилагается.</w:t>
      </w:r>
    </w:p>
    <w:p w:rsidR="00454205" w:rsidRPr="006C272D" w:rsidRDefault="00454205" w:rsidP="00454205">
      <w:pPr>
        <w:spacing w:after="0" w:line="240" w:lineRule="auto"/>
        <w:rPr>
          <w:rFonts w:ascii="Times New Roman" w:hAnsi="Times New Roman" w:cs="Times New Roman"/>
          <w:sz w:val="28"/>
          <w:szCs w:val="28"/>
        </w:rPr>
      </w:pPr>
      <w:r w:rsidRPr="006C272D">
        <w:rPr>
          <w:rFonts w:ascii="Times New Roman" w:hAnsi="Times New Roman" w:cs="Times New Roman"/>
          <w:b/>
          <w:sz w:val="28"/>
          <w:szCs w:val="28"/>
        </w:rPr>
        <w:t xml:space="preserve">ИТОГИ ГОЛОСОВАНИЯ:  </w:t>
      </w:r>
      <w:r w:rsidRPr="006C272D">
        <w:rPr>
          <w:rFonts w:ascii="Times New Roman" w:hAnsi="Times New Roman" w:cs="Times New Roman"/>
          <w:sz w:val="28"/>
          <w:szCs w:val="28"/>
        </w:rPr>
        <w:t>«ЗА»                                  - единогласно</w:t>
      </w:r>
    </w:p>
    <w:p w:rsidR="00454205" w:rsidRPr="006C272D" w:rsidRDefault="00454205" w:rsidP="00454205">
      <w:pPr>
        <w:spacing w:after="0" w:line="240" w:lineRule="auto"/>
        <w:rPr>
          <w:rFonts w:ascii="Times New Roman" w:hAnsi="Times New Roman" w:cs="Times New Roman"/>
          <w:sz w:val="28"/>
          <w:szCs w:val="28"/>
        </w:rPr>
      </w:pPr>
      <w:r w:rsidRPr="006C272D">
        <w:rPr>
          <w:rFonts w:ascii="Times New Roman" w:hAnsi="Times New Roman" w:cs="Times New Roman"/>
          <w:sz w:val="28"/>
          <w:szCs w:val="28"/>
        </w:rPr>
        <w:t xml:space="preserve">                                                  «ПРОТИВ»                          - нет</w:t>
      </w:r>
    </w:p>
    <w:p w:rsidR="00454205" w:rsidRDefault="00454205" w:rsidP="00454205">
      <w:pPr>
        <w:spacing w:after="0" w:line="240" w:lineRule="auto"/>
        <w:rPr>
          <w:rFonts w:ascii="Times New Roman" w:hAnsi="Times New Roman" w:cs="Times New Roman"/>
          <w:sz w:val="28"/>
          <w:szCs w:val="28"/>
        </w:rPr>
      </w:pPr>
      <w:r w:rsidRPr="006C272D">
        <w:rPr>
          <w:rFonts w:ascii="Times New Roman" w:hAnsi="Times New Roman" w:cs="Times New Roman"/>
          <w:sz w:val="28"/>
          <w:szCs w:val="28"/>
        </w:rPr>
        <w:t xml:space="preserve">                                                 «ВОЗДЕРЖАВШИХСЯ»   -  нет</w:t>
      </w:r>
    </w:p>
    <w:p w:rsidR="003F0140" w:rsidRDefault="003F0140" w:rsidP="003F0140">
      <w:pPr>
        <w:spacing w:after="0" w:line="240" w:lineRule="auto"/>
        <w:jc w:val="center"/>
        <w:rPr>
          <w:rFonts w:ascii="Times New Roman" w:eastAsia="Times New Roman" w:hAnsi="Times New Roman"/>
          <w:sz w:val="28"/>
          <w:szCs w:val="28"/>
        </w:rPr>
      </w:pPr>
    </w:p>
    <w:p w:rsidR="003F0140" w:rsidRDefault="003F0140" w:rsidP="003F0140">
      <w:pPr>
        <w:spacing w:after="0" w:line="240" w:lineRule="auto"/>
        <w:jc w:val="center"/>
        <w:rPr>
          <w:rFonts w:ascii="Times New Roman" w:eastAsia="Times New Roman" w:hAnsi="Times New Roman"/>
          <w:sz w:val="28"/>
          <w:szCs w:val="28"/>
        </w:rPr>
      </w:pPr>
      <w:r w:rsidRPr="000131B0">
        <w:rPr>
          <w:rFonts w:ascii="Times New Roman" w:eastAsia="Times New Roman" w:hAnsi="Times New Roman"/>
          <w:sz w:val="28"/>
          <w:szCs w:val="28"/>
        </w:rPr>
        <w:t>Список д</w:t>
      </w:r>
      <w:r>
        <w:rPr>
          <w:rFonts w:ascii="Times New Roman" w:eastAsia="Times New Roman" w:hAnsi="Times New Roman"/>
          <w:sz w:val="28"/>
          <w:szCs w:val="28"/>
        </w:rPr>
        <w:t>епутатов, присутствовавших на 6</w:t>
      </w:r>
    </w:p>
    <w:p w:rsidR="003F0140" w:rsidRPr="000131B0" w:rsidRDefault="003F0140" w:rsidP="003F0140">
      <w:pPr>
        <w:spacing w:after="0" w:line="240" w:lineRule="auto"/>
        <w:jc w:val="center"/>
        <w:rPr>
          <w:rFonts w:ascii="Times New Roman" w:eastAsia="Times New Roman" w:hAnsi="Times New Roman"/>
          <w:sz w:val="28"/>
          <w:szCs w:val="28"/>
        </w:rPr>
      </w:pPr>
      <w:r w:rsidRPr="000131B0">
        <w:rPr>
          <w:rFonts w:ascii="Times New Roman" w:eastAsia="Times New Roman" w:hAnsi="Times New Roman"/>
          <w:sz w:val="28"/>
          <w:szCs w:val="28"/>
        </w:rPr>
        <w:t xml:space="preserve"> сессии Совета депутатов </w:t>
      </w:r>
      <w:proofErr w:type="spellStart"/>
      <w:r>
        <w:rPr>
          <w:rFonts w:ascii="Times New Roman" w:eastAsia="Times New Roman" w:hAnsi="Times New Roman"/>
          <w:sz w:val="28"/>
          <w:szCs w:val="28"/>
        </w:rPr>
        <w:t>Кайгородского</w:t>
      </w:r>
      <w:proofErr w:type="spellEnd"/>
      <w:r>
        <w:rPr>
          <w:rFonts w:ascii="Times New Roman" w:eastAsia="Times New Roman" w:hAnsi="Times New Roman"/>
          <w:sz w:val="28"/>
          <w:szCs w:val="28"/>
        </w:rPr>
        <w:t xml:space="preserve"> сельсовета четвертого</w:t>
      </w:r>
      <w:r w:rsidRPr="000131B0">
        <w:rPr>
          <w:rFonts w:ascii="Times New Roman" w:eastAsia="Times New Roman" w:hAnsi="Times New Roman"/>
          <w:sz w:val="28"/>
          <w:szCs w:val="28"/>
        </w:rPr>
        <w:t xml:space="preserve"> созыва</w:t>
      </w:r>
    </w:p>
    <w:p w:rsidR="003F0140" w:rsidRDefault="003F0140" w:rsidP="003F0140">
      <w:pPr>
        <w:spacing w:after="0"/>
        <w:rPr>
          <w:rFonts w:ascii="Times New Roman" w:hAnsi="Times New Roman"/>
          <w:sz w:val="28"/>
        </w:rPr>
      </w:pPr>
    </w:p>
    <w:p w:rsidR="003F0140" w:rsidRPr="00276DB1" w:rsidRDefault="003F0140" w:rsidP="003F0140">
      <w:pPr>
        <w:spacing w:after="0"/>
        <w:rPr>
          <w:rFonts w:ascii="Times New Roman" w:hAnsi="Times New Roman"/>
          <w:sz w:val="28"/>
        </w:rPr>
      </w:pPr>
      <w:r w:rsidRPr="00276DB1">
        <w:rPr>
          <w:rFonts w:ascii="Times New Roman" w:hAnsi="Times New Roman"/>
          <w:sz w:val="28"/>
        </w:rPr>
        <w:t xml:space="preserve">Адам С.Н., Воронина Н.В., </w:t>
      </w:r>
      <w:proofErr w:type="spellStart"/>
      <w:r w:rsidRPr="00276DB1">
        <w:rPr>
          <w:rFonts w:ascii="Times New Roman" w:hAnsi="Times New Roman"/>
          <w:sz w:val="28"/>
        </w:rPr>
        <w:t>Гольцман</w:t>
      </w:r>
      <w:proofErr w:type="spellEnd"/>
      <w:r w:rsidRPr="00276DB1">
        <w:rPr>
          <w:rFonts w:ascii="Times New Roman" w:hAnsi="Times New Roman"/>
          <w:sz w:val="28"/>
        </w:rPr>
        <w:t xml:space="preserve"> Н.Н., Давиденко </w:t>
      </w:r>
      <w:r>
        <w:rPr>
          <w:rFonts w:ascii="Times New Roman" w:hAnsi="Times New Roman"/>
          <w:sz w:val="28"/>
        </w:rPr>
        <w:t>Г.Д., Донцов А.М., Бондарь В.Н., Попов Е.А.</w:t>
      </w:r>
      <w:r w:rsidRPr="00276DB1">
        <w:rPr>
          <w:rFonts w:ascii="Times New Roman" w:hAnsi="Times New Roman"/>
          <w:sz w:val="28"/>
        </w:rPr>
        <w:t xml:space="preserve">, </w:t>
      </w:r>
      <w:proofErr w:type="spellStart"/>
      <w:r>
        <w:rPr>
          <w:rFonts w:ascii="Times New Roman" w:hAnsi="Times New Roman"/>
          <w:sz w:val="28"/>
        </w:rPr>
        <w:t>Гулых</w:t>
      </w:r>
      <w:proofErr w:type="spellEnd"/>
      <w:r>
        <w:rPr>
          <w:rFonts w:ascii="Times New Roman" w:hAnsi="Times New Roman"/>
          <w:sz w:val="28"/>
        </w:rPr>
        <w:t xml:space="preserve"> Ю.А., </w:t>
      </w:r>
      <w:proofErr w:type="spellStart"/>
      <w:r>
        <w:rPr>
          <w:rFonts w:ascii="Times New Roman" w:hAnsi="Times New Roman"/>
          <w:sz w:val="28"/>
        </w:rPr>
        <w:t>Осташева</w:t>
      </w:r>
      <w:proofErr w:type="spellEnd"/>
      <w:r>
        <w:rPr>
          <w:rFonts w:ascii="Times New Roman" w:hAnsi="Times New Roman"/>
          <w:sz w:val="28"/>
        </w:rPr>
        <w:t xml:space="preserve"> О.В.</w:t>
      </w:r>
    </w:p>
    <w:p w:rsidR="003F0140" w:rsidRDefault="003F0140" w:rsidP="003F0140">
      <w:pPr>
        <w:spacing w:line="240" w:lineRule="auto"/>
        <w:rPr>
          <w:rFonts w:ascii="Times New Roman" w:eastAsia="Times New Roman" w:hAnsi="Times New Roman"/>
          <w:sz w:val="28"/>
          <w:szCs w:val="28"/>
        </w:rPr>
      </w:pPr>
    </w:p>
    <w:p w:rsidR="00890040" w:rsidRDefault="00890040" w:rsidP="003F0140">
      <w:pPr>
        <w:spacing w:line="240" w:lineRule="auto"/>
        <w:rPr>
          <w:rFonts w:ascii="Times New Roman" w:eastAsia="Times New Roman" w:hAnsi="Times New Roman"/>
          <w:sz w:val="28"/>
          <w:szCs w:val="28"/>
        </w:rPr>
      </w:pPr>
    </w:p>
    <w:p w:rsidR="00890040" w:rsidRDefault="00890040" w:rsidP="003F0140">
      <w:pPr>
        <w:spacing w:line="240" w:lineRule="auto"/>
        <w:rPr>
          <w:rFonts w:ascii="Times New Roman" w:eastAsia="Times New Roman" w:hAnsi="Times New Roman"/>
          <w:sz w:val="28"/>
          <w:szCs w:val="28"/>
        </w:rPr>
      </w:pPr>
    </w:p>
    <w:p w:rsidR="00890040" w:rsidRDefault="00890040" w:rsidP="003F0140">
      <w:pPr>
        <w:spacing w:line="240" w:lineRule="auto"/>
        <w:rPr>
          <w:rFonts w:ascii="Times New Roman" w:eastAsia="Times New Roman" w:hAnsi="Times New Roman"/>
          <w:sz w:val="28"/>
          <w:szCs w:val="28"/>
        </w:rPr>
      </w:pPr>
    </w:p>
    <w:p w:rsidR="003F0140" w:rsidRPr="000131B0" w:rsidRDefault="003F0140" w:rsidP="003F0140">
      <w:pPr>
        <w:spacing w:line="240" w:lineRule="auto"/>
        <w:rPr>
          <w:rFonts w:ascii="Times New Roman" w:eastAsia="Times New Roman" w:hAnsi="Times New Roman"/>
          <w:sz w:val="28"/>
          <w:szCs w:val="28"/>
        </w:rPr>
      </w:pPr>
      <w:r w:rsidRPr="000131B0">
        <w:rPr>
          <w:rFonts w:ascii="Times New Roman" w:eastAsia="Times New Roman" w:hAnsi="Times New Roman"/>
          <w:sz w:val="28"/>
          <w:szCs w:val="28"/>
        </w:rPr>
        <w:t>Председатель Совета депутатов                                     А.М.</w:t>
      </w:r>
      <w:r>
        <w:rPr>
          <w:rFonts w:ascii="Times New Roman" w:eastAsia="Times New Roman" w:hAnsi="Times New Roman"/>
          <w:sz w:val="28"/>
          <w:szCs w:val="28"/>
        </w:rPr>
        <w:t xml:space="preserve"> </w:t>
      </w:r>
      <w:r w:rsidRPr="000131B0">
        <w:rPr>
          <w:rFonts w:ascii="Times New Roman" w:eastAsia="Times New Roman" w:hAnsi="Times New Roman"/>
          <w:sz w:val="28"/>
          <w:szCs w:val="28"/>
        </w:rPr>
        <w:t>Донцов</w:t>
      </w:r>
    </w:p>
    <w:p w:rsidR="003F0140" w:rsidRDefault="003F0140" w:rsidP="003F0140">
      <w:pPr>
        <w:spacing w:line="240" w:lineRule="auto"/>
        <w:rPr>
          <w:rFonts w:ascii="Times New Roman" w:eastAsia="Times New Roman" w:hAnsi="Times New Roman"/>
          <w:sz w:val="28"/>
          <w:szCs w:val="28"/>
        </w:rPr>
      </w:pPr>
      <w:r w:rsidRPr="000131B0">
        <w:rPr>
          <w:rFonts w:ascii="Times New Roman" w:eastAsia="Times New Roman" w:hAnsi="Times New Roman"/>
          <w:sz w:val="28"/>
          <w:szCs w:val="28"/>
        </w:rPr>
        <w:t xml:space="preserve">Секретарь сессии                                           </w:t>
      </w:r>
      <w:r>
        <w:rPr>
          <w:rFonts w:ascii="Times New Roman" w:eastAsia="Times New Roman" w:hAnsi="Times New Roman"/>
          <w:sz w:val="28"/>
          <w:szCs w:val="28"/>
        </w:rPr>
        <w:t xml:space="preserve">                  Ю.А. </w:t>
      </w:r>
      <w:proofErr w:type="spellStart"/>
      <w:r>
        <w:rPr>
          <w:rFonts w:ascii="Times New Roman" w:eastAsia="Times New Roman" w:hAnsi="Times New Roman"/>
          <w:sz w:val="28"/>
          <w:szCs w:val="28"/>
        </w:rPr>
        <w:t>Гулых</w:t>
      </w:r>
      <w:proofErr w:type="spellEnd"/>
    </w:p>
    <w:p w:rsidR="003F0140" w:rsidRPr="006C272D" w:rsidRDefault="003F0140" w:rsidP="00454205">
      <w:pPr>
        <w:spacing w:after="0" w:line="240" w:lineRule="auto"/>
        <w:rPr>
          <w:rFonts w:ascii="Times New Roman" w:hAnsi="Times New Roman" w:cs="Times New Roman"/>
          <w:sz w:val="28"/>
          <w:szCs w:val="28"/>
        </w:rPr>
      </w:pPr>
    </w:p>
    <w:p w:rsidR="00454205" w:rsidRDefault="00454205" w:rsidP="00454205">
      <w:pPr>
        <w:spacing w:after="0" w:line="240" w:lineRule="auto"/>
        <w:jc w:val="center"/>
        <w:rPr>
          <w:rFonts w:ascii="Times New Roman" w:hAnsi="Times New Roman" w:cs="Times New Roman"/>
          <w:sz w:val="28"/>
          <w:szCs w:val="28"/>
        </w:rPr>
      </w:pPr>
    </w:p>
    <w:p w:rsidR="00454205" w:rsidRPr="006C272D" w:rsidRDefault="00454205" w:rsidP="0071126B">
      <w:pPr>
        <w:spacing w:after="0" w:line="240" w:lineRule="auto"/>
        <w:rPr>
          <w:rFonts w:ascii="Times New Roman" w:hAnsi="Times New Roman" w:cs="Times New Roman"/>
          <w:sz w:val="28"/>
          <w:szCs w:val="28"/>
        </w:rPr>
      </w:pPr>
    </w:p>
    <w:p w:rsidR="006428A9" w:rsidRDefault="006428A9"/>
    <w:p w:rsidR="00890040" w:rsidRDefault="00890040"/>
    <w:p w:rsidR="00890040" w:rsidRDefault="00890040"/>
    <w:p w:rsidR="00890040" w:rsidRDefault="00890040"/>
    <w:p w:rsidR="00890040" w:rsidRDefault="00890040"/>
    <w:p w:rsidR="00890040" w:rsidRDefault="00890040"/>
    <w:p w:rsidR="00890040" w:rsidRDefault="00890040"/>
    <w:p w:rsidR="00890040" w:rsidRDefault="00890040"/>
    <w:p w:rsidR="00890040" w:rsidRDefault="00890040"/>
    <w:p w:rsidR="00890040" w:rsidRDefault="00890040"/>
    <w:p w:rsidR="00890040" w:rsidRDefault="00890040"/>
    <w:p w:rsidR="00890040" w:rsidRPr="00971786" w:rsidRDefault="00890040" w:rsidP="00890040">
      <w:pPr>
        <w:pStyle w:val="a5"/>
        <w:spacing w:after="0"/>
        <w:jc w:val="center"/>
      </w:pPr>
      <w:r w:rsidRPr="00971786">
        <w:lastRenderedPageBreak/>
        <w:t xml:space="preserve">СОВЕТ ДЕПУТАТОВ </w:t>
      </w:r>
    </w:p>
    <w:p w:rsidR="00890040" w:rsidRPr="00971786" w:rsidRDefault="00890040" w:rsidP="00890040">
      <w:pPr>
        <w:pStyle w:val="a5"/>
        <w:spacing w:after="0"/>
        <w:jc w:val="center"/>
      </w:pPr>
      <w:r w:rsidRPr="00971786">
        <w:t xml:space="preserve">  КАЙГОРОДСКОГО  СЕЛЬСОВЕТА</w:t>
      </w:r>
    </w:p>
    <w:p w:rsidR="00890040" w:rsidRPr="00971786" w:rsidRDefault="00890040" w:rsidP="00890040">
      <w:pPr>
        <w:pStyle w:val="a5"/>
        <w:spacing w:after="0"/>
        <w:jc w:val="center"/>
      </w:pPr>
      <w:r w:rsidRPr="00971786">
        <w:t xml:space="preserve">КРАСНОЗЕРСКОГО  РАЙОНА   </w:t>
      </w:r>
    </w:p>
    <w:p w:rsidR="00890040" w:rsidRPr="00971786" w:rsidRDefault="00890040" w:rsidP="00890040">
      <w:pPr>
        <w:pStyle w:val="a5"/>
        <w:spacing w:after="0"/>
        <w:jc w:val="center"/>
      </w:pPr>
      <w:r w:rsidRPr="00971786">
        <w:t xml:space="preserve"> НОВОСИБИРСКОЙ  ОБЛАСТИ</w:t>
      </w:r>
    </w:p>
    <w:p w:rsidR="00890040" w:rsidRPr="00971786" w:rsidRDefault="00890040" w:rsidP="00890040">
      <w:pPr>
        <w:pStyle w:val="a5"/>
        <w:spacing w:after="0"/>
        <w:jc w:val="center"/>
      </w:pPr>
      <w:r>
        <w:t xml:space="preserve">Четвертого </w:t>
      </w:r>
      <w:r w:rsidRPr="00971786">
        <w:t>созыва</w:t>
      </w:r>
    </w:p>
    <w:p w:rsidR="00890040" w:rsidRPr="00971786" w:rsidRDefault="00890040" w:rsidP="00890040">
      <w:pPr>
        <w:pStyle w:val="a5"/>
        <w:spacing w:after="0"/>
        <w:jc w:val="center"/>
      </w:pPr>
      <w:r>
        <w:t xml:space="preserve">(шестой </w:t>
      </w:r>
      <w:r w:rsidRPr="00971786">
        <w:t>сессия</w:t>
      </w:r>
      <w:proofErr w:type="gramStart"/>
      <w:r w:rsidRPr="00971786">
        <w:t xml:space="preserve"> )</w:t>
      </w:r>
      <w:proofErr w:type="gramEnd"/>
    </w:p>
    <w:p w:rsidR="00890040" w:rsidRPr="00971786" w:rsidRDefault="00890040" w:rsidP="00890040">
      <w:pPr>
        <w:spacing w:after="0"/>
        <w:jc w:val="center"/>
        <w:rPr>
          <w:rFonts w:ascii="Times New Roman" w:eastAsia="Times New Roman" w:hAnsi="Times New Roman" w:cs="Times New Roman"/>
          <w:sz w:val="28"/>
          <w:szCs w:val="28"/>
        </w:rPr>
      </w:pPr>
      <w:r w:rsidRPr="00971786">
        <w:rPr>
          <w:rFonts w:ascii="Times New Roman" w:eastAsia="Times New Roman" w:hAnsi="Times New Roman" w:cs="Times New Roman"/>
          <w:sz w:val="28"/>
          <w:szCs w:val="28"/>
        </w:rPr>
        <w:t>РЕШЕНИЕ</w:t>
      </w:r>
    </w:p>
    <w:p w:rsidR="00890040" w:rsidRPr="00971786" w:rsidRDefault="00890040" w:rsidP="00890040">
      <w:pPr>
        <w:spacing w:after="0"/>
        <w:jc w:val="center"/>
        <w:rPr>
          <w:rFonts w:ascii="Times New Roman" w:eastAsia="Times New Roman" w:hAnsi="Times New Roman" w:cs="Times New Roman"/>
          <w:sz w:val="28"/>
          <w:szCs w:val="28"/>
        </w:rPr>
      </w:pPr>
      <w:r w:rsidRPr="00971786">
        <w:rPr>
          <w:rFonts w:ascii="Times New Roman" w:eastAsia="Times New Roman" w:hAnsi="Times New Roman" w:cs="Times New Roman"/>
          <w:sz w:val="28"/>
          <w:szCs w:val="28"/>
        </w:rPr>
        <w:t xml:space="preserve">п. </w:t>
      </w:r>
      <w:proofErr w:type="spellStart"/>
      <w:r w:rsidRPr="00971786">
        <w:rPr>
          <w:rFonts w:ascii="Times New Roman" w:eastAsia="Times New Roman" w:hAnsi="Times New Roman" w:cs="Times New Roman"/>
          <w:sz w:val="28"/>
          <w:szCs w:val="28"/>
        </w:rPr>
        <w:t>Кайгородский</w:t>
      </w:r>
      <w:proofErr w:type="spellEnd"/>
    </w:p>
    <w:p w:rsidR="00890040" w:rsidRPr="00971786" w:rsidRDefault="00890040" w:rsidP="00890040">
      <w:pPr>
        <w:spacing w:after="0" w:line="240" w:lineRule="auto"/>
        <w:rPr>
          <w:rFonts w:ascii="Times New Roman" w:eastAsia="Times New Roman" w:hAnsi="Times New Roman" w:cs="Times New Roman"/>
          <w:sz w:val="28"/>
          <w:szCs w:val="28"/>
        </w:rPr>
      </w:pPr>
      <w:r w:rsidRPr="00971786">
        <w:rPr>
          <w:rFonts w:ascii="Times New Roman" w:eastAsia="Times New Roman" w:hAnsi="Times New Roman" w:cs="Times New Roman"/>
          <w:sz w:val="28"/>
          <w:szCs w:val="28"/>
        </w:rPr>
        <w:t xml:space="preserve">от  </w:t>
      </w:r>
      <w:r>
        <w:rPr>
          <w:rFonts w:ascii="Times New Roman" w:eastAsia="Times New Roman" w:hAnsi="Times New Roman" w:cs="Times New Roman"/>
          <w:sz w:val="28"/>
          <w:szCs w:val="28"/>
        </w:rPr>
        <w:t>24.12.2020 г.</w:t>
      </w:r>
      <w:r w:rsidRPr="00971786">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20</w:t>
      </w:r>
    </w:p>
    <w:p w:rsidR="00890040" w:rsidRPr="00971786" w:rsidRDefault="00890040" w:rsidP="00890040">
      <w:pPr>
        <w:spacing w:after="0" w:line="240" w:lineRule="auto"/>
        <w:rPr>
          <w:rFonts w:ascii="Times New Roman" w:eastAsia="Times New Roman" w:hAnsi="Times New Roman" w:cs="Times New Roman"/>
          <w:sz w:val="28"/>
          <w:szCs w:val="28"/>
        </w:rPr>
      </w:pPr>
    </w:p>
    <w:p w:rsidR="00890040" w:rsidRPr="00971786" w:rsidRDefault="00890040" w:rsidP="00890040">
      <w:pPr>
        <w:spacing w:after="0" w:line="240" w:lineRule="auto"/>
        <w:rPr>
          <w:rFonts w:ascii="Times New Roman" w:eastAsia="Times New Roman" w:hAnsi="Times New Roman" w:cs="Times New Roman"/>
          <w:sz w:val="28"/>
          <w:szCs w:val="28"/>
        </w:rPr>
      </w:pPr>
      <w:r w:rsidRPr="00971786">
        <w:rPr>
          <w:rFonts w:ascii="Times New Roman" w:eastAsia="Times New Roman" w:hAnsi="Times New Roman" w:cs="Times New Roman"/>
          <w:sz w:val="28"/>
          <w:szCs w:val="28"/>
        </w:rPr>
        <w:t xml:space="preserve">О плане социально-экономического развития </w:t>
      </w:r>
    </w:p>
    <w:p w:rsidR="00890040" w:rsidRPr="00971786" w:rsidRDefault="00890040" w:rsidP="00890040">
      <w:p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Кайгородского</w:t>
      </w:r>
      <w:proofErr w:type="spellEnd"/>
      <w:r>
        <w:rPr>
          <w:rFonts w:ascii="Times New Roman" w:eastAsia="Times New Roman" w:hAnsi="Times New Roman" w:cs="Times New Roman"/>
          <w:sz w:val="28"/>
          <w:szCs w:val="28"/>
        </w:rPr>
        <w:t xml:space="preserve"> сельсовета на 2021 - 2023</w:t>
      </w:r>
      <w:r w:rsidRPr="00971786">
        <w:rPr>
          <w:rFonts w:ascii="Times New Roman" w:eastAsia="Times New Roman" w:hAnsi="Times New Roman" w:cs="Times New Roman"/>
          <w:sz w:val="28"/>
          <w:szCs w:val="28"/>
        </w:rPr>
        <w:t xml:space="preserve"> годов»</w:t>
      </w:r>
    </w:p>
    <w:p w:rsidR="00890040" w:rsidRPr="00971786" w:rsidRDefault="00890040" w:rsidP="00890040">
      <w:pPr>
        <w:spacing w:after="0" w:line="240" w:lineRule="auto"/>
        <w:jc w:val="both"/>
        <w:rPr>
          <w:rFonts w:ascii="Times New Roman" w:eastAsia="Times New Roman" w:hAnsi="Times New Roman" w:cs="Times New Roman"/>
          <w:sz w:val="28"/>
          <w:szCs w:val="28"/>
        </w:rPr>
      </w:pPr>
    </w:p>
    <w:p w:rsidR="00890040" w:rsidRPr="00971786" w:rsidRDefault="00890040" w:rsidP="00890040">
      <w:pPr>
        <w:spacing w:after="0" w:line="240" w:lineRule="auto"/>
        <w:jc w:val="both"/>
        <w:rPr>
          <w:rFonts w:ascii="Times New Roman" w:eastAsia="Times New Roman" w:hAnsi="Times New Roman" w:cs="Times New Roman"/>
          <w:sz w:val="28"/>
          <w:szCs w:val="28"/>
        </w:rPr>
      </w:pPr>
      <w:r w:rsidRPr="00971786">
        <w:rPr>
          <w:rFonts w:ascii="Times New Roman" w:eastAsia="Times New Roman" w:hAnsi="Times New Roman" w:cs="Times New Roman"/>
          <w:sz w:val="28"/>
          <w:szCs w:val="28"/>
        </w:rPr>
        <w:t xml:space="preserve">      Заслушав и обсудив информацию Главы </w:t>
      </w:r>
      <w:proofErr w:type="spellStart"/>
      <w:r w:rsidRPr="00971786">
        <w:rPr>
          <w:rFonts w:ascii="Times New Roman" w:eastAsia="Times New Roman" w:hAnsi="Times New Roman" w:cs="Times New Roman"/>
          <w:sz w:val="28"/>
          <w:szCs w:val="28"/>
        </w:rPr>
        <w:t>Кайгородского</w:t>
      </w:r>
      <w:proofErr w:type="spellEnd"/>
      <w:r w:rsidRPr="00971786">
        <w:rPr>
          <w:rFonts w:ascii="Times New Roman" w:eastAsia="Times New Roman" w:hAnsi="Times New Roman" w:cs="Times New Roman"/>
          <w:sz w:val="28"/>
          <w:szCs w:val="28"/>
        </w:rPr>
        <w:t xml:space="preserve"> сельсовета </w:t>
      </w:r>
      <w:proofErr w:type="spellStart"/>
      <w:r w:rsidRPr="00971786">
        <w:rPr>
          <w:rFonts w:ascii="Times New Roman" w:eastAsia="Times New Roman" w:hAnsi="Times New Roman" w:cs="Times New Roman"/>
          <w:sz w:val="28"/>
          <w:szCs w:val="28"/>
        </w:rPr>
        <w:t>Варава</w:t>
      </w:r>
      <w:proofErr w:type="spellEnd"/>
      <w:r w:rsidRPr="00971786">
        <w:rPr>
          <w:rFonts w:ascii="Times New Roman" w:eastAsia="Times New Roman" w:hAnsi="Times New Roman" w:cs="Times New Roman"/>
          <w:sz w:val="28"/>
          <w:szCs w:val="28"/>
        </w:rPr>
        <w:t xml:space="preserve"> В.И. « О плане социально-экономического развит</w:t>
      </w:r>
      <w:r>
        <w:rPr>
          <w:rFonts w:ascii="Times New Roman" w:eastAsia="Times New Roman" w:hAnsi="Times New Roman" w:cs="Times New Roman"/>
          <w:sz w:val="28"/>
          <w:szCs w:val="28"/>
        </w:rPr>
        <w:t xml:space="preserve">ия </w:t>
      </w:r>
      <w:proofErr w:type="spellStart"/>
      <w:r>
        <w:rPr>
          <w:rFonts w:ascii="Times New Roman" w:eastAsia="Times New Roman" w:hAnsi="Times New Roman" w:cs="Times New Roman"/>
          <w:sz w:val="28"/>
          <w:szCs w:val="28"/>
        </w:rPr>
        <w:t>Кайгородского</w:t>
      </w:r>
      <w:proofErr w:type="spellEnd"/>
      <w:r>
        <w:rPr>
          <w:rFonts w:ascii="Times New Roman" w:eastAsia="Times New Roman" w:hAnsi="Times New Roman" w:cs="Times New Roman"/>
          <w:sz w:val="28"/>
          <w:szCs w:val="28"/>
        </w:rPr>
        <w:t xml:space="preserve"> сельсовета 2021 - 2023</w:t>
      </w:r>
      <w:r w:rsidRPr="00971786">
        <w:rPr>
          <w:rFonts w:ascii="Times New Roman" w:eastAsia="Times New Roman" w:hAnsi="Times New Roman" w:cs="Times New Roman"/>
          <w:sz w:val="28"/>
          <w:szCs w:val="28"/>
        </w:rPr>
        <w:t xml:space="preserve"> годов» Совет д</w:t>
      </w:r>
      <w:r>
        <w:rPr>
          <w:rFonts w:ascii="Times New Roman" w:eastAsia="Times New Roman" w:hAnsi="Times New Roman" w:cs="Times New Roman"/>
          <w:sz w:val="28"/>
          <w:szCs w:val="28"/>
        </w:rPr>
        <w:t>е</w:t>
      </w:r>
      <w:r w:rsidRPr="00971786">
        <w:rPr>
          <w:rFonts w:ascii="Times New Roman" w:eastAsia="Times New Roman" w:hAnsi="Times New Roman" w:cs="Times New Roman"/>
          <w:sz w:val="28"/>
          <w:szCs w:val="28"/>
        </w:rPr>
        <w:t xml:space="preserve">путатов </w:t>
      </w:r>
    </w:p>
    <w:p w:rsidR="00890040" w:rsidRPr="00971786" w:rsidRDefault="00890040" w:rsidP="00890040">
      <w:pPr>
        <w:spacing w:after="0" w:line="240" w:lineRule="auto"/>
        <w:jc w:val="both"/>
        <w:rPr>
          <w:rFonts w:ascii="Times New Roman" w:eastAsia="Times New Roman" w:hAnsi="Times New Roman" w:cs="Times New Roman"/>
          <w:b/>
          <w:sz w:val="28"/>
          <w:szCs w:val="28"/>
        </w:rPr>
      </w:pPr>
      <w:r w:rsidRPr="00971786">
        <w:rPr>
          <w:rFonts w:ascii="Times New Roman" w:eastAsia="Times New Roman" w:hAnsi="Times New Roman" w:cs="Times New Roman"/>
          <w:b/>
          <w:sz w:val="28"/>
          <w:szCs w:val="28"/>
        </w:rPr>
        <w:t>РЕШИЛ:</w:t>
      </w:r>
    </w:p>
    <w:p w:rsidR="00890040" w:rsidRPr="00971786" w:rsidRDefault="00890040" w:rsidP="00890040">
      <w:pPr>
        <w:spacing w:after="0" w:line="240" w:lineRule="auto"/>
        <w:jc w:val="both"/>
        <w:rPr>
          <w:rFonts w:ascii="Times New Roman" w:eastAsia="Times New Roman" w:hAnsi="Times New Roman" w:cs="Times New Roman"/>
          <w:sz w:val="28"/>
          <w:szCs w:val="28"/>
        </w:rPr>
      </w:pPr>
      <w:r w:rsidRPr="00971786">
        <w:rPr>
          <w:rFonts w:ascii="Times New Roman" w:eastAsia="Times New Roman" w:hAnsi="Times New Roman" w:cs="Times New Roman"/>
          <w:sz w:val="28"/>
          <w:szCs w:val="28"/>
        </w:rPr>
        <w:t xml:space="preserve">1.Информацию главы </w:t>
      </w:r>
      <w:proofErr w:type="spellStart"/>
      <w:r w:rsidRPr="00971786">
        <w:rPr>
          <w:rFonts w:ascii="Times New Roman" w:eastAsia="Times New Roman" w:hAnsi="Times New Roman" w:cs="Times New Roman"/>
          <w:sz w:val="28"/>
          <w:szCs w:val="28"/>
        </w:rPr>
        <w:t>Кайгородского</w:t>
      </w:r>
      <w:proofErr w:type="spellEnd"/>
      <w:r w:rsidRPr="00971786">
        <w:rPr>
          <w:rFonts w:ascii="Times New Roman" w:eastAsia="Times New Roman" w:hAnsi="Times New Roman" w:cs="Times New Roman"/>
          <w:sz w:val="28"/>
          <w:szCs w:val="28"/>
        </w:rPr>
        <w:t xml:space="preserve"> сельсовета </w:t>
      </w:r>
      <w:proofErr w:type="spellStart"/>
      <w:r w:rsidRPr="00971786">
        <w:rPr>
          <w:rFonts w:ascii="Times New Roman" w:eastAsia="Times New Roman" w:hAnsi="Times New Roman" w:cs="Times New Roman"/>
          <w:sz w:val="28"/>
          <w:szCs w:val="28"/>
        </w:rPr>
        <w:t>Варава</w:t>
      </w:r>
      <w:proofErr w:type="spellEnd"/>
      <w:r w:rsidRPr="00971786">
        <w:rPr>
          <w:rFonts w:ascii="Times New Roman" w:eastAsia="Times New Roman" w:hAnsi="Times New Roman" w:cs="Times New Roman"/>
          <w:sz w:val="28"/>
          <w:szCs w:val="28"/>
        </w:rPr>
        <w:t xml:space="preserve"> В.И. о плане социально-экономического развития </w:t>
      </w:r>
      <w:proofErr w:type="spellStart"/>
      <w:r>
        <w:rPr>
          <w:rFonts w:ascii="Times New Roman" w:eastAsia="Times New Roman" w:hAnsi="Times New Roman" w:cs="Times New Roman"/>
          <w:sz w:val="28"/>
          <w:szCs w:val="28"/>
        </w:rPr>
        <w:t>Кайгородского</w:t>
      </w:r>
      <w:proofErr w:type="spellEnd"/>
      <w:r>
        <w:rPr>
          <w:rFonts w:ascii="Times New Roman" w:eastAsia="Times New Roman" w:hAnsi="Times New Roman" w:cs="Times New Roman"/>
          <w:sz w:val="28"/>
          <w:szCs w:val="28"/>
        </w:rPr>
        <w:t xml:space="preserve"> сельсовета на 2021 и 2023</w:t>
      </w:r>
      <w:r w:rsidRPr="00971786">
        <w:rPr>
          <w:rFonts w:ascii="Times New Roman" w:eastAsia="Times New Roman" w:hAnsi="Times New Roman" w:cs="Times New Roman"/>
          <w:sz w:val="28"/>
          <w:szCs w:val="28"/>
        </w:rPr>
        <w:t xml:space="preserve"> годов принять к сведению.</w:t>
      </w:r>
    </w:p>
    <w:p w:rsidR="00890040" w:rsidRPr="00971786" w:rsidRDefault="00890040" w:rsidP="00890040">
      <w:pPr>
        <w:spacing w:after="0" w:line="240" w:lineRule="auto"/>
        <w:jc w:val="both"/>
        <w:rPr>
          <w:rFonts w:ascii="Times New Roman" w:eastAsia="Times New Roman" w:hAnsi="Times New Roman" w:cs="Times New Roman"/>
          <w:sz w:val="28"/>
          <w:szCs w:val="28"/>
        </w:rPr>
      </w:pPr>
      <w:r w:rsidRPr="00971786">
        <w:rPr>
          <w:rFonts w:ascii="Times New Roman" w:eastAsia="Times New Roman" w:hAnsi="Times New Roman" w:cs="Times New Roman"/>
          <w:sz w:val="28"/>
          <w:szCs w:val="28"/>
        </w:rPr>
        <w:t xml:space="preserve">2. Утвердить план социально-экономического развития </w:t>
      </w:r>
      <w:proofErr w:type="spellStart"/>
      <w:r>
        <w:rPr>
          <w:rFonts w:ascii="Times New Roman" w:eastAsia="Times New Roman" w:hAnsi="Times New Roman" w:cs="Times New Roman"/>
          <w:sz w:val="28"/>
          <w:szCs w:val="28"/>
        </w:rPr>
        <w:t>Кайгородского</w:t>
      </w:r>
      <w:proofErr w:type="spellEnd"/>
      <w:r>
        <w:rPr>
          <w:rFonts w:ascii="Times New Roman" w:eastAsia="Times New Roman" w:hAnsi="Times New Roman" w:cs="Times New Roman"/>
          <w:sz w:val="28"/>
          <w:szCs w:val="28"/>
        </w:rPr>
        <w:t xml:space="preserve"> сельсовета на 2021 и 2023</w:t>
      </w:r>
      <w:r w:rsidRPr="00971786">
        <w:rPr>
          <w:rFonts w:ascii="Times New Roman" w:eastAsia="Times New Roman" w:hAnsi="Times New Roman" w:cs="Times New Roman"/>
          <w:sz w:val="28"/>
          <w:szCs w:val="28"/>
        </w:rPr>
        <w:t xml:space="preserve"> годов.</w:t>
      </w:r>
    </w:p>
    <w:p w:rsidR="00890040" w:rsidRPr="00971786" w:rsidRDefault="00890040" w:rsidP="00890040">
      <w:pPr>
        <w:spacing w:after="0" w:line="240" w:lineRule="auto"/>
        <w:jc w:val="both"/>
        <w:rPr>
          <w:rFonts w:ascii="Times New Roman" w:eastAsia="Times New Roman" w:hAnsi="Times New Roman" w:cs="Times New Roman"/>
          <w:sz w:val="28"/>
          <w:szCs w:val="28"/>
        </w:rPr>
      </w:pPr>
      <w:r w:rsidRPr="00971786">
        <w:rPr>
          <w:rFonts w:ascii="Times New Roman" w:eastAsia="Times New Roman" w:hAnsi="Times New Roman" w:cs="Times New Roman"/>
          <w:sz w:val="28"/>
          <w:szCs w:val="28"/>
        </w:rPr>
        <w:t xml:space="preserve">3. </w:t>
      </w:r>
      <w:proofErr w:type="gramStart"/>
      <w:r w:rsidRPr="00971786">
        <w:rPr>
          <w:rFonts w:ascii="Times New Roman" w:eastAsia="Times New Roman" w:hAnsi="Times New Roman" w:cs="Times New Roman"/>
          <w:sz w:val="28"/>
          <w:szCs w:val="28"/>
        </w:rPr>
        <w:t>Контроль за</w:t>
      </w:r>
      <w:proofErr w:type="gramEnd"/>
      <w:r w:rsidRPr="00971786">
        <w:rPr>
          <w:rFonts w:ascii="Times New Roman" w:eastAsia="Times New Roman" w:hAnsi="Times New Roman" w:cs="Times New Roman"/>
          <w:sz w:val="28"/>
          <w:szCs w:val="28"/>
        </w:rPr>
        <w:t xml:space="preserve"> исполнением данного  решения возложить на председателей постоянных комиссий.</w:t>
      </w:r>
    </w:p>
    <w:p w:rsidR="00890040" w:rsidRPr="00971786" w:rsidRDefault="00890040" w:rsidP="00890040">
      <w:pPr>
        <w:spacing w:after="0" w:line="240" w:lineRule="auto"/>
        <w:jc w:val="both"/>
        <w:rPr>
          <w:rFonts w:ascii="Times New Roman" w:eastAsia="Times New Roman" w:hAnsi="Times New Roman" w:cs="Times New Roman"/>
          <w:sz w:val="28"/>
          <w:szCs w:val="28"/>
        </w:rPr>
      </w:pPr>
      <w:r w:rsidRPr="00971786">
        <w:rPr>
          <w:rFonts w:ascii="Times New Roman" w:eastAsia="Times New Roman" w:hAnsi="Times New Roman" w:cs="Times New Roman"/>
          <w:sz w:val="28"/>
          <w:szCs w:val="28"/>
        </w:rPr>
        <w:t xml:space="preserve">4. Данное решение опубликовать в печатном издании «Сельский Вестник» органов местного самоуправления  </w:t>
      </w:r>
      <w:proofErr w:type="spellStart"/>
      <w:r w:rsidRPr="00971786">
        <w:rPr>
          <w:rFonts w:ascii="Times New Roman" w:eastAsia="Times New Roman" w:hAnsi="Times New Roman" w:cs="Times New Roman"/>
          <w:sz w:val="28"/>
          <w:szCs w:val="28"/>
        </w:rPr>
        <w:t>Кайгородского</w:t>
      </w:r>
      <w:proofErr w:type="spellEnd"/>
      <w:r w:rsidRPr="00971786">
        <w:rPr>
          <w:rFonts w:ascii="Times New Roman" w:eastAsia="Times New Roman" w:hAnsi="Times New Roman" w:cs="Times New Roman"/>
          <w:sz w:val="28"/>
          <w:szCs w:val="28"/>
        </w:rPr>
        <w:t xml:space="preserve"> сельсовета.</w:t>
      </w:r>
    </w:p>
    <w:p w:rsidR="00890040" w:rsidRPr="00971786" w:rsidRDefault="00890040" w:rsidP="00890040">
      <w:pPr>
        <w:spacing w:after="0" w:line="240" w:lineRule="auto"/>
        <w:jc w:val="both"/>
        <w:rPr>
          <w:rFonts w:ascii="Times New Roman" w:eastAsia="Times New Roman" w:hAnsi="Times New Roman" w:cs="Times New Roman"/>
          <w:sz w:val="28"/>
          <w:szCs w:val="28"/>
        </w:rPr>
      </w:pPr>
    </w:p>
    <w:p w:rsidR="00890040" w:rsidRDefault="00890040" w:rsidP="00890040">
      <w:pPr>
        <w:spacing w:after="0" w:line="240" w:lineRule="auto"/>
        <w:jc w:val="both"/>
        <w:rPr>
          <w:rFonts w:ascii="Times New Roman" w:eastAsia="Times New Roman" w:hAnsi="Times New Roman" w:cs="Times New Roman"/>
          <w:sz w:val="28"/>
          <w:szCs w:val="28"/>
        </w:rPr>
      </w:pPr>
    </w:p>
    <w:p w:rsidR="00890040" w:rsidRDefault="00890040" w:rsidP="00890040">
      <w:pPr>
        <w:spacing w:after="0" w:line="240" w:lineRule="auto"/>
        <w:jc w:val="both"/>
        <w:rPr>
          <w:rFonts w:ascii="Times New Roman" w:eastAsia="Times New Roman" w:hAnsi="Times New Roman" w:cs="Times New Roman"/>
          <w:sz w:val="28"/>
          <w:szCs w:val="28"/>
        </w:rPr>
      </w:pPr>
    </w:p>
    <w:p w:rsidR="00890040" w:rsidRPr="00971786" w:rsidRDefault="00890040" w:rsidP="00890040">
      <w:pPr>
        <w:spacing w:after="0" w:line="240" w:lineRule="auto"/>
        <w:rPr>
          <w:rFonts w:ascii="Times New Roman" w:eastAsia="Times New Roman" w:hAnsi="Times New Roman" w:cs="Times New Roman"/>
          <w:sz w:val="28"/>
          <w:szCs w:val="28"/>
        </w:rPr>
      </w:pPr>
    </w:p>
    <w:tbl>
      <w:tblPr>
        <w:tblW w:w="10008" w:type="dxa"/>
        <w:tblLook w:val="01E0"/>
      </w:tblPr>
      <w:tblGrid>
        <w:gridCol w:w="4785"/>
        <w:gridCol w:w="5223"/>
      </w:tblGrid>
      <w:tr w:rsidR="00890040" w:rsidRPr="000A4669" w:rsidTr="004D0EF8">
        <w:tc>
          <w:tcPr>
            <w:tcW w:w="4785" w:type="dxa"/>
            <w:hideMark/>
          </w:tcPr>
          <w:p w:rsidR="00890040" w:rsidRPr="00C85683" w:rsidRDefault="00890040" w:rsidP="004D0EF8">
            <w:pPr>
              <w:spacing w:after="0" w:line="240" w:lineRule="auto"/>
              <w:ind w:left="142"/>
              <w:rPr>
                <w:rFonts w:ascii="Times New Roman" w:hAnsi="Times New Roman"/>
                <w:sz w:val="27"/>
                <w:szCs w:val="27"/>
              </w:rPr>
            </w:pPr>
            <w:r w:rsidRPr="00C85683">
              <w:rPr>
                <w:rFonts w:ascii="Times New Roman" w:hAnsi="Times New Roman"/>
                <w:sz w:val="27"/>
                <w:szCs w:val="27"/>
              </w:rPr>
              <w:t xml:space="preserve">Глава </w:t>
            </w:r>
            <w:proofErr w:type="spellStart"/>
            <w:r w:rsidRPr="00C85683">
              <w:rPr>
                <w:rFonts w:ascii="Times New Roman" w:hAnsi="Times New Roman"/>
                <w:sz w:val="27"/>
                <w:szCs w:val="27"/>
              </w:rPr>
              <w:t>Кайгородского</w:t>
            </w:r>
            <w:proofErr w:type="spellEnd"/>
            <w:r w:rsidRPr="00C85683">
              <w:rPr>
                <w:rFonts w:ascii="Times New Roman" w:hAnsi="Times New Roman"/>
                <w:sz w:val="27"/>
                <w:szCs w:val="27"/>
              </w:rPr>
              <w:t xml:space="preserve"> сельсовета Краснозерского района Новосибирской области      </w:t>
            </w:r>
          </w:p>
          <w:p w:rsidR="00890040" w:rsidRPr="00C85683" w:rsidRDefault="00890040" w:rsidP="004D0EF8">
            <w:pPr>
              <w:spacing w:after="0" w:line="240" w:lineRule="auto"/>
              <w:ind w:left="737" w:hanging="595"/>
              <w:rPr>
                <w:rFonts w:ascii="Times New Roman" w:hAnsi="Times New Roman"/>
                <w:sz w:val="27"/>
                <w:szCs w:val="27"/>
              </w:rPr>
            </w:pPr>
          </w:p>
          <w:p w:rsidR="00890040" w:rsidRPr="00C85683" w:rsidRDefault="00890040" w:rsidP="004D0EF8">
            <w:pPr>
              <w:spacing w:after="0" w:line="240" w:lineRule="auto"/>
              <w:ind w:left="737" w:hanging="595"/>
              <w:rPr>
                <w:rFonts w:ascii="Times New Roman" w:hAnsi="Times New Roman"/>
                <w:sz w:val="27"/>
                <w:szCs w:val="27"/>
              </w:rPr>
            </w:pPr>
          </w:p>
          <w:p w:rsidR="00890040" w:rsidRPr="00C85683" w:rsidRDefault="00890040" w:rsidP="004D0EF8">
            <w:pPr>
              <w:spacing w:after="0"/>
              <w:ind w:left="737" w:hanging="595"/>
              <w:rPr>
                <w:rFonts w:ascii="Times New Roman" w:hAnsi="Times New Roman"/>
                <w:sz w:val="27"/>
                <w:szCs w:val="27"/>
              </w:rPr>
            </w:pPr>
            <w:r w:rsidRPr="00C85683">
              <w:rPr>
                <w:rFonts w:ascii="Times New Roman" w:hAnsi="Times New Roman"/>
                <w:sz w:val="27"/>
                <w:szCs w:val="27"/>
              </w:rPr>
              <w:t xml:space="preserve">________________         </w:t>
            </w:r>
            <w:proofErr w:type="spellStart"/>
            <w:r w:rsidRPr="00C85683">
              <w:rPr>
                <w:rFonts w:ascii="Times New Roman" w:hAnsi="Times New Roman"/>
                <w:sz w:val="27"/>
                <w:szCs w:val="27"/>
              </w:rPr>
              <w:t>Варава</w:t>
            </w:r>
            <w:proofErr w:type="spellEnd"/>
            <w:r w:rsidRPr="00C85683">
              <w:rPr>
                <w:rFonts w:ascii="Times New Roman" w:hAnsi="Times New Roman"/>
                <w:sz w:val="27"/>
                <w:szCs w:val="27"/>
              </w:rPr>
              <w:t xml:space="preserve"> В.И.</w:t>
            </w:r>
          </w:p>
          <w:p w:rsidR="00890040" w:rsidRPr="00C85683" w:rsidRDefault="00890040" w:rsidP="004D0EF8">
            <w:pPr>
              <w:jc w:val="both"/>
              <w:rPr>
                <w:rFonts w:ascii="Times New Roman" w:hAnsi="Times New Roman"/>
                <w:sz w:val="27"/>
                <w:szCs w:val="27"/>
              </w:rPr>
            </w:pPr>
            <w:r w:rsidRPr="00C85683">
              <w:rPr>
                <w:rFonts w:ascii="Times New Roman" w:hAnsi="Times New Roman"/>
                <w:sz w:val="27"/>
                <w:szCs w:val="27"/>
              </w:rPr>
              <w:t xml:space="preserve">                                                                                  </w:t>
            </w:r>
          </w:p>
        </w:tc>
        <w:tc>
          <w:tcPr>
            <w:tcW w:w="5223" w:type="dxa"/>
            <w:hideMark/>
          </w:tcPr>
          <w:p w:rsidR="00890040" w:rsidRPr="00C85683" w:rsidRDefault="00890040" w:rsidP="004D0EF8">
            <w:pPr>
              <w:spacing w:after="0" w:line="240" w:lineRule="auto"/>
              <w:ind w:left="737"/>
              <w:rPr>
                <w:rFonts w:ascii="Times New Roman" w:hAnsi="Times New Roman"/>
                <w:sz w:val="27"/>
                <w:szCs w:val="27"/>
              </w:rPr>
            </w:pPr>
            <w:r w:rsidRPr="00C85683">
              <w:rPr>
                <w:rFonts w:ascii="Times New Roman" w:hAnsi="Times New Roman"/>
                <w:sz w:val="27"/>
                <w:szCs w:val="27"/>
              </w:rPr>
              <w:t xml:space="preserve">Председатель Совета депутатов </w:t>
            </w:r>
            <w:proofErr w:type="spellStart"/>
            <w:r w:rsidRPr="00C85683">
              <w:rPr>
                <w:rFonts w:ascii="Times New Roman" w:hAnsi="Times New Roman"/>
                <w:sz w:val="27"/>
                <w:szCs w:val="27"/>
              </w:rPr>
              <w:t>Кайгородского</w:t>
            </w:r>
            <w:proofErr w:type="spellEnd"/>
            <w:r w:rsidRPr="00C85683">
              <w:rPr>
                <w:rFonts w:ascii="Times New Roman" w:hAnsi="Times New Roman"/>
                <w:sz w:val="27"/>
                <w:szCs w:val="27"/>
              </w:rPr>
              <w:t xml:space="preserve"> сельсовета Краснозерского района Новосибирской области</w:t>
            </w:r>
          </w:p>
          <w:p w:rsidR="00890040" w:rsidRPr="00C85683" w:rsidRDefault="00890040" w:rsidP="004D0EF8">
            <w:pPr>
              <w:spacing w:after="0"/>
              <w:ind w:left="737"/>
              <w:rPr>
                <w:rFonts w:ascii="Times New Roman" w:hAnsi="Times New Roman"/>
                <w:sz w:val="27"/>
                <w:szCs w:val="27"/>
              </w:rPr>
            </w:pPr>
          </w:p>
          <w:p w:rsidR="00890040" w:rsidRPr="000A4669" w:rsidRDefault="00890040" w:rsidP="004D0EF8">
            <w:pPr>
              <w:spacing w:after="0"/>
              <w:ind w:left="737"/>
              <w:rPr>
                <w:rFonts w:ascii="Times New Roman" w:hAnsi="Times New Roman"/>
                <w:sz w:val="27"/>
                <w:szCs w:val="27"/>
              </w:rPr>
            </w:pPr>
            <w:r w:rsidRPr="00C85683">
              <w:rPr>
                <w:rFonts w:ascii="Times New Roman" w:hAnsi="Times New Roman"/>
                <w:sz w:val="27"/>
                <w:szCs w:val="27"/>
              </w:rPr>
              <w:t xml:space="preserve">  ____________       Донцов А.М.</w:t>
            </w:r>
          </w:p>
        </w:tc>
      </w:tr>
    </w:tbl>
    <w:p w:rsidR="00890040" w:rsidRPr="00971786" w:rsidRDefault="00890040" w:rsidP="00890040">
      <w:pPr>
        <w:spacing w:line="240" w:lineRule="auto"/>
        <w:rPr>
          <w:rFonts w:ascii="Times New Roman" w:eastAsia="Times New Roman" w:hAnsi="Times New Roman" w:cs="Times New Roman"/>
          <w:sz w:val="28"/>
          <w:szCs w:val="28"/>
        </w:rPr>
      </w:pPr>
    </w:p>
    <w:p w:rsidR="00890040" w:rsidRDefault="00890040" w:rsidP="00890040">
      <w:pPr>
        <w:spacing w:line="240" w:lineRule="auto"/>
      </w:pPr>
    </w:p>
    <w:p w:rsidR="00890040" w:rsidRDefault="00890040" w:rsidP="00890040">
      <w:pPr>
        <w:spacing w:line="240" w:lineRule="auto"/>
      </w:pPr>
    </w:p>
    <w:p w:rsidR="00890040" w:rsidRDefault="00890040" w:rsidP="00890040">
      <w:pPr>
        <w:spacing w:line="240" w:lineRule="auto"/>
      </w:pPr>
    </w:p>
    <w:p w:rsidR="00890040" w:rsidRDefault="00890040" w:rsidP="00890040">
      <w:pPr>
        <w:spacing w:line="240" w:lineRule="auto"/>
      </w:pPr>
    </w:p>
    <w:p w:rsidR="00890040" w:rsidRDefault="00890040" w:rsidP="00890040">
      <w:pPr>
        <w:spacing w:line="240" w:lineRule="auto"/>
      </w:pPr>
    </w:p>
    <w:p w:rsidR="00890040" w:rsidRPr="00890040" w:rsidRDefault="00890040" w:rsidP="00890040">
      <w:pPr>
        <w:pStyle w:val="14"/>
        <w:jc w:val="center"/>
        <w:rPr>
          <w:b/>
          <w:bCs/>
          <w:sz w:val="28"/>
          <w:szCs w:val="28"/>
        </w:rPr>
      </w:pPr>
      <w:r w:rsidRPr="00890040">
        <w:rPr>
          <w:b/>
          <w:bCs/>
          <w:sz w:val="28"/>
          <w:szCs w:val="28"/>
        </w:rPr>
        <w:t>НОВОСИБИРСКАЯ ОБЛАСТЬ</w:t>
      </w:r>
    </w:p>
    <w:p w:rsidR="00890040" w:rsidRPr="00890040" w:rsidRDefault="00890040" w:rsidP="00890040">
      <w:pPr>
        <w:pStyle w:val="14"/>
        <w:jc w:val="center"/>
        <w:rPr>
          <w:b/>
          <w:bCs/>
          <w:sz w:val="28"/>
          <w:szCs w:val="28"/>
        </w:rPr>
      </w:pPr>
      <w:r w:rsidRPr="00890040">
        <w:rPr>
          <w:b/>
          <w:bCs/>
          <w:sz w:val="28"/>
          <w:szCs w:val="28"/>
        </w:rPr>
        <w:t>КРАСНОЗЕРСКИЙ РАЙОН</w:t>
      </w:r>
    </w:p>
    <w:p w:rsidR="00890040" w:rsidRPr="00890040" w:rsidRDefault="00890040" w:rsidP="00890040">
      <w:pPr>
        <w:spacing w:line="240" w:lineRule="auto"/>
        <w:jc w:val="center"/>
        <w:rPr>
          <w:rFonts w:ascii="Times New Roman" w:hAnsi="Times New Roman" w:cs="Times New Roman"/>
          <w:b/>
          <w:sz w:val="28"/>
          <w:szCs w:val="28"/>
        </w:rPr>
      </w:pPr>
      <w:r w:rsidRPr="00890040">
        <w:rPr>
          <w:rFonts w:ascii="Times New Roman" w:hAnsi="Times New Roman" w:cs="Times New Roman"/>
          <w:b/>
          <w:sz w:val="28"/>
          <w:szCs w:val="28"/>
        </w:rPr>
        <w:t>КАЙГОРОДСКИЙ СЕЛЬСОВЕТ</w:t>
      </w:r>
    </w:p>
    <w:p w:rsidR="00890040" w:rsidRPr="00890040" w:rsidRDefault="00890040" w:rsidP="00890040">
      <w:pPr>
        <w:pStyle w:val="14"/>
        <w:jc w:val="center"/>
      </w:pPr>
    </w:p>
    <w:p w:rsidR="00890040" w:rsidRPr="00890040" w:rsidRDefault="00890040" w:rsidP="00890040">
      <w:pPr>
        <w:pStyle w:val="14"/>
      </w:pPr>
    </w:p>
    <w:p w:rsidR="00890040" w:rsidRPr="00890040" w:rsidRDefault="00890040" w:rsidP="00890040">
      <w:pPr>
        <w:spacing w:line="240" w:lineRule="auto"/>
        <w:jc w:val="center"/>
        <w:rPr>
          <w:rFonts w:ascii="Times New Roman" w:hAnsi="Times New Roman" w:cs="Times New Roman"/>
          <w:sz w:val="28"/>
          <w:szCs w:val="28"/>
        </w:rPr>
      </w:pPr>
    </w:p>
    <w:p w:rsidR="00890040" w:rsidRPr="00890040" w:rsidRDefault="00890040" w:rsidP="00890040">
      <w:pPr>
        <w:tabs>
          <w:tab w:val="left" w:pos="5537"/>
        </w:tabs>
        <w:spacing w:line="240" w:lineRule="auto"/>
        <w:jc w:val="center"/>
        <w:rPr>
          <w:rFonts w:ascii="Times New Roman" w:hAnsi="Times New Roman" w:cs="Times New Roman"/>
          <w:b/>
          <w:sz w:val="28"/>
          <w:szCs w:val="28"/>
        </w:rPr>
      </w:pPr>
    </w:p>
    <w:p w:rsidR="00890040" w:rsidRPr="00890040" w:rsidRDefault="00890040" w:rsidP="00890040">
      <w:pPr>
        <w:spacing w:line="240" w:lineRule="auto"/>
        <w:jc w:val="center"/>
        <w:rPr>
          <w:rFonts w:ascii="Times New Roman" w:hAnsi="Times New Roman" w:cs="Times New Roman"/>
          <w:b/>
          <w:sz w:val="28"/>
          <w:szCs w:val="28"/>
        </w:rPr>
      </w:pPr>
    </w:p>
    <w:p w:rsidR="00890040" w:rsidRPr="00890040" w:rsidRDefault="00890040" w:rsidP="00890040">
      <w:pPr>
        <w:pStyle w:val="14"/>
      </w:pPr>
    </w:p>
    <w:p w:rsidR="00890040" w:rsidRPr="00890040" w:rsidRDefault="00890040" w:rsidP="00890040">
      <w:pPr>
        <w:pStyle w:val="14"/>
      </w:pPr>
    </w:p>
    <w:p w:rsidR="00890040" w:rsidRPr="00890040" w:rsidRDefault="00890040" w:rsidP="00890040">
      <w:pPr>
        <w:pStyle w:val="14"/>
      </w:pPr>
    </w:p>
    <w:p w:rsidR="00890040" w:rsidRPr="00890040" w:rsidRDefault="00890040" w:rsidP="00890040">
      <w:pPr>
        <w:pStyle w:val="14"/>
      </w:pPr>
    </w:p>
    <w:p w:rsidR="00890040" w:rsidRPr="00890040" w:rsidRDefault="00890040" w:rsidP="00890040">
      <w:pPr>
        <w:pStyle w:val="14"/>
      </w:pPr>
    </w:p>
    <w:p w:rsidR="00890040" w:rsidRPr="00890040" w:rsidRDefault="00890040" w:rsidP="00890040">
      <w:pPr>
        <w:pStyle w:val="14"/>
      </w:pPr>
    </w:p>
    <w:p w:rsidR="00890040" w:rsidRPr="00890040" w:rsidRDefault="00890040" w:rsidP="00890040">
      <w:pPr>
        <w:pStyle w:val="14"/>
      </w:pPr>
    </w:p>
    <w:p w:rsidR="00890040" w:rsidRPr="00890040" w:rsidRDefault="00890040" w:rsidP="00890040">
      <w:pPr>
        <w:pStyle w:val="14"/>
      </w:pPr>
    </w:p>
    <w:p w:rsidR="00890040" w:rsidRPr="00890040" w:rsidRDefault="00890040" w:rsidP="00890040">
      <w:pPr>
        <w:pStyle w:val="14"/>
      </w:pPr>
    </w:p>
    <w:p w:rsidR="00890040" w:rsidRPr="00890040" w:rsidRDefault="00890040" w:rsidP="00890040">
      <w:pPr>
        <w:pStyle w:val="14"/>
      </w:pPr>
    </w:p>
    <w:p w:rsidR="00890040" w:rsidRPr="00890040" w:rsidRDefault="00890040" w:rsidP="00890040">
      <w:pPr>
        <w:pStyle w:val="14"/>
      </w:pPr>
    </w:p>
    <w:p w:rsidR="00890040" w:rsidRPr="00890040" w:rsidRDefault="00890040" w:rsidP="00890040">
      <w:pPr>
        <w:pStyle w:val="14"/>
        <w:jc w:val="center"/>
        <w:rPr>
          <w:b/>
          <w:bCs/>
          <w:sz w:val="28"/>
          <w:szCs w:val="28"/>
        </w:rPr>
      </w:pPr>
      <w:r w:rsidRPr="00890040">
        <w:rPr>
          <w:b/>
          <w:bCs/>
          <w:sz w:val="28"/>
          <w:szCs w:val="28"/>
        </w:rPr>
        <w:t xml:space="preserve">ПРОГНОЗ </w:t>
      </w:r>
    </w:p>
    <w:p w:rsidR="00890040" w:rsidRPr="00890040" w:rsidRDefault="00890040" w:rsidP="00890040">
      <w:pPr>
        <w:pStyle w:val="14"/>
        <w:jc w:val="center"/>
        <w:rPr>
          <w:b/>
          <w:bCs/>
          <w:sz w:val="28"/>
          <w:szCs w:val="28"/>
        </w:rPr>
      </w:pPr>
      <w:r w:rsidRPr="00890040">
        <w:rPr>
          <w:b/>
          <w:bCs/>
          <w:sz w:val="28"/>
          <w:szCs w:val="28"/>
        </w:rPr>
        <w:t xml:space="preserve">СОЦИАЛЬНО  -  ЭКОНОМИЧЕСКОГО РАЗВИТИЯ </w:t>
      </w:r>
    </w:p>
    <w:p w:rsidR="00890040" w:rsidRPr="00890040" w:rsidRDefault="00890040" w:rsidP="00890040">
      <w:pPr>
        <w:pStyle w:val="14"/>
        <w:jc w:val="center"/>
        <w:rPr>
          <w:b/>
          <w:bCs/>
          <w:sz w:val="28"/>
          <w:szCs w:val="28"/>
        </w:rPr>
      </w:pPr>
      <w:r w:rsidRPr="00890040">
        <w:rPr>
          <w:b/>
          <w:bCs/>
          <w:sz w:val="28"/>
          <w:szCs w:val="28"/>
        </w:rPr>
        <w:t xml:space="preserve"> КАЙГОРОДСКОГО СЕЛЬСОВЕТА</w:t>
      </w:r>
    </w:p>
    <w:p w:rsidR="00890040" w:rsidRPr="00890040" w:rsidRDefault="00890040" w:rsidP="00890040">
      <w:pPr>
        <w:pStyle w:val="14"/>
        <w:jc w:val="center"/>
        <w:rPr>
          <w:b/>
          <w:bCs/>
          <w:sz w:val="28"/>
          <w:szCs w:val="28"/>
        </w:rPr>
      </w:pPr>
      <w:r w:rsidRPr="00890040">
        <w:rPr>
          <w:b/>
          <w:bCs/>
          <w:sz w:val="28"/>
          <w:szCs w:val="28"/>
        </w:rPr>
        <w:t xml:space="preserve"> НА 2021 ГОД И ПЛАНОВЫЙ ПЕРИОД ДО  2023 ГОДА.</w:t>
      </w:r>
    </w:p>
    <w:p w:rsidR="00890040" w:rsidRPr="00890040" w:rsidRDefault="00890040" w:rsidP="00890040">
      <w:pPr>
        <w:pStyle w:val="14"/>
      </w:pPr>
      <w:r w:rsidRPr="00890040">
        <w:rPr>
          <w:b/>
          <w:bCs/>
          <w:sz w:val="28"/>
          <w:szCs w:val="28"/>
        </w:rPr>
        <w:t xml:space="preserve"> </w:t>
      </w: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sz w:val="28"/>
        </w:rPr>
      </w:pP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sz w:val="28"/>
        </w:rPr>
      </w:pP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sz w:val="28"/>
        </w:rPr>
      </w:pP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sz w:val="36"/>
          <w:szCs w:val="36"/>
        </w:rPr>
      </w:pPr>
      <w:r w:rsidRPr="00890040">
        <w:rPr>
          <w:rFonts w:ascii="Times New Roman" w:hAnsi="Times New Roman"/>
          <w:sz w:val="36"/>
          <w:szCs w:val="36"/>
        </w:rPr>
        <w:t xml:space="preserve"> </w:t>
      </w: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sz w:val="36"/>
          <w:szCs w:val="36"/>
        </w:rPr>
      </w:pP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sz w:val="36"/>
          <w:szCs w:val="36"/>
        </w:rPr>
      </w:pP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sz w:val="36"/>
          <w:szCs w:val="36"/>
        </w:rPr>
      </w:pP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sz w:val="36"/>
          <w:szCs w:val="36"/>
        </w:rPr>
      </w:pP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sz w:val="28"/>
        </w:rPr>
      </w:pP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sz w:val="28"/>
        </w:rPr>
      </w:pP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b w:val="0"/>
          <w:sz w:val="28"/>
        </w:rPr>
      </w:pP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b w:val="0"/>
          <w:sz w:val="28"/>
        </w:rPr>
      </w:pP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b w:val="0"/>
          <w:sz w:val="28"/>
        </w:rPr>
      </w:pP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b w:val="0"/>
          <w:sz w:val="28"/>
        </w:rPr>
      </w:pP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b w:val="0"/>
          <w:sz w:val="28"/>
        </w:rPr>
      </w:pP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b w:val="0"/>
          <w:sz w:val="28"/>
        </w:rPr>
      </w:pP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b w:val="0"/>
          <w:sz w:val="28"/>
        </w:rPr>
      </w:pP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b w:val="0"/>
          <w:sz w:val="28"/>
        </w:rPr>
      </w:pPr>
      <w:r w:rsidRPr="00890040">
        <w:rPr>
          <w:rFonts w:ascii="Times New Roman" w:hAnsi="Times New Roman"/>
          <w:b w:val="0"/>
          <w:sz w:val="28"/>
        </w:rPr>
        <w:t xml:space="preserve">п. </w:t>
      </w:r>
      <w:proofErr w:type="spellStart"/>
      <w:r w:rsidRPr="00890040">
        <w:rPr>
          <w:rFonts w:ascii="Times New Roman" w:hAnsi="Times New Roman"/>
          <w:b w:val="0"/>
          <w:sz w:val="28"/>
        </w:rPr>
        <w:t>Кайгородский</w:t>
      </w:r>
      <w:proofErr w:type="spellEnd"/>
      <w:r w:rsidRPr="00890040">
        <w:rPr>
          <w:rFonts w:ascii="Times New Roman" w:hAnsi="Times New Roman"/>
          <w:b w:val="0"/>
          <w:sz w:val="28"/>
        </w:rPr>
        <w:t>, 2020</w:t>
      </w: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b w:val="0"/>
          <w:sz w:val="28"/>
        </w:rPr>
      </w:pPr>
    </w:p>
    <w:p w:rsidR="00890040" w:rsidRPr="00890040" w:rsidRDefault="00890040" w:rsidP="00890040">
      <w:pPr>
        <w:pStyle w:val="xl46"/>
        <w:pBdr>
          <w:left w:val="none" w:sz="0" w:space="0" w:color="auto"/>
          <w:bottom w:val="none" w:sz="0" w:space="0" w:color="auto"/>
        </w:pBdr>
        <w:spacing w:before="0" w:after="0"/>
        <w:jc w:val="center"/>
        <w:rPr>
          <w:rFonts w:ascii="Times New Roman" w:hAnsi="Times New Roman"/>
          <w:b w:val="0"/>
          <w:sz w:val="28"/>
        </w:rPr>
      </w:pPr>
    </w:p>
    <w:p w:rsidR="00890040" w:rsidRPr="00890040" w:rsidRDefault="00890040" w:rsidP="00890040">
      <w:pPr>
        <w:spacing w:after="0" w:line="240" w:lineRule="auto"/>
        <w:ind w:firstLine="709"/>
        <w:jc w:val="both"/>
        <w:rPr>
          <w:rFonts w:ascii="Times New Roman" w:hAnsi="Times New Roman" w:cs="Times New Roman"/>
          <w:b/>
          <w:sz w:val="28"/>
          <w:szCs w:val="28"/>
        </w:rPr>
      </w:pPr>
      <w:r w:rsidRPr="00890040">
        <w:rPr>
          <w:rFonts w:ascii="Times New Roman" w:hAnsi="Times New Roman" w:cs="Times New Roman"/>
          <w:b/>
          <w:sz w:val="28"/>
          <w:szCs w:val="28"/>
        </w:rPr>
        <w:t xml:space="preserve">1. Цели и задачи социально-экономического развития </w:t>
      </w:r>
      <w:proofErr w:type="spellStart"/>
      <w:r w:rsidRPr="00890040">
        <w:rPr>
          <w:rFonts w:ascii="Times New Roman" w:hAnsi="Times New Roman" w:cs="Times New Roman"/>
          <w:b/>
          <w:sz w:val="28"/>
          <w:szCs w:val="28"/>
        </w:rPr>
        <w:t>Кайгородского</w:t>
      </w:r>
      <w:proofErr w:type="spellEnd"/>
      <w:r w:rsidRPr="00890040">
        <w:rPr>
          <w:rFonts w:ascii="Times New Roman" w:hAnsi="Times New Roman" w:cs="Times New Roman"/>
          <w:b/>
          <w:sz w:val="28"/>
          <w:szCs w:val="28"/>
        </w:rPr>
        <w:t xml:space="preserve"> сельсовета Краснозерского района  в среднесрочной перспективе</w:t>
      </w:r>
    </w:p>
    <w:p w:rsidR="00890040" w:rsidRPr="00890040" w:rsidRDefault="00890040" w:rsidP="00890040">
      <w:pPr>
        <w:spacing w:after="0" w:line="240" w:lineRule="auto"/>
        <w:ind w:firstLine="709"/>
        <w:jc w:val="both"/>
        <w:rPr>
          <w:rFonts w:ascii="Times New Roman" w:hAnsi="Times New Roman" w:cs="Times New Roman"/>
          <w:sz w:val="28"/>
          <w:szCs w:val="28"/>
        </w:rPr>
      </w:pPr>
      <w:r w:rsidRPr="00890040">
        <w:rPr>
          <w:rFonts w:ascii="Times New Roman" w:hAnsi="Times New Roman" w:cs="Times New Roman"/>
          <w:sz w:val="28"/>
          <w:szCs w:val="28"/>
        </w:rPr>
        <w:t xml:space="preserve">На основе итогов социально-экономического развития муниципального </w:t>
      </w:r>
      <w:r w:rsidRPr="00890040">
        <w:rPr>
          <w:rFonts w:ascii="Times New Roman" w:hAnsi="Times New Roman" w:cs="Times New Roman"/>
          <w:sz w:val="28"/>
          <w:szCs w:val="28"/>
          <w:shd w:val="clear" w:color="auto" w:fill="FFFFFF"/>
        </w:rPr>
        <w:t>образования за период</w:t>
      </w:r>
      <w:r w:rsidRPr="00890040">
        <w:rPr>
          <w:rFonts w:ascii="Times New Roman" w:hAnsi="Times New Roman" w:cs="Times New Roman"/>
          <w:sz w:val="28"/>
          <w:szCs w:val="28"/>
        </w:rPr>
        <w:t xml:space="preserve"> 2019-2020 годов,  перед муниципальным образованием </w:t>
      </w:r>
      <w:proofErr w:type="spellStart"/>
      <w:r w:rsidRPr="00890040">
        <w:rPr>
          <w:rFonts w:ascii="Times New Roman" w:hAnsi="Times New Roman" w:cs="Times New Roman"/>
          <w:sz w:val="28"/>
          <w:szCs w:val="28"/>
        </w:rPr>
        <w:t>Кайгородского</w:t>
      </w:r>
      <w:proofErr w:type="spellEnd"/>
      <w:r w:rsidRPr="00890040">
        <w:rPr>
          <w:rFonts w:ascii="Times New Roman" w:hAnsi="Times New Roman" w:cs="Times New Roman"/>
          <w:sz w:val="28"/>
          <w:szCs w:val="28"/>
        </w:rPr>
        <w:t xml:space="preserve"> сельсовета в среднесрочной перспективе стоят следующие цели и задачи:</w:t>
      </w:r>
    </w:p>
    <w:p w:rsidR="00890040" w:rsidRPr="00890040" w:rsidRDefault="00890040" w:rsidP="00890040">
      <w:pPr>
        <w:pStyle w:val="a5"/>
        <w:spacing w:after="0"/>
        <w:jc w:val="both"/>
        <w:rPr>
          <w:b/>
          <w:bCs/>
          <w:i/>
        </w:rPr>
      </w:pPr>
      <w:r w:rsidRPr="00890040">
        <w:rPr>
          <w:b/>
          <w:bCs/>
          <w:i/>
        </w:rPr>
        <w:t>В области  демографии, уровня жизни.</w:t>
      </w:r>
    </w:p>
    <w:p w:rsidR="00890040" w:rsidRPr="00890040" w:rsidRDefault="00890040" w:rsidP="00890040">
      <w:pPr>
        <w:pStyle w:val="a5"/>
        <w:spacing w:after="0"/>
        <w:jc w:val="both"/>
        <w:rPr>
          <w:i/>
        </w:rPr>
      </w:pPr>
      <w:r w:rsidRPr="00890040">
        <w:rPr>
          <w:i/>
        </w:rPr>
        <w:t xml:space="preserve">Цели </w:t>
      </w:r>
    </w:p>
    <w:p w:rsidR="00890040" w:rsidRPr="00890040" w:rsidRDefault="00890040" w:rsidP="00890040">
      <w:pPr>
        <w:pStyle w:val="a5"/>
        <w:spacing w:after="0"/>
        <w:jc w:val="both"/>
      </w:pPr>
      <w:r w:rsidRPr="00890040">
        <w:t xml:space="preserve">1. Стабилизация демографической ситуации, поддержка материнства и детства, формирование предпосылок к последующему демографическому росту.         </w:t>
      </w:r>
    </w:p>
    <w:p w:rsidR="00890040" w:rsidRPr="00890040" w:rsidRDefault="00890040" w:rsidP="00890040">
      <w:pPr>
        <w:pStyle w:val="a5"/>
        <w:spacing w:after="0"/>
        <w:jc w:val="both"/>
        <w:rPr>
          <w:i/>
        </w:rPr>
      </w:pPr>
      <w:r w:rsidRPr="00890040">
        <w:rPr>
          <w:i/>
        </w:rPr>
        <w:t xml:space="preserve">Задачи </w:t>
      </w:r>
    </w:p>
    <w:p w:rsidR="00890040" w:rsidRPr="00890040" w:rsidRDefault="00890040" w:rsidP="00890040">
      <w:pPr>
        <w:numPr>
          <w:ilvl w:val="0"/>
          <w:numId w:val="8"/>
        </w:numPr>
        <w:suppressAutoHyphens/>
        <w:spacing w:after="0" w:line="240" w:lineRule="auto"/>
        <w:jc w:val="both"/>
        <w:rPr>
          <w:rFonts w:ascii="Times New Roman" w:hAnsi="Times New Roman" w:cs="Times New Roman"/>
          <w:sz w:val="28"/>
          <w:szCs w:val="28"/>
        </w:rPr>
      </w:pPr>
      <w:r w:rsidRPr="00890040">
        <w:rPr>
          <w:rFonts w:ascii="Times New Roman" w:hAnsi="Times New Roman" w:cs="Times New Roman"/>
          <w:sz w:val="28"/>
          <w:szCs w:val="28"/>
        </w:rPr>
        <w:t>Повышение уровня рождаемости, развитие и укрепление семьи.</w:t>
      </w:r>
    </w:p>
    <w:p w:rsidR="00890040" w:rsidRPr="00890040" w:rsidRDefault="00890040" w:rsidP="00890040">
      <w:pPr>
        <w:numPr>
          <w:ilvl w:val="0"/>
          <w:numId w:val="8"/>
        </w:numPr>
        <w:suppressAutoHyphens/>
        <w:spacing w:after="0" w:line="240" w:lineRule="auto"/>
        <w:jc w:val="both"/>
        <w:rPr>
          <w:rFonts w:ascii="Times New Roman" w:hAnsi="Times New Roman" w:cs="Times New Roman"/>
          <w:sz w:val="28"/>
          <w:szCs w:val="28"/>
        </w:rPr>
      </w:pPr>
      <w:r w:rsidRPr="00890040">
        <w:rPr>
          <w:rFonts w:ascii="Times New Roman" w:hAnsi="Times New Roman" w:cs="Times New Roman"/>
          <w:sz w:val="28"/>
          <w:szCs w:val="28"/>
        </w:rPr>
        <w:t xml:space="preserve">Оптимизация миграционных процессов. </w:t>
      </w:r>
    </w:p>
    <w:p w:rsidR="00890040" w:rsidRPr="00890040" w:rsidRDefault="00890040" w:rsidP="00890040">
      <w:pPr>
        <w:numPr>
          <w:ilvl w:val="0"/>
          <w:numId w:val="8"/>
        </w:numPr>
        <w:suppressAutoHyphens/>
        <w:spacing w:after="0" w:line="240" w:lineRule="auto"/>
        <w:jc w:val="both"/>
        <w:rPr>
          <w:rFonts w:ascii="Times New Roman" w:hAnsi="Times New Roman" w:cs="Times New Roman"/>
          <w:sz w:val="28"/>
          <w:szCs w:val="28"/>
        </w:rPr>
      </w:pPr>
      <w:r w:rsidRPr="00890040">
        <w:rPr>
          <w:rFonts w:ascii="Times New Roman" w:hAnsi="Times New Roman" w:cs="Times New Roman"/>
          <w:sz w:val="28"/>
          <w:szCs w:val="28"/>
        </w:rPr>
        <w:t>Обеспечение роста реальных денежных доходов</w:t>
      </w:r>
    </w:p>
    <w:p w:rsidR="00890040" w:rsidRPr="00890040" w:rsidRDefault="00890040" w:rsidP="00890040">
      <w:pPr>
        <w:pStyle w:val="a5"/>
        <w:spacing w:after="0"/>
        <w:ind w:firstLine="709"/>
        <w:rPr>
          <w:b/>
          <w:i/>
        </w:rPr>
      </w:pPr>
      <w:r w:rsidRPr="00890040">
        <w:rPr>
          <w:b/>
          <w:i/>
        </w:rPr>
        <w:t>В области здравоохранения:</w:t>
      </w:r>
    </w:p>
    <w:p w:rsidR="00890040" w:rsidRPr="00890040" w:rsidRDefault="00890040" w:rsidP="00890040">
      <w:pPr>
        <w:spacing w:after="0" w:line="240" w:lineRule="auto"/>
        <w:ind w:firstLine="720"/>
        <w:jc w:val="both"/>
        <w:rPr>
          <w:rFonts w:ascii="Times New Roman" w:hAnsi="Times New Roman" w:cs="Times New Roman"/>
          <w:sz w:val="28"/>
          <w:szCs w:val="28"/>
        </w:rPr>
      </w:pPr>
      <w:r w:rsidRPr="00890040">
        <w:rPr>
          <w:rFonts w:ascii="Times New Roman" w:hAnsi="Times New Roman" w:cs="Times New Roman"/>
          <w:i/>
          <w:sz w:val="28"/>
          <w:szCs w:val="28"/>
        </w:rPr>
        <w:t xml:space="preserve">Цель: </w:t>
      </w:r>
      <w:r w:rsidRPr="00890040">
        <w:rPr>
          <w:rFonts w:ascii="Times New Roman" w:hAnsi="Times New Roman" w:cs="Times New Roman"/>
          <w:sz w:val="28"/>
          <w:szCs w:val="28"/>
        </w:rPr>
        <w:t>Укрепление и сохранение здоровья населения, предупреждение преждевременной смертности и инвалидности за счет повышения доступности медицинских услуг, усиление профилактической направленности здравоохранения и повышение приоритета здоровья в системе общественных ценностей.</w:t>
      </w:r>
    </w:p>
    <w:p w:rsidR="00890040" w:rsidRPr="00890040" w:rsidRDefault="00890040" w:rsidP="00890040">
      <w:pPr>
        <w:pStyle w:val="a5"/>
        <w:spacing w:after="0"/>
        <w:ind w:firstLine="709"/>
        <w:rPr>
          <w:i/>
        </w:rPr>
      </w:pPr>
      <w:r w:rsidRPr="00890040">
        <w:rPr>
          <w:i/>
        </w:rPr>
        <w:t xml:space="preserve">Задачи: </w:t>
      </w:r>
    </w:p>
    <w:p w:rsidR="00890040" w:rsidRPr="00890040" w:rsidRDefault="00890040" w:rsidP="00890040">
      <w:pPr>
        <w:pStyle w:val="a5"/>
        <w:spacing w:after="0"/>
      </w:pPr>
      <w:r w:rsidRPr="00890040">
        <w:t xml:space="preserve">1. Усиление </w:t>
      </w:r>
      <w:proofErr w:type="gramStart"/>
      <w:r w:rsidRPr="00890040">
        <w:t>контроля,  за</w:t>
      </w:r>
      <w:proofErr w:type="gramEnd"/>
      <w:r w:rsidRPr="00890040">
        <w:t xml:space="preserve"> организацией и качеством оказания медицинских услуг. </w:t>
      </w:r>
    </w:p>
    <w:p w:rsidR="00890040" w:rsidRPr="00890040" w:rsidRDefault="00890040" w:rsidP="00890040">
      <w:pPr>
        <w:pStyle w:val="a5"/>
        <w:spacing w:after="0"/>
        <w:ind w:firstLine="709"/>
        <w:rPr>
          <w:b/>
          <w:i/>
        </w:rPr>
      </w:pPr>
      <w:r w:rsidRPr="00890040">
        <w:rPr>
          <w:b/>
          <w:i/>
        </w:rPr>
        <w:t>В области образования:</w:t>
      </w:r>
    </w:p>
    <w:p w:rsidR="00890040" w:rsidRPr="00890040" w:rsidRDefault="00890040" w:rsidP="00890040">
      <w:pPr>
        <w:pStyle w:val="a5"/>
        <w:spacing w:after="0"/>
        <w:ind w:firstLine="709"/>
      </w:pPr>
      <w:r w:rsidRPr="00890040">
        <w:rPr>
          <w:i/>
        </w:rPr>
        <w:t xml:space="preserve">Цель: </w:t>
      </w:r>
      <w:r w:rsidRPr="00890040">
        <w:t xml:space="preserve">создание правовых, экономических и организационных условий для обеспечения гарантий прав населения на получение качественного образования, отвечающего потребностям личности, общества и государства </w:t>
      </w:r>
    </w:p>
    <w:p w:rsidR="00890040" w:rsidRPr="00890040" w:rsidRDefault="00890040" w:rsidP="00890040">
      <w:pPr>
        <w:pStyle w:val="a5"/>
        <w:spacing w:after="0"/>
        <w:ind w:firstLine="709"/>
        <w:rPr>
          <w:i/>
        </w:rPr>
      </w:pPr>
      <w:r w:rsidRPr="00890040">
        <w:rPr>
          <w:i/>
        </w:rPr>
        <w:t>Задачи:</w:t>
      </w:r>
    </w:p>
    <w:p w:rsidR="00890040" w:rsidRPr="00890040" w:rsidRDefault="00890040" w:rsidP="00890040">
      <w:pPr>
        <w:pStyle w:val="a5"/>
        <w:spacing w:after="0"/>
        <w:ind w:firstLine="708"/>
        <w:jc w:val="both"/>
      </w:pPr>
      <w:r w:rsidRPr="00890040">
        <w:t>1. Сохранение сети общеобразовательных учреждений и детских дошкольных учреждений.</w:t>
      </w:r>
    </w:p>
    <w:p w:rsidR="00890040" w:rsidRPr="00890040" w:rsidRDefault="00890040" w:rsidP="00890040">
      <w:pPr>
        <w:pStyle w:val="a5"/>
        <w:spacing w:after="0"/>
        <w:ind w:firstLine="708"/>
        <w:jc w:val="both"/>
      </w:pPr>
      <w:r w:rsidRPr="00890040">
        <w:t>2. Воспитание патриотизма, гражданственности, повышение нравственности  подрастающего поколения.</w:t>
      </w:r>
    </w:p>
    <w:p w:rsidR="00890040" w:rsidRPr="00890040" w:rsidRDefault="00890040" w:rsidP="00890040">
      <w:pPr>
        <w:spacing w:after="0" w:line="240" w:lineRule="auto"/>
        <w:ind w:firstLine="708"/>
        <w:jc w:val="both"/>
        <w:rPr>
          <w:rFonts w:ascii="Times New Roman" w:hAnsi="Times New Roman" w:cs="Times New Roman"/>
          <w:sz w:val="28"/>
          <w:szCs w:val="28"/>
        </w:rPr>
      </w:pPr>
      <w:r w:rsidRPr="00890040">
        <w:rPr>
          <w:rFonts w:ascii="Times New Roman" w:hAnsi="Times New Roman" w:cs="Times New Roman"/>
          <w:sz w:val="28"/>
          <w:szCs w:val="28"/>
        </w:rPr>
        <w:t>3. Развитие семейных форм устройства детей-сирот и детей, оставшихся без попечения родителей;</w:t>
      </w:r>
    </w:p>
    <w:p w:rsidR="00890040" w:rsidRPr="00890040" w:rsidRDefault="00890040" w:rsidP="00890040">
      <w:pPr>
        <w:spacing w:after="0" w:line="240" w:lineRule="auto"/>
        <w:ind w:firstLine="708"/>
        <w:jc w:val="both"/>
        <w:rPr>
          <w:rFonts w:ascii="Times New Roman" w:hAnsi="Times New Roman" w:cs="Times New Roman"/>
          <w:sz w:val="28"/>
          <w:szCs w:val="28"/>
        </w:rPr>
      </w:pPr>
      <w:r w:rsidRPr="00890040">
        <w:rPr>
          <w:rFonts w:ascii="Times New Roman" w:hAnsi="Times New Roman" w:cs="Times New Roman"/>
          <w:sz w:val="28"/>
          <w:szCs w:val="28"/>
        </w:rPr>
        <w:t xml:space="preserve">4.Формирование эффективной системы профилактики безнадзорности, правонарушений, противодействия распространению алкоголизма, наркотических средств и </w:t>
      </w:r>
      <w:proofErr w:type="spellStart"/>
      <w:r w:rsidRPr="00890040">
        <w:rPr>
          <w:rFonts w:ascii="Times New Roman" w:hAnsi="Times New Roman" w:cs="Times New Roman"/>
          <w:sz w:val="28"/>
          <w:szCs w:val="28"/>
        </w:rPr>
        <w:t>табакокурения</w:t>
      </w:r>
      <w:proofErr w:type="spellEnd"/>
      <w:r w:rsidRPr="00890040">
        <w:rPr>
          <w:rFonts w:ascii="Times New Roman" w:hAnsi="Times New Roman" w:cs="Times New Roman"/>
          <w:sz w:val="28"/>
          <w:szCs w:val="28"/>
        </w:rPr>
        <w:t xml:space="preserve"> </w:t>
      </w:r>
      <w:proofErr w:type="gramStart"/>
      <w:r w:rsidRPr="00890040">
        <w:rPr>
          <w:rFonts w:ascii="Times New Roman" w:hAnsi="Times New Roman" w:cs="Times New Roman"/>
          <w:sz w:val="28"/>
          <w:szCs w:val="28"/>
        </w:rPr>
        <w:t>среди</w:t>
      </w:r>
      <w:proofErr w:type="gramEnd"/>
      <w:r w:rsidRPr="00890040">
        <w:rPr>
          <w:rFonts w:ascii="Times New Roman" w:hAnsi="Times New Roman" w:cs="Times New Roman"/>
          <w:sz w:val="28"/>
          <w:szCs w:val="28"/>
        </w:rPr>
        <w:t xml:space="preserve"> обучающихся;</w:t>
      </w:r>
    </w:p>
    <w:p w:rsidR="00890040" w:rsidRPr="00890040" w:rsidRDefault="00890040" w:rsidP="00890040">
      <w:pPr>
        <w:tabs>
          <w:tab w:val="left" w:pos="851"/>
        </w:tabs>
        <w:spacing w:after="0" w:line="240" w:lineRule="auto"/>
        <w:ind w:firstLine="709"/>
        <w:jc w:val="both"/>
        <w:rPr>
          <w:rFonts w:ascii="Times New Roman" w:hAnsi="Times New Roman" w:cs="Times New Roman"/>
          <w:b/>
          <w:i/>
          <w:sz w:val="28"/>
          <w:szCs w:val="28"/>
        </w:rPr>
      </w:pPr>
      <w:r w:rsidRPr="00890040">
        <w:rPr>
          <w:rFonts w:ascii="Times New Roman" w:hAnsi="Times New Roman" w:cs="Times New Roman"/>
          <w:b/>
          <w:i/>
          <w:sz w:val="28"/>
          <w:szCs w:val="28"/>
        </w:rPr>
        <w:t>В области культуры:</w:t>
      </w:r>
    </w:p>
    <w:p w:rsidR="00890040" w:rsidRPr="00890040" w:rsidRDefault="00890040" w:rsidP="00890040">
      <w:pPr>
        <w:pStyle w:val="a5"/>
        <w:spacing w:after="0"/>
        <w:ind w:firstLine="709"/>
        <w:jc w:val="both"/>
      </w:pPr>
      <w:r w:rsidRPr="00890040">
        <w:rPr>
          <w:i/>
        </w:rPr>
        <w:t xml:space="preserve">Цель: </w:t>
      </w:r>
      <w:r w:rsidRPr="00890040">
        <w:t>Сохранение и развитие культурного потенциала села, создание оптимальных материальных и организационных условий для обеспечения населения услугами организаций культуры.</w:t>
      </w:r>
    </w:p>
    <w:p w:rsidR="00890040" w:rsidRPr="00890040" w:rsidRDefault="00890040" w:rsidP="00890040">
      <w:pPr>
        <w:tabs>
          <w:tab w:val="left" w:pos="851"/>
        </w:tabs>
        <w:spacing w:after="0" w:line="240" w:lineRule="auto"/>
        <w:ind w:firstLine="709"/>
        <w:jc w:val="both"/>
        <w:rPr>
          <w:rFonts w:ascii="Times New Roman" w:hAnsi="Times New Roman" w:cs="Times New Roman"/>
          <w:i/>
          <w:sz w:val="28"/>
          <w:szCs w:val="28"/>
        </w:rPr>
      </w:pPr>
      <w:r w:rsidRPr="00890040">
        <w:rPr>
          <w:rFonts w:ascii="Times New Roman" w:hAnsi="Times New Roman" w:cs="Times New Roman"/>
          <w:i/>
          <w:sz w:val="28"/>
          <w:szCs w:val="28"/>
        </w:rPr>
        <w:lastRenderedPageBreak/>
        <w:t>Задачи:</w:t>
      </w:r>
    </w:p>
    <w:p w:rsidR="00890040" w:rsidRPr="00890040" w:rsidRDefault="00890040" w:rsidP="00890040">
      <w:pPr>
        <w:spacing w:after="0" w:line="240" w:lineRule="auto"/>
        <w:ind w:firstLine="708"/>
        <w:jc w:val="both"/>
        <w:rPr>
          <w:rFonts w:ascii="Times New Roman" w:hAnsi="Times New Roman" w:cs="Times New Roman"/>
          <w:sz w:val="28"/>
          <w:szCs w:val="28"/>
        </w:rPr>
      </w:pPr>
      <w:r w:rsidRPr="00890040">
        <w:rPr>
          <w:rFonts w:ascii="Times New Roman" w:hAnsi="Times New Roman" w:cs="Times New Roman"/>
          <w:sz w:val="28"/>
          <w:szCs w:val="28"/>
        </w:rPr>
        <w:t>1. Повышение интеллектуального и нравственного уровня молодежи.</w:t>
      </w:r>
    </w:p>
    <w:p w:rsidR="00890040" w:rsidRPr="00890040" w:rsidRDefault="00890040" w:rsidP="00890040">
      <w:pPr>
        <w:spacing w:after="0" w:line="240" w:lineRule="auto"/>
        <w:ind w:firstLine="708"/>
        <w:jc w:val="both"/>
        <w:rPr>
          <w:rFonts w:ascii="Times New Roman" w:hAnsi="Times New Roman" w:cs="Times New Roman"/>
          <w:sz w:val="28"/>
          <w:szCs w:val="28"/>
        </w:rPr>
      </w:pPr>
      <w:r w:rsidRPr="00890040">
        <w:rPr>
          <w:rFonts w:ascii="Times New Roman" w:hAnsi="Times New Roman" w:cs="Times New Roman"/>
          <w:sz w:val="28"/>
          <w:szCs w:val="28"/>
        </w:rPr>
        <w:t>2. Развитие системы библиотечного обслуживания населения.</w:t>
      </w:r>
    </w:p>
    <w:p w:rsidR="00890040" w:rsidRPr="00890040" w:rsidRDefault="00890040" w:rsidP="00890040">
      <w:pPr>
        <w:spacing w:after="0" w:line="240" w:lineRule="auto"/>
        <w:ind w:firstLine="708"/>
        <w:jc w:val="both"/>
        <w:rPr>
          <w:rFonts w:ascii="Times New Roman" w:hAnsi="Times New Roman" w:cs="Times New Roman"/>
          <w:sz w:val="28"/>
          <w:szCs w:val="28"/>
        </w:rPr>
      </w:pPr>
      <w:r w:rsidRPr="00890040">
        <w:rPr>
          <w:rFonts w:ascii="Times New Roman" w:hAnsi="Times New Roman" w:cs="Times New Roman"/>
          <w:sz w:val="28"/>
          <w:szCs w:val="28"/>
        </w:rPr>
        <w:t>3. Сохранение и развитие системы дополнительного образования детей в сфере художественного и музыкального образования</w:t>
      </w:r>
    </w:p>
    <w:p w:rsidR="00890040" w:rsidRPr="00890040" w:rsidRDefault="00890040" w:rsidP="00890040">
      <w:pPr>
        <w:spacing w:after="0" w:line="240" w:lineRule="auto"/>
        <w:ind w:firstLine="708"/>
        <w:jc w:val="both"/>
        <w:rPr>
          <w:rFonts w:ascii="Times New Roman" w:hAnsi="Times New Roman" w:cs="Times New Roman"/>
          <w:sz w:val="28"/>
          <w:szCs w:val="28"/>
        </w:rPr>
      </w:pPr>
      <w:r w:rsidRPr="00890040">
        <w:rPr>
          <w:rFonts w:ascii="Times New Roman" w:hAnsi="Times New Roman" w:cs="Times New Roman"/>
          <w:sz w:val="28"/>
          <w:szCs w:val="28"/>
        </w:rPr>
        <w:t>4. Организация и проведение массовых мероприятий в сфере культуры, участие в районных и  областных конкурсах.</w:t>
      </w:r>
    </w:p>
    <w:p w:rsidR="00890040" w:rsidRPr="00890040" w:rsidRDefault="00890040" w:rsidP="00890040">
      <w:pPr>
        <w:spacing w:after="0" w:line="240" w:lineRule="auto"/>
        <w:ind w:firstLine="708"/>
        <w:jc w:val="both"/>
        <w:rPr>
          <w:rFonts w:ascii="Times New Roman" w:hAnsi="Times New Roman" w:cs="Times New Roman"/>
          <w:sz w:val="28"/>
          <w:szCs w:val="28"/>
        </w:rPr>
      </w:pPr>
      <w:r w:rsidRPr="00890040">
        <w:rPr>
          <w:rFonts w:ascii="Times New Roman" w:hAnsi="Times New Roman" w:cs="Times New Roman"/>
          <w:sz w:val="28"/>
          <w:szCs w:val="28"/>
        </w:rPr>
        <w:t>5. Сохранение  и развитие народной культуры и самодеятельного творчества</w:t>
      </w:r>
    </w:p>
    <w:p w:rsidR="00890040" w:rsidRPr="00890040" w:rsidRDefault="00890040" w:rsidP="00890040">
      <w:pPr>
        <w:pStyle w:val="a5"/>
        <w:spacing w:after="0"/>
        <w:ind w:firstLine="709"/>
        <w:jc w:val="both"/>
        <w:rPr>
          <w:b/>
          <w:i/>
        </w:rPr>
      </w:pPr>
      <w:r w:rsidRPr="00890040">
        <w:rPr>
          <w:b/>
          <w:i/>
        </w:rPr>
        <w:t>В области физической культуры и спорта:</w:t>
      </w:r>
    </w:p>
    <w:p w:rsidR="00890040" w:rsidRPr="00890040" w:rsidRDefault="00890040" w:rsidP="00890040">
      <w:pPr>
        <w:pStyle w:val="a5"/>
        <w:spacing w:after="0"/>
        <w:ind w:firstLine="709"/>
        <w:jc w:val="both"/>
      </w:pPr>
      <w:r w:rsidRPr="00890040">
        <w:rPr>
          <w:i/>
        </w:rPr>
        <w:t xml:space="preserve">Цель: </w:t>
      </w:r>
      <w:r w:rsidRPr="00890040">
        <w:t xml:space="preserve">Формирование здорового образа жизни населения, создание оптимальных условий для развития массовой физической культуры и спорта. </w:t>
      </w:r>
    </w:p>
    <w:p w:rsidR="00890040" w:rsidRPr="00890040" w:rsidRDefault="00890040" w:rsidP="00890040">
      <w:pPr>
        <w:pStyle w:val="a5"/>
        <w:spacing w:after="0"/>
        <w:ind w:firstLine="709"/>
        <w:jc w:val="both"/>
        <w:rPr>
          <w:i/>
        </w:rPr>
      </w:pPr>
      <w:r w:rsidRPr="00890040">
        <w:rPr>
          <w:i/>
        </w:rPr>
        <w:t>Задачи:</w:t>
      </w:r>
    </w:p>
    <w:p w:rsidR="00890040" w:rsidRPr="00890040" w:rsidRDefault="00890040" w:rsidP="00890040">
      <w:pPr>
        <w:pStyle w:val="31"/>
        <w:rPr>
          <w:sz w:val="28"/>
          <w:szCs w:val="28"/>
        </w:rPr>
      </w:pPr>
      <w:r w:rsidRPr="00890040">
        <w:rPr>
          <w:sz w:val="28"/>
          <w:szCs w:val="28"/>
        </w:rPr>
        <w:t>1. Укрепление и развитие физкультурно-оздоровительных объектов, оснащение их инвентарем и оборудованием;</w:t>
      </w:r>
    </w:p>
    <w:p w:rsidR="00890040" w:rsidRPr="00890040" w:rsidRDefault="00890040" w:rsidP="00890040">
      <w:pPr>
        <w:spacing w:after="0" w:line="240" w:lineRule="auto"/>
        <w:ind w:firstLine="708"/>
        <w:jc w:val="both"/>
        <w:rPr>
          <w:rFonts w:ascii="Times New Roman" w:hAnsi="Times New Roman" w:cs="Times New Roman"/>
          <w:sz w:val="28"/>
          <w:szCs w:val="28"/>
        </w:rPr>
      </w:pPr>
      <w:r w:rsidRPr="00890040">
        <w:rPr>
          <w:rFonts w:ascii="Times New Roman" w:hAnsi="Times New Roman" w:cs="Times New Roman"/>
          <w:sz w:val="28"/>
          <w:szCs w:val="28"/>
        </w:rPr>
        <w:t xml:space="preserve">2. Формирование здорового образа жизни через увеличение объема обязательных занятий физической культурой  </w:t>
      </w:r>
      <w:proofErr w:type="gramStart"/>
      <w:r w:rsidRPr="00890040">
        <w:rPr>
          <w:rFonts w:ascii="Times New Roman" w:hAnsi="Times New Roman" w:cs="Times New Roman"/>
          <w:sz w:val="28"/>
          <w:szCs w:val="28"/>
        </w:rPr>
        <w:t>в</w:t>
      </w:r>
      <w:proofErr w:type="gramEnd"/>
      <w:r w:rsidRPr="00890040">
        <w:rPr>
          <w:rFonts w:ascii="Times New Roman" w:hAnsi="Times New Roman" w:cs="Times New Roman"/>
          <w:sz w:val="28"/>
          <w:szCs w:val="28"/>
        </w:rPr>
        <w:t xml:space="preserve"> образовательных учреждений.</w:t>
      </w:r>
    </w:p>
    <w:p w:rsidR="00890040" w:rsidRPr="00890040" w:rsidRDefault="00890040" w:rsidP="00890040">
      <w:pPr>
        <w:numPr>
          <w:ilvl w:val="2"/>
          <w:numId w:val="7"/>
        </w:numPr>
        <w:suppressAutoHyphens/>
        <w:spacing w:after="0" w:line="240" w:lineRule="auto"/>
        <w:ind w:left="0" w:firstLine="708"/>
        <w:jc w:val="both"/>
        <w:rPr>
          <w:rFonts w:ascii="Times New Roman" w:hAnsi="Times New Roman" w:cs="Times New Roman"/>
          <w:sz w:val="28"/>
          <w:szCs w:val="28"/>
        </w:rPr>
      </w:pPr>
      <w:r w:rsidRPr="00890040">
        <w:rPr>
          <w:rFonts w:ascii="Times New Roman" w:hAnsi="Times New Roman" w:cs="Times New Roman"/>
          <w:sz w:val="28"/>
          <w:szCs w:val="28"/>
        </w:rPr>
        <w:t>Участие в районных и областных спортивных мероприятиях.</w:t>
      </w:r>
    </w:p>
    <w:p w:rsidR="00890040" w:rsidRPr="00890040" w:rsidRDefault="00890040" w:rsidP="00890040">
      <w:pPr>
        <w:pStyle w:val="31"/>
        <w:rPr>
          <w:b/>
          <w:i/>
          <w:sz w:val="28"/>
          <w:szCs w:val="28"/>
        </w:rPr>
      </w:pPr>
      <w:r w:rsidRPr="00890040">
        <w:rPr>
          <w:b/>
          <w:i/>
          <w:sz w:val="28"/>
          <w:szCs w:val="28"/>
        </w:rPr>
        <w:t>В области обеспечения законности и правопорядка</w:t>
      </w:r>
    </w:p>
    <w:p w:rsidR="00890040" w:rsidRPr="00890040" w:rsidRDefault="00890040" w:rsidP="00890040">
      <w:pPr>
        <w:pStyle w:val="31"/>
        <w:rPr>
          <w:sz w:val="28"/>
          <w:szCs w:val="28"/>
        </w:rPr>
      </w:pPr>
      <w:r w:rsidRPr="00890040">
        <w:rPr>
          <w:sz w:val="28"/>
          <w:szCs w:val="28"/>
        </w:rPr>
        <w:tab/>
        <w:t xml:space="preserve">Цель – повышение уровня безопасности населения, усиление законных прав и интересов граждан, обеспечение правопорядка на территории </w:t>
      </w:r>
      <w:proofErr w:type="spellStart"/>
      <w:r w:rsidRPr="00890040">
        <w:rPr>
          <w:sz w:val="28"/>
          <w:szCs w:val="28"/>
        </w:rPr>
        <w:t>Кайгородского</w:t>
      </w:r>
      <w:proofErr w:type="spellEnd"/>
      <w:r w:rsidRPr="00890040">
        <w:rPr>
          <w:sz w:val="28"/>
          <w:szCs w:val="28"/>
        </w:rPr>
        <w:t xml:space="preserve"> сельсовета.</w:t>
      </w:r>
    </w:p>
    <w:p w:rsidR="00890040" w:rsidRPr="00890040" w:rsidRDefault="00890040" w:rsidP="00890040">
      <w:pPr>
        <w:pStyle w:val="31"/>
        <w:rPr>
          <w:sz w:val="28"/>
          <w:szCs w:val="28"/>
        </w:rPr>
      </w:pPr>
      <w:r w:rsidRPr="00890040">
        <w:rPr>
          <w:sz w:val="28"/>
          <w:szCs w:val="28"/>
        </w:rPr>
        <w:tab/>
        <w:t>Основные задачи:</w:t>
      </w:r>
    </w:p>
    <w:p w:rsidR="00890040" w:rsidRPr="00890040" w:rsidRDefault="00890040" w:rsidP="00890040">
      <w:pPr>
        <w:pStyle w:val="31"/>
        <w:numPr>
          <w:ilvl w:val="0"/>
          <w:numId w:val="9"/>
        </w:numPr>
        <w:rPr>
          <w:sz w:val="28"/>
          <w:szCs w:val="28"/>
        </w:rPr>
      </w:pPr>
      <w:r w:rsidRPr="00890040">
        <w:rPr>
          <w:sz w:val="28"/>
          <w:szCs w:val="28"/>
        </w:rPr>
        <w:t xml:space="preserve"> проведение целевых мероприятий в соответствии с комплексными планами «Подросток» и «Семья» по предупреждению преступности среди несовершеннолетних, распространению наркомании и пьянства;</w:t>
      </w:r>
    </w:p>
    <w:p w:rsidR="00890040" w:rsidRPr="00890040" w:rsidRDefault="00890040" w:rsidP="00890040">
      <w:pPr>
        <w:pStyle w:val="31"/>
        <w:numPr>
          <w:ilvl w:val="0"/>
          <w:numId w:val="9"/>
        </w:numPr>
        <w:rPr>
          <w:sz w:val="28"/>
          <w:szCs w:val="28"/>
        </w:rPr>
      </w:pPr>
      <w:r w:rsidRPr="00890040">
        <w:rPr>
          <w:sz w:val="28"/>
          <w:szCs w:val="28"/>
        </w:rPr>
        <w:t>Реализация мер по усилению охраны системы жизнеобеспечения поселения, по противодействию терроризму и экстремизму.</w:t>
      </w:r>
    </w:p>
    <w:p w:rsidR="00890040" w:rsidRPr="00890040" w:rsidRDefault="00890040" w:rsidP="00890040">
      <w:pPr>
        <w:pStyle w:val="31"/>
        <w:numPr>
          <w:ilvl w:val="0"/>
          <w:numId w:val="9"/>
        </w:numPr>
        <w:rPr>
          <w:sz w:val="28"/>
          <w:szCs w:val="28"/>
        </w:rPr>
      </w:pPr>
      <w:r w:rsidRPr="00890040">
        <w:rPr>
          <w:sz w:val="28"/>
          <w:szCs w:val="28"/>
        </w:rPr>
        <w:t xml:space="preserve"> Реализация мероприятий по гражданской обороне, защите населения и территорий поселения от чрезвычайных ситуаций природного и техногенного характера.</w:t>
      </w:r>
    </w:p>
    <w:p w:rsidR="00890040" w:rsidRPr="00890040" w:rsidRDefault="00890040" w:rsidP="00890040">
      <w:pPr>
        <w:pStyle w:val="31"/>
        <w:numPr>
          <w:ilvl w:val="0"/>
          <w:numId w:val="9"/>
        </w:numPr>
        <w:rPr>
          <w:sz w:val="28"/>
          <w:szCs w:val="28"/>
        </w:rPr>
      </w:pPr>
      <w:r w:rsidRPr="00890040">
        <w:rPr>
          <w:sz w:val="28"/>
          <w:szCs w:val="28"/>
        </w:rPr>
        <w:t>Обеспечение первичных мер пожарной безопасности в границах поселения.</w:t>
      </w:r>
    </w:p>
    <w:p w:rsidR="00890040" w:rsidRPr="00890040" w:rsidRDefault="00890040" w:rsidP="00890040">
      <w:pPr>
        <w:pStyle w:val="31"/>
        <w:rPr>
          <w:b/>
          <w:i/>
          <w:sz w:val="28"/>
          <w:szCs w:val="28"/>
        </w:rPr>
      </w:pPr>
      <w:r w:rsidRPr="00890040">
        <w:rPr>
          <w:b/>
          <w:i/>
          <w:sz w:val="28"/>
          <w:szCs w:val="28"/>
        </w:rPr>
        <w:t>В области информации</w:t>
      </w:r>
    </w:p>
    <w:p w:rsidR="00890040" w:rsidRPr="00890040" w:rsidRDefault="00890040" w:rsidP="00890040">
      <w:pPr>
        <w:pStyle w:val="31"/>
        <w:rPr>
          <w:sz w:val="28"/>
          <w:szCs w:val="28"/>
        </w:rPr>
      </w:pPr>
      <w:r w:rsidRPr="00890040">
        <w:rPr>
          <w:sz w:val="28"/>
          <w:szCs w:val="28"/>
        </w:rPr>
        <w:t>Цель – информирование жителей села об общественно-политической жизни в селе, по подготовке и принятию управленческих решений, доведение до общественности социально-экономических последствий принятых решений и предпринятых действий;</w:t>
      </w:r>
    </w:p>
    <w:p w:rsidR="00890040" w:rsidRPr="00890040" w:rsidRDefault="00890040" w:rsidP="00890040">
      <w:pPr>
        <w:pStyle w:val="31"/>
        <w:rPr>
          <w:sz w:val="28"/>
          <w:szCs w:val="28"/>
        </w:rPr>
      </w:pPr>
      <w:r w:rsidRPr="00890040">
        <w:rPr>
          <w:sz w:val="28"/>
          <w:szCs w:val="28"/>
        </w:rPr>
        <w:t>Задачи:</w:t>
      </w:r>
    </w:p>
    <w:p w:rsidR="00890040" w:rsidRPr="00890040" w:rsidRDefault="00890040" w:rsidP="00890040">
      <w:pPr>
        <w:pStyle w:val="31"/>
        <w:rPr>
          <w:sz w:val="28"/>
          <w:szCs w:val="28"/>
        </w:rPr>
      </w:pPr>
      <w:r w:rsidRPr="00890040">
        <w:rPr>
          <w:sz w:val="28"/>
          <w:szCs w:val="28"/>
        </w:rPr>
        <w:t xml:space="preserve">- организация планомерной и системной работы с населением села посредством периодического печатного издания «Сельский Вестник» органов местного самоуправления </w:t>
      </w:r>
      <w:proofErr w:type="spellStart"/>
      <w:r w:rsidRPr="00890040">
        <w:rPr>
          <w:sz w:val="28"/>
          <w:szCs w:val="28"/>
        </w:rPr>
        <w:t>Кайгородского</w:t>
      </w:r>
      <w:proofErr w:type="spellEnd"/>
      <w:r w:rsidRPr="00890040">
        <w:rPr>
          <w:sz w:val="28"/>
          <w:szCs w:val="28"/>
        </w:rPr>
        <w:t xml:space="preserve"> сельсовета.</w:t>
      </w:r>
    </w:p>
    <w:p w:rsidR="00890040" w:rsidRPr="00890040" w:rsidRDefault="00890040" w:rsidP="00890040">
      <w:pPr>
        <w:pStyle w:val="a5"/>
        <w:spacing w:after="0"/>
        <w:ind w:firstLine="709"/>
        <w:rPr>
          <w:b/>
          <w:i/>
        </w:rPr>
      </w:pPr>
    </w:p>
    <w:p w:rsidR="00890040" w:rsidRPr="00890040" w:rsidRDefault="00890040" w:rsidP="00890040">
      <w:pPr>
        <w:pStyle w:val="a5"/>
        <w:spacing w:after="0"/>
        <w:ind w:firstLine="709"/>
        <w:rPr>
          <w:b/>
          <w:i/>
        </w:rPr>
      </w:pPr>
      <w:r w:rsidRPr="00890040">
        <w:rPr>
          <w:b/>
          <w:i/>
        </w:rPr>
        <w:lastRenderedPageBreak/>
        <w:t>В области муниципальных финансов:</w:t>
      </w:r>
    </w:p>
    <w:p w:rsidR="00890040" w:rsidRPr="00890040" w:rsidRDefault="00890040" w:rsidP="00890040">
      <w:pPr>
        <w:pStyle w:val="a5"/>
        <w:spacing w:after="0"/>
        <w:ind w:firstLine="709"/>
        <w:rPr>
          <w:i/>
        </w:rPr>
      </w:pPr>
      <w:r w:rsidRPr="00890040">
        <w:rPr>
          <w:i/>
        </w:rPr>
        <w:t xml:space="preserve">Цели: </w:t>
      </w:r>
    </w:p>
    <w:p w:rsidR="00890040" w:rsidRPr="00890040" w:rsidRDefault="00890040" w:rsidP="00890040">
      <w:pPr>
        <w:pStyle w:val="a5"/>
        <w:spacing w:after="0"/>
        <w:ind w:firstLine="709"/>
      </w:pPr>
      <w:r w:rsidRPr="00890040">
        <w:t>1. Обеспечение роста собственных доходов бюджета поселения.</w:t>
      </w:r>
    </w:p>
    <w:p w:rsidR="00890040" w:rsidRPr="00890040" w:rsidRDefault="00890040" w:rsidP="00890040">
      <w:pPr>
        <w:pStyle w:val="a5"/>
        <w:spacing w:after="0"/>
        <w:ind w:firstLine="709"/>
      </w:pPr>
      <w:r w:rsidRPr="00890040">
        <w:t xml:space="preserve">2. Повышение эффективности расходования бюджетных средств. </w:t>
      </w:r>
    </w:p>
    <w:p w:rsidR="00890040" w:rsidRPr="00890040" w:rsidRDefault="00890040" w:rsidP="00890040">
      <w:pPr>
        <w:pStyle w:val="a5"/>
        <w:spacing w:after="0"/>
        <w:ind w:firstLine="709"/>
        <w:jc w:val="both"/>
        <w:rPr>
          <w:i/>
        </w:rPr>
      </w:pPr>
      <w:r w:rsidRPr="00890040">
        <w:rPr>
          <w:i/>
        </w:rPr>
        <w:t>Задачи:</w:t>
      </w:r>
    </w:p>
    <w:p w:rsidR="00890040" w:rsidRPr="00890040" w:rsidRDefault="00890040" w:rsidP="00890040">
      <w:pPr>
        <w:pStyle w:val="a5"/>
        <w:tabs>
          <w:tab w:val="left" w:pos="1134"/>
        </w:tabs>
        <w:spacing w:after="0"/>
        <w:ind w:firstLine="709"/>
        <w:jc w:val="both"/>
      </w:pPr>
      <w:r w:rsidRPr="00890040">
        <w:t>1. Создание условий для повышения налогового потенциала территории.</w:t>
      </w:r>
    </w:p>
    <w:p w:rsidR="00890040" w:rsidRPr="00890040" w:rsidRDefault="00890040" w:rsidP="00890040">
      <w:pPr>
        <w:pStyle w:val="a5"/>
        <w:tabs>
          <w:tab w:val="left" w:pos="1134"/>
        </w:tabs>
        <w:spacing w:after="0"/>
        <w:ind w:firstLine="709"/>
        <w:jc w:val="both"/>
      </w:pPr>
      <w:r w:rsidRPr="00890040">
        <w:t>2. Разработка и осуществление комплекса мероприятий по увеличению собираемости налогов, поступающих в бюджет администрации.</w:t>
      </w:r>
    </w:p>
    <w:p w:rsidR="00890040" w:rsidRPr="00890040" w:rsidRDefault="00890040" w:rsidP="00890040">
      <w:pPr>
        <w:pStyle w:val="a5"/>
        <w:tabs>
          <w:tab w:val="left" w:pos="1134"/>
        </w:tabs>
        <w:spacing w:after="0"/>
        <w:ind w:firstLine="709"/>
        <w:jc w:val="both"/>
      </w:pPr>
      <w:r w:rsidRPr="00890040">
        <w:t>3. Увеличение неналоговых доходов бюджета за счет повышения эффективности использования муниципального имущества</w:t>
      </w:r>
    </w:p>
    <w:p w:rsidR="00890040" w:rsidRPr="00890040" w:rsidRDefault="00890040" w:rsidP="00890040">
      <w:pPr>
        <w:pStyle w:val="a5"/>
        <w:tabs>
          <w:tab w:val="left" w:pos="1134"/>
        </w:tabs>
        <w:spacing w:after="0"/>
        <w:ind w:firstLine="709"/>
        <w:jc w:val="both"/>
      </w:pPr>
      <w:r w:rsidRPr="00890040">
        <w:t>4. Проведение мероприятий по выявлению незарегистрированных объектов недвижимости, принадлежащих физическим лицам, содействие их регистрации и уплате налога на имущество физических лиц.</w:t>
      </w:r>
    </w:p>
    <w:p w:rsidR="00890040" w:rsidRPr="00890040" w:rsidRDefault="00890040" w:rsidP="00890040">
      <w:pPr>
        <w:pStyle w:val="a5"/>
        <w:tabs>
          <w:tab w:val="left" w:pos="1134"/>
        </w:tabs>
        <w:spacing w:after="0"/>
        <w:ind w:firstLine="709"/>
        <w:jc w:val="both"/>
      </w:pPr>
      <w:r w:rsidRPr="00890040">
        <w:t>5. Совершенствование среднесрочного планирования.</w:t>
      </w:r>
    </w:p>
    <w:p w:rsidR="00890040" w:rsidRPr="00890040" w:rsidRDefault="00890040" w:rsidP="00890040">
      <w:pPr>
        <w:pStyle w:val="a5"/>
        <w:spacing w:after="0"/>
        <w:ind w:firstLine="709"/>
        <w:jc w:val="both"/>
        <w:rPr>
          <w:b/>
          <w:i/>
        </w:rPr>
      </w:pPr>
      <w:r w:rsidRPr="00890040">
        <w:rPr>
          <w:b/>
          <w:i/>
        </w:rPr>
        <w:t>В области управления и использования муниципального имущества и земель:</w:t>
      </w:r>
    </w:p>
    <w:p w:rsidR="00890040" w:rsidRPr="00890040" w:rsidRDefault="00890040" w:rsidP="00890040">
      <w:pPr>
        <w:pStyle w:val="a5"/>
        <w:spacing w:after="0"/>
        <w:ind w:firstLine="709"/>
        <w:jc w:val="both"/>
      </w:pPr>
      <w:r w:rsidRPr="00890040">
        <w:rPr>
          <w:i/>
        </w:rPr>
        <w:t>Цель</w:t>
      </w:r>
      <w:r w:rsidRPr="00890040">
        <w:t>: Повышение эффективности использования имущества и проведение мероприятий по определению и сохранению в составе муниципальной собственности имущества, необходимого для оказания социальных услуг, отнесенных к вопросам местного значения.</w:t>
      </w:r>
    </w:p>
    <w:p w:rsidR="00890040" w:rsidRPr="00890040" w:rsidRDefault="00890040" w:rsidP="00890040">
      <w:pPr>
        <w:pStyle w:val="a5"/>
        <w:tabs>
          <w:tab w:val="left" w:pos="5850"/>
        </w:tabs>
        <w:spacing w:after="0"/>
        <w:ind w:firstLine="709"/>
        <w:rPr>
          <w:i/>
        </w:rPr>
      </w:pPr>
      <w:r w:rsidRPr="00890040">
        <w:rPr>
          <w:i/>
        </w:rPr>
        <w:t>Задачи:</w:t>
      </w:r>
      <w:r w:rsidRPr="00890040">
        <w:rPr>
          <w:i/>
        </w:rPr>
        <w:tab/>
      </w:r>
    </w:p>
    <w:p w:rsidR="00890040" w:rsidRPr="00890040" w:rsidRDefault="00890040" w:rsidP="00890040">
      <w:pPr>
        <w:pStyle w:val="a5"/>
        <w:spacing w:after="0"/>
        <w:ind w:firstLine="709"/>
        <w:jc w:val="both"/>
      </w:pPr>
      <w:r w:rsidRPr="00890040">
        <w:t xml:space="preserve">1. Проведение работы по </w:t>
      </w:r>
      <w:proofErr w:type="gramStart"/>
      <w:r w:rsidRPr="00890040">
        <w:t>контролю за</w:t>
      </w:r>
      <w:proofErr w:type="gramEnd"/>
      <w:r w:rsidRPr="00890040">
        <w:t xml:space="preserve"> изменением собственников жилья, выявление потенциальных бесхозных объектов. </w:t>
      </w:r>
    </w:p>
    <w:p w:rsidR="00890040" w:rsidRPr="00890040" w:rsidRDefault="00890040" w:rsidP="00890040">
      <w:pPr>
        <w:pStyle w:val="a5"/>
        <w:tabs>
          <w:tab w:val="left" w:pos="993"/>
        </w:tabs>
        <w:spacing w:after="0"/>
        <w:ind w:firstLine="709"/>
        <w:jc w:val="both"/>
      </w:pPr>
      <w:r w:rsidRPr="00890040">
        <w:t>2. Завершение процесса разграничения земель по уровням собственности и юридическое оформление права муниципальной собственности на земельные участки.</w:t>
      </w:r>
    </w:p>
    <w:p w:rsidR="00890040" w:rsidRPr="00890040" w:rsidRDefault="00890040" w:rsidP="00890040">
      <w:pPr>
        <w:pStyle w:val="a5"/>
        <w:spacing w:after="0"/>
        <w:ind w:firstLine="709"/>
        <w:jc w:val="both"/>
      </w:pPr>
      <w:r w:rsidRPr="00890040">
        <w:t>3. Активизация работы по сбору арендной платы, погашению образовавшейся задолженности за использование земель.</w:t>
      </w:r>
    </w:p>
    <w:p w:rsidR="00890040" w:rsidRPr="00890040" w:rsidRDefault="00890040" w:rsidP="00890040">
      <w:pPr>
        <w:pStyle w:val="a5"/>
        <w:spacing w:after="0"/>
        <w:ind w:firstLine="709"/>
        <w:rPr>
          <w:b/>
          <w:i/>
        </w:rPr>
      </w:pPr>
      <w:r w:rsidRPr="00890040">
        <w:rPr>
          <w:b/>
          <w:i/>
        </w:rPr>
        <w:t xml:space="preserve"> В сельском хозяйстве</w:t>
      </w:r>
    </w:p>
    <w:p w:rsidR="00890040" w:rsidRPr="00890040" w:rsidRDefault="00890040" w:rsidP="00890040">
      <w:pPr>
        <w:pStyle w:val="a5"/>
        <w:spacing w:after="0"/>
        <w:ind w:firstLine="709"/>
        <w:rPr>
          <w:i/>
        </w:rPr>
      </w:pPr>
      <w:r w:rsidRPr="00890040">
        <w:rPr>
          <w:i/>
        </w:rPr>
        <w:t>Цели:</w:t>
      </w:r>
    </w:p>
    <w:p w:rsidR="00890040" w:rsidRPr="00890040" w:rsidRDefault="00890040" w:rsidP="00890040">
      <w:pPr>
        <w:pStyle w:val="a5"/>
        <w:spacing w:after="0"/>
        <w:ind w:firstLine="709"/>
        <w:jc w:val="both"/>
      </w:pPr>
      <w:r w:rsidRPr="00890040">
        <w:t>1. Содействие  развитию личных подсобных  и крестьянских (фермерских) хозяйств, как одного из источников поступления сырья и продовольствия на рынок и обеспечения занятости на селе.</w:t>
      </w:r>
    </w:p>
    <w:p w:rsidR="00890040" w:rsidRPr="00890040" w:rsidRDefault="00890040" w:rsidP="00890040">
      <w:pPr>
        <w:pStyle w:val="a5"/>
        <w:spacing w:after="0"/>
        <w:ind w:firstLine="709"/>
        <w:jc w:val="both"/>
        <w:rPr>
          <w:i/>
        </w:rPr>
      </w:pPr>
      <w:r w:rsidRPr="00890040">
        <w:rPr>
          <w:i/>
        </w:rPr>
        <w:t>Задачи:</w:t>
      </w:r>
    </w:p>
    <w:p w:rsidR="00890040" w:rsidRPr="00890040" w:rsidRDefault="00890040" w:rsidP="00890040">
      <w:pPr>
        <w:pStyle w:val="a5"/>
        <w:spacing w:after="0"/>
        <w:ind w:firstLine="709"/>
        <w:jc w:val="both"/>
      </w:pPr>
      <w:r w:rsidRPr="00890040">
        <w:t>- оказание консультативной помощи в вопросах кредитования личных подсобных и крестьянских (фермерских) хозяйств;</w:t>
      </w:r>
    </w:p>
    <w:p w:rsidR="00890040" w:rsidRPr="00890040" w:rsidRDefault="00890040" w:rsidP="00890040">
      <w:pPr>
        <w:pStyle w:val="a5"/>
        <w:spacing w:after="0"/>
        <w:ind w:firstLine="709"/>
        <w:jc w:val="both"/>
      </w:pPr>
      <w:r w:rsidRPr="00890040">
        <w:t>- организация обеспечения личных подсобных и крестьянских (фермерских) хозяйств молодняком скота и птицы, семенным материалом, оказание зооветеринарных, агрономических и других видов услуг;</w:t>
      </w:r>
    </w:p>
    <w:p w:rsidR="00890040" w:rsidRPr="00890040" w:rsidRDefault="00890040" w:rsidP="00890040">
      <w:pPr>
        <w:pStyle w:val="a5"/>
        <w:spacing w:after="0"/>
        <w:ind w:firstLine="709"/>
      </w:pPr>
      <w:r w:rsidRPr="00890040">
        <w:t>- совершенствование системы закупок по личным подсобным хозяйствам.</w:t>
      </w:r>
    </w:p>
    <w:p w:rsidR="00890040" w:rsidRPr="00890040" w:rsidRDefault="00890040" w:rsidP="00890040">
      <w:pPr>
        <w:spacing w:after="0" w:line="240" w:lineRule="auto"/>
        <w:ind w:firstLine="720"/>
        <w:jc w:val="both"/>
        <w:rPr>
          <w:rFonts w:ascii="Times New Roman" w:hAnsi="Times New Roman" w:cs="Times New Roman"/>
          <w:b/>
          <w:i/>
          <w:sz w:val="28"/>
          <w:szCs w:val="28"/>
        </w:rPr>
      </w:pPr>
      <w:r w:rsidRPr="00890040">
        <w:rPr>
          <w:rFonts w:ascii="Times New Roman" w:hAnsi="Times New Roman" w:cs="Times New Roman"/>
          <w:b/>
          <w:i/>
          <w:sz w:val="28"/>
          <w:szCs w:val="28"/>
        </w:rPr>
        <w:t>В малом предпринимательстве</w:t>
      </w:r>
    </w:p>
    <w:p w:rsidR="00890040" w:rsidRPr="00890040" w:rsidRDefault="00890040" w:rsidP="00890040">
      <w:pPr>
        <w:spacing w:after="0" w:line="240" w:lineRule="auto"/>
        <w:jc w:val="both"/>
        <w:rPr>
          <w:rFonts w:ascii="Times New Roman" w:hAnsi="Times New Roman" w:cs="Times New Roman"/>
          <w:sz w:val="28"/>
          <w:szCs w:val="28"/>
        </w:rPr>
      </w:pPr>
      <w:r w:rsidRPr="00890040">
        <w:rPr>
          <w:rFonts w:ascii="Times New Roman" w:hAnsi="Times New Roman" w:cs="Times New Roman"/>
          <w:i/>
          <w:sz w:val="28"/>
          <w:szCs w:val="28"/>
        </w:rPr>
        <w:lastRenderedPageBreak/>
        <w:tab/>
        <w:t>Цель: С</w:t>
      </w:r>
      <w:r w:rsidRPr="00890040">
        <w:rPr>
          <w:rFonts w:ascii="Times New Roman" w:hAnsi="Times New Roman" w:cs="Times New Roman"/>
          <w:sz w:val="28"/>
          <w:szCs w:val="28"/>
        </w:rPr>
        <w:t xml:space="preserve">оздание благоприятных условий для развития малого предпринимательства, увеличения на его основе налоговых доходов бюджета муниципального образования, повышение занятости. </w:t>
      </w:r>
    </w:p>
    <w:p w:rsidR="00890040" w:rsidRPr="00890040" w:rsidRDefault="00890040" w:rsidP="00890040">
      <w:pPr>
        <w:tabs>
          <w:tab w:val="left" w:pos="-3600"/>
          <w:tab w:val="left" w:pos="0"/>
        </w:tabs>
        <w:spacing w:after="0" w:line="240" w:lineRule="auto"/>
        <w:ind w:firstLine="720"/>
        <w:jc w:val="both"/>
        <w:rPr>
          <w:rFonts w:ascii="Times New Roman" w:hAnsi="Times New Roman" w:cs="Times New Roman"/>
          <w:i/>
          <w:sz w:val="28"/>
          <w:szCs w:val="28"/>
        </w:rPr>
      </w:pPr>
      <w:r w:rsidRPr="00890040">
        <w:rPr>
          <w:rFonts w:ascii="Times New Roman" w:hAnsi="Times New Roman" w:cs="Times New Roman"/>
          <w:i/>
          <w:sz w:val="28"/>
          <w:szCs w:val="28"/>
        </w:rPr>
        <w:t>Задачи:</w:t>
      </w:r>
    </w:p>
    <w:p w:rsidR="00890040" w:rsidRPr="00890040" w:rsidRDefault="00890040" w:rsidP="00890040">
      <w:pPr>
        <w:numPr>
          <w:ilvl w:val="0"/>
          <w:numId w:val="11"/>
        </w:numPr>
        <w:tabs>
          <w:tab w:val="left" w:pos="993"/>
        </w:tabs>
        <w:suppressAutoHyphens/>
        <w:spacing w:after="0" w:line="240" w:lineRule="auto"/>
        <w:jc w:val="both"/>
        <w:rPr>
          <w:rFonts w:ascii="Times New Roman" w:hAnsi="Times New Roman" w:cs="Times New Roman"/>
          <w:sz w:val="28"/>
          <w:szCs w:val="28"/>
        </w:rPr>
      </w:pPr>
      <w:r w:rsidRPr="00890040">
        <w:rPr>
          <w:rFonts w:ascii="Times New Roman" w:hAnsi="Times New Roman" w:cs="Times New Roman"/>
          <w:sz w:val="28"/>
          <w:szCs w:val="28"/>
        </w:rPr>
        <w:t>Оказание поддержки развитию субъектов малого предпринимательства;</w:t>
      </w:r>
    </w:p>
    <w:p w:rsidR="00890040" w:rsidRPr="00890040" w:rsidRDefault="00890040" w:rsidP="00890040">
      <w:pPr>
        <w:numPr>
          <w:ilvl w:val="0"/>
          <w:numId w:val="11"/>
        </w:numPr>
        <w:tabs>
          <w:tab w:val="left" w:pos="993"/>
        </w:tabs>
        <w:suppressAutoHyphens/>
        <w:spacing w:after="0" w:line="240" w:lineRule="auto"/>
        <w:jc w:val="both"/>
        <w:rPr>
          <w:rFonts w:ascii="Times New Roman" w:hAnsi="Times New Roman" w:cs="Times New Roman"/>
          <w:sz w:val="28"/>
          <w:szCs w:val="28"/>
        </w:rPr>
      </w:pPr>
      <w:r w:rsidRPr="00890040">
        <w:rPr>
          <w:rFonts w:ascii="Times New Roman" w:hAnsi="Times New Roman" w:cs="Times New Roman"/>
          <w:sz w:val="28"/>
          <w:szCs w:val="28"/>
        </w:rPr>
        <w:t>Оказание содействия развитию системы кредитования малого бизнеса;</w:t>
      </w:r>
    </w:p>
    <w:p w:rsidR="00890040" w:rsidRPr="00890040" w:rsidRDefault="00890040" w:rsidP="00890040">
      <w:pPr>
        <w:pStyle w:val="31"/>
        <w:numPr>
          <w:ilvl w:val="0"/>
          <w:numId w:val="11"/>
        </w:numPr>
        <w:rPr>
          <w:sz w:val="28"/>
          <w:szCs w:val="28"/>
        </w:rPr>
      </w:pPr>
      <w:r w:rsidRPr="00890040">
        <w:rPr>
          <w:sz w:val="28"/>
          <w:szCs w:val="28"/>
        </w:rPr>
        <w:t>Продвижение продукции малых предприятий на новые рынки, путем участия их в выставках и ярмарках, «Днях предпринимателя»;</w:t>
      </w:r>
    </w:p>
    <w:p w:rsidR="00890040" w:rsidRPr="00890040" w:rsidRDefault="00890040" w:rsidP="00890040">
      <w:pPr>
        <w:pStyle w:val="21"/>
        <w:tabs>
          <w:tab w:val="left" w:pos="360"/>
        </w:tabs>
        <w:rPr>
          <w:b/>
          <w:i/>
          <w:iCs/>
          <w:sz w:val="28"/>
          <w:szCs w:val="28"/>
        </w:rPr>
      </w:pPr>
      <w:r w:rsidRPr="00890040">
        <w:rPr>
          <w:i/>
          <w:iCs/>
          <w:sz w:val="28"/>
          <w:szCs w:val="28"/>
        </w:rPr>
        <w:t xml:space="preserve"> </w:t>
      </w:r>
      <w:r w:rsidRPr="00890040">
        <w:rPr>
          <w:b/>
          <w:i/>
          <w:iCs/>
          <w:sz w:val="28"/>
          <w:szCs w:val="28"/>
        </w:rPr>
        <w:t xml:space="preserve">В области ЖКХ </w:t>
      </w:r>
    </w:p>
    <w:p w:rsidR="00890040" w:rsidRPr="00890040" w:rsidRDefault="00890040" w:rsidP="00890040">
      <w:pPr>
        <w:spacing w:after="0" w:line="240" w:lineRule="auto"/>
        <w:jc w:val="both"/>
        <w:rPr>
          <w:rFonts w:ascii="Times New Roman" w:hAnsi="Times New Roman" w:cs="Times New Roman"/>
          <w:sz w:val="28"/>
          <w:szCs w:val="28"/>
        </w:rPr>
      </w:pPr>
      <w:r w:rsidRPr="00890040">
        <w:rPr>
          <w:rFonts w:ascii="Times New Roman" w:hAnsi="Times New Roman" w:cs="Times New Roman"/>
          <w:i/>
          <w:sz w:val="28"/>
          <w:szCs w:val="28"/>
        </w:rPr>
        <w:tab/>
        <w:t xml:space="preserve">Цели: </w:t>
      </w:r>
      <w:r w:rsidRPr="00890040">
        <w:rPr>
          <w:rFonts w:ascii="Times New Roman" w:hAnsi="Times New Roman" w:cs="Times New Roman"/>
          <w:sz w:val="28"/>
          <w:szCs w:val="28"/>
        </w:rPr>
        <w:t>1. Достижение высокого уровня надежности и устойчивости функционирования жилищно-коммунального комплекса поселения.</w:t>
      </w:r>
    </w:p>
    <w:p w:rsidR="00890040" w:rsidRPr="00890040" w:rsidRDefault="00890040" w:rsidP="00890040">
      <w:pPr>
        <w:pStyle w:val="a5"/>
        <w:spacing w:after="0"/>
        <w:jc w:val="both"/>
      </w:pPr>
      <w:r w:rsidRPr="00890040">
        <w:t>2. Улучшение качества предоставляемых жилищно-коммунальных услуг при одновременной оптимизации затрат на их предоставление.</w:t>
      </w:r>
    </w:p>
    <w:p w:rsidR="00890040" w:rsidRPr="00890040" w:rsidRDefault="00890040" w:rsidP="00890040">
      <w:pPr>
        <w:pStyle w:val="a5"/>
        <w:spacing w:after="0"/>
        <w:jc w:val="both"/>
      </w:pPr>
      <w:r w:rsidRPr="00890040">
        <w:t>3. Повышение эффективности использования топливно-энергетических ресурсов.</w:t>
      </w:r>
    </w:p>
    <w:p w:rsidR="00890040" w:rsidRPr="00890040" w:rsidRDefault="00890040" w:rsidP="00890040">
      <w:pPr>
        <w:tabs>
          <w:tab w:val="left" w:pos="-3600"/>
          <w:tab w:val="left" w:pos="0"/>
        </w:tabs>
        <w:spacing w:after="0" w:line="240" w:lineRule="auto"/>
        <w:ind w:firstLine="720"/>
        <w:jc w:val="both"/>
        <w:rPr>
          <w:rFonts w:ascii="Times New Roman" w:hAnsi="Times New Roman" w:cs="Times New Roman"/>
          <w:i/>
          <w:sz w:val="28"/>
          <w:szCs w:val="28"/>
        </w:rPr>
      </w:pPr>
      <w:r w:rsidRPr="00890040">
        <w:rPr>
          <w:rFonts w:ascii="Times New Roman" w:hAnsi="Times New Roman" w:cs="Times New Roman"/>
          <w:i/>
          <w:sz w:val="28"/>
          <w:szCs w:val="28"/>
        </w:rPr>
        <w:t>Задачи:</w:t>
      </w:r>
    </w:p>
    <w:p w:rsidR="00890040" w:rsidRPr="00890040" w:rsidRDefault="00890040" w:rsidP="00890040">
      <w:pPr>
        <w:spacing w:after="0" w:line="240" w:lineRule="auto"/>
        <w:ind w:firstLine="708"/>
        <w:jc w:val="both"/>
        <w:rPr>
          <w:rFonts w:ascii="Times New Roman" w:hAnsi="Times New Roman" w:cs="Times New Roman"/>
          <w:sz w:val="28"/>
          <w:szCs w:val="28"/>
        </w:rPr>
      </w:pPr>
      <w:r w:rsidRPr="00890040">
        <w:rPr>
          <w:rFonts w:ascii="Times New Roman" w:hAnsi="Times New Roman" w:cs="Times New Roman"/>
          <w:sz w:val="28"/>
          <w:szCs w:val="28"/>
        </w:rPr>
        <w:t>1. Проведение финансового оздоровления жилищно-коммунальных предприятий;</w:t>
      </w:r>
    </w:p>
    <w:p w:rsidR="00890040" w:rsidRPr="00890040" w:rsidRDefault="00890040" w:rsidP="00890040">
      <w:pPr>
        <w:pStyle w:val="a5"/>
        <w:spacing w:after="0"/>
        <w:jc w:val="both"/>
      </w:pPr>
      <w:r w:rsidRPr="00890040">
        <w:t>2. Анализ потребления энергоресурсов организациями, финансируемыми из бюджета поселения, выявление и устранение очагов нерационального использования энергоресурсов.</w:t>
      </w:r>
    </w:p>
    <w:p w:rsidR="00890040" w:rsidRPr="00890040" w:rsidRDefault="00890040" w:rsidP="00890040">
      <w:pPr>
        <w:pStyle w:val="a5"/>
        <w:spacing w:after="0"/>
        <w:ind w:firstLine="709"/>
        <w:jc w:val="both"/>
      </w:pPr>
      <w:r w:rsidRPr="00890040">
        <w:t xml:space="preserve">3. Повышение эффективности использования средств населения и бюджетных средств за оказание </w:t>
      </w:r>
      <w:proofErr w:type="spellStart"/>
      <w:proofErr w:type="gramStart"/>
      <w:r w:rsidRPr="00890040">
        <w:t>жилищно</w:t>
      </w:r>
      <w:proofErr w:type="spellEnd"/>
      <w:r w:rsidRPr="00890040">
        <w:t xml:space="preserve"> - коммунальных</w:t>
      </w:r>
      <w:proofErr w:type="gramEnd"/>
      <w:r w:rsidRPr="00890040">
        <w:t xml:space="preserve"> услуг.</w:t>
      </w:r>
    </w:p>
    <w:p w:rsidR="00890040" w:rsidRPr="00890040" w:rsidRDefault="00890040" w:rsidP="00890040">
      <w:pPr>
        <w:pStyle w:val="a5"/>
        <w:spacing w:after="0"/>
        <w:ind w:firstLine="709"/>
        <w:jc w:val="both"/>
      </w:pPr>
      <w:r w:rsidRPr="00890040">
        <w:t>4. Увеличение индивидуального жилищного строительства.</w:t>
      </w:r>
    </w:p>
    <w:p w:rsidR="00890040" w:rsidRPr="00890040" w:rsidRDefault="00890040" w:rsidP="00942A08">
      <w:pPr>
        <w:spacing w:after="0" w:line="240" w:lineRule="auto"/>
        <w:jc w:val="both"/>
        <w:rPr>
          <w:rFonts w:ascii="Times New Roman" w:hAnsi="Times New Roman" w:cs="Times New Roman"/>
          <w:b/>
          <w:i/>
          <w:sz w:val="28"/>
          <w:szCs w:val="28"/>
        </w:rPr>
      </w:pPr>
      <w:r w:rsidRPr="00890040">
        <w:rPr>
          <w:rFonts w:ascii="Times New Roman" w:hAnsi="Times New Roman" w:cs="Times New Roman"/>
          <w:sz w:val="28"/>
          <w:szCs w:val="28"/>
        </w:rPr>
        <w:t xml:space="preserve"> </w:t>
      </w:r>
      <w:r w:rsidRPr="00890040">
        <w:rPr>
          <w:rFonts w:ascii="Times New Roman" w:hAnsi="Times New Roman" w:cs="Times New Roman"/>
          <w:b/>
          <w:i/>
          <w:sz w:val="28"/>
          <w:szCs w:val="28"/>
        </w:rPr>
        <w:t xml:space="preserve">В области дорожного хозяйства </w:t>
      </w:r>
    </w:p>
    <w:p w:rsidR="00890040" w:rsidRPr="00890040" w:rsidRDefault="00890040" w:rsidP="00890040">
      <w:pPr>
        <w:spacing w:after="0" w:line="240" w:lineRule="auto"/>
        <w:ind w:firstLine="709"/>
        <w:jc w:val="both"/>
        <w:rPr>
          <w:rFonts w:ascii="Times New Roman" w:hAnsi="Times New Roman" w:cs="Times New Roman"/>
          <w:i/>
          <w:sz w:val="28"/>
          <w:szCs w:val="28"/>
        </w:rPr>
      </w:pPr>
      <w:r w:rsidRPr="00890040">
        <w:rPr>
          <w:rFonts w:ascii="Times New Roman" w:hAnsi="Times New Roman" w:cs="Times New Roman"/>
          <w:i/>
          <w:sz w:val="28"/>
          <w:szCs w:val="28"/>
        </w:rPr>
        <w:t>Цели:</w:t>
      </w:r>
    </w:p>
    <w:p w:rsidR="00890040" w:rsidRPr="00890040" w:rsidRDefault="00890040" w:rsidP="00890040">
      <w:pPr>
        <w:spacing w:after="0" w:line="240" w:lineRule="auto"/>
        <w:ind w:firstLine="709"/>
        <w:jc w:val="both"/>
        <w:rPr>
          <w:rFonts w:ascii="Times New Roman" w:hAnsi="Times New Roman" w:cs="Times New Roman"/>
          <w:sz w:val="28"/>
          <w:szCs w:val="28"/>
        </w:rPr>
      </w:pPr>
      <w:r w:rsidRPr="00890040">
        <w:rPr>
          <w:rFonts w:ascii="Times New Roman" w:hAnsi="Times New Roman" w:cs="Times New Roman"/>
          <w:sz w:val="28"/>
          <w:szCs w:val="28"/>
        </w:rPr>
        <w:t>1. Повышение доступности транспортных услуг.</w:t>
      </w:r>
    </w:p>
    <w:p w:rsidR="00890040" w:rsidRPr="00890040" w:rsidRDefault="00890040" w:rsidP="00890040">
      <w:pPr>
        <w:spacing w:after="0" w:line="240" w:lineRule="auto"/>
        <w:ind w:firstLine="709"/>
        <w:jc w:val="both"/>
        <w:rPr>
          <w:rFonts w:ascii="Times New Roman" w:hAnsi="Times New Roman" w:cs="Times New Roman"/>
          <w:i/>
          <w:sz w:val="28"/>
          <w:szCs w:val="28"/>
        </w:rPr>
      </w:pPr>
      <w:r w:rsidRPr="00890040">
        <w:rPr>
          <w:rFonts w:ascii="Times New Roman" w:hAnsi="Times New Roman" w:cs="Times New Roman"/>
          <w:i/>
          <w:sz w:val="28"/>
          <w:szCs w:val="28"/>
        </w:rPr>
        <w:t>Задачи:</w:t>
      </w:r>
    </w:p>
    <w:p w:rsidR="00890040" w:rsidRPr="00890040" w:rsidRDefault="00890040" w:rsidP="00890040">
      <w:pPr>
        <w:tabs>
          <w:tab w:val="left" w:pos="1909"/>
        </w:tabs>
        <w:spacing w:after="0" w:line="240" w:lineRule="auto"/>
        <w:ind w:firstLine="709"/>
        <w:jc w:val="both"/>
        <w:rPr>
          <w:rFonts w:ascii="Times New Roman" w:hAnsi="Times New Roman" w:cs="Times New Roman"/>
          <w:sz w:val="28"/>
          <w:szCs w:val="28"/>
        </w:rPr>
      </w:pPr>
      <w:r w:rsidRPr="00890040">
        <w:rPr>
          <w:rFonts w:ascii="Times New Roman" w:hAnsi="Times New Roman" w:cs="Times New Roman"/>
          <w:sz w:val="28"/>
          <w:szCs w:val="28"/>
        </w:rPr>
        <w:t>1. Содержание автомобильных дорог общего пользования между населенными пунктами. Поддержание в рабочем состоянии дорожной сети.</w:t>
      </w:r>
    </w:p>
    <w:p w:rsidR="00890040" w:rsidRPr="00890040" w:rsidRDefault="00890040" w:rsidP="00942A08">
      <w:pPr>
        <w:pStyle w:val="3"/>
        <w:spacing w:after="0"/>
        <w:rPr>
          <w:b/>
          <w:i/>
          <w:sz w:val="28"/>
          <w:szCs w:val="28"/>
        </w:rPr>
      </w:pPr>
      <w:r w:rsidRPr="00890040">
        <w:rPr>
          <w:sz w:val="28"/>
          <w:szCs w:val="28"/>
        </w:rPr>
        <w:t xml:space="preserve"> </w:t>
      </w:r>
      <w:r w:rsidRPr="00890040">
        <w:rPr>
          <w:b/>
          <w:i/>
          <w:sz w:val="28"/>
          <w:szCs w:val="28"/>
        </w:rPr>
        <w:t>В области потребительского рынка</w:t>
      </w:r>
    </w:p>
    <w:p w:rsidR="00890040" w:rsidRPr="00890040" w:rsidRDefault="00890040" w:rsidP="00890040">
      <w:pPr>
        <w:pStyle w:val="a5"/>
        <w:spacing w:after="0"/>
        <w:ind w:firstLine="709"/>
        <w:jc w:val="both"/>
      </w:pPr>
      <w:r w:rsidRPr="00890040">
        <w:rPr>
          <w:i/>
        </w:rPr>
        <w:t xml:space="preserve">Цель: </w:t>
      </w:r>
      <w:r w:rsidRPr="00890040">
        <w:t xml:space="preserve"> Удовлетворение покупательского спроса населения в качественных товарах и услугах.</w:t>
      </w:r>
    </w:p>
    <w:p w:rsidR="00890040" w:rsidRPr="00890040" w:rsidRDefault="00890040" w:rsidP="00890040">
      <w:pPr>
        <w:pStyle w:val="a5"/>
        <w:spacing w:after="0"/>
        <w:ind w:firstLine="709"/>
        <w:jc w:val="both"/>
        <w:rPr>
          <w:i/>
          <w:u w:val="single"/>
        </w:rPr>
      </w:pPr>
      <w:r w:rsidRPr="00890040">
        <w:rPr>
          <w:i/>
        </w:rPr>
        <w:t>Задачи</w:t>
      </w:r>
      <w:r w:rsidRPr="00890040">
        <w:rPr>
          <w:i/>
          <w:u w:val="single"/>
        </w:rPr>
        <w:t>:</w:t>
      </w:r>
    </w:p>
    <w:p w:rsidR="00890040" w:rsidRPr="00890040" w:rsidRDefault="00890040" w:rsidP="00890040">
      <w:pPr>
        <w:pStyle w:val="a5"/>
        <w:spacing w:after="0"/>
        <w:ind w:firstLine="709"/>
        <w:jc w:val="both"/>
      </w:pPr>
      <w:r w:rsidRPr="00890040">
        <w:t>1. Развитие стационарной торговли за счет открытия новых магазинов, павильонов в селах.</w:t>
      </w:r>
    </w:p>
    <w:p w:rsidR="00890040" w:rsidRPr="00890040" w:rsidRDefault="00890040" w:rsidP="00890040">
      <w:pPr>
        <w:pStyle w:val="a5"/>
        <w:spacing w:after="0"/>
        <w:ind w:firstLine="709"/>
        <w:jc w:val="both"/>
      </w:pPr>
      <w:r w:rsidRPr="00890040">
        <w:t>2. Возрождение бытового обслуживания в селе, улучшение качества предоставляемых услуг.</w:t>
      </w:r>
    </w:p>
    <w:p w:rsidR="00890040" w:rsidRPr="00890040" w:rsidRDefault="00890040" w:rsidP="00890040">
      <w:pPr>
        <w:spacing w:after="0" w:line="240" w:lineRule="auto"/>
        <w:ind w:firstLine="709"/>
        <w:jc w:val="both"/>
        <w:rPr>
          <w:rFonts w:ascii="Times New Roman" w:hAnsi="Times New Roman" w:cs="Times New Roman"/>
          <w:b/>
          <w:i/>
          <w:sz w:val="28"/>
          <w:szCs w:val="28"/>
        </w:rPr>
      </w:pPr>
      <w:r w:rsidRPr="00890040">
        <w:rPr>
          <w:rFonts w:ascii="Times New Roman" w:hAnsi="Times New Roman" w:cs="Times New Roman"/>
          <w:b/>
          <w:i/>
          <w:sz w:val="28"/>
          <w:szCs w:val="28"/>
        </w:rPr>
        <w:t>В области благоустройства и озеленения территории, охраны окружающей среды</w:t>
      </w:r>
    </w:p>
    <w:p w:rsidR="00890040" w:rsidRPr="00890040" w:rsidRDefault="00890040" w:rsidP="00890040">
      <w:pPr>
        <w:spacing w:after="0" w:line="240" w:lineRule="auto"/>
        <w:ind w:firstLine="709"/>
        <w:jc w:val="both"/>
        <w:rPr>
          <w:rFonts w:ascii="Times New Roman" w:hAnsi="Times New Roman" w:cs="Times New Roman"/>
          <w:sz w:val="28"/>
          <w:szCs w:val="28"/>
        </w:rPr>
      </w:pPr>
      <w:r w:rsidRPr="00890040">
        <w:rPr>
          <w:rFonts w:ascii="Times New Roman" w:hAnsi="Times New Roman" w:cs="Times New Roman"/>
          <w:i/>
          <w:sz w:val="28"/>
          <w:szCs w:val="28"/>
        </w:rPr>
        <w:t xml:space="preserve">Цель: </w:t>
      </w:r>
      <w:r w:rsidRPr="00890040">
        <w:rPr>
          <w:rFonts w:ascii="Times New Roman" w:hAnsi="Times New Roman" w:cs="Times New Roman"/>
          <w:sz w:val="28"/>
          <w:szCs w:val="28"/>
        </w:rPr>
        <w:t xml:space="preserve"> Создание комфортных условий проживания жителям поселения.</w:t>
      </w:r>
    </w:p>
    <w:p w:rsidR="00890040" w:rsidRPr="00890040" w:rsidRDefault="00890040" w:rsidP="00890040">
      <w:pPr>
        <w:spacing w:after="0" w:line="240" w:lineRule="auto"/>
        <w:ind w:firstLine="709"/>
        <w:jc w:val="both"/>
        <w:rPr>
          <w:rFonts w:ascii="Times New Roman" w:hAnsi="Times New Roman" w:cs="Times New Roman"/>
          <w:i/>
          <w:sz w:val="28"/>
          <w:szCs w:val="28"/>
          <w:u w:val="single"/>
        </w:rPr>
      </w:pPr>
      <w:r w:rsidRPr="00890040">
        <w:rPr>
          <w:rFonts w:ascii="Times New Roman" w:hAnsi="Times New Roman" w:cs="Times New Roman"/>
          <w:i/>
          <w:sz w:val="28"/>
          <w:szCs w:val="28"/>
        </w:rPr>
        <w:t>Задачи</w:t>
      </w:r>
      <w:r w:rsidRPr="00890040">
        <w:rPr>
          <w:rFonts w:ascii="Times New Roman" w:hAnsi="Times New Roman" w:cs="Times New Roman"/>
          <w:i/>
          <w:sz w:val="28"/>
          <w:szCs w:val="28"/>
          <w:u w:val="single"/>
        </w:rPr>
        <w:t>:</w:t>
      </w:r>
    </w:p>
    <w:p w:rsidR="00890040" w:rsidRPr="00890040" w:rsidRDefault="00890040" w:rsidP="00890040">
      <w:pPr>
        <w:spacing w:after="0" w:line="240" w:lineRule="auto"/>
        <w:ind w:firstLine="709"/>
        <w:jc w:val="both"/>
        <w:rPr>
          <w:rFonts w:ascii="Times New Roman" w:hAnsi="Times New Roman" w:cs="Times New Roman"/>
          <w:sz w:val="28"/>
          <w:szCs w:val="28"/>
        </w:rPr>
      </w:pPr>
      <w:r w:rsidRPr="00890040">
        <w:rPr>
          <w:rFonts w:ascii="Times New Roman" w:hAnsi="Times New Roman" w:cs="Times New Roman"/>
          <w:sz w:val="28"/>
          <w:szCs w:val="28"/>
        </w:rPr>
        <w:t>1. Благоустройство и озеленение территории поселения.</w:t>
      </w:r>
    </w:p>
    <w:p w:rsidR="00890040" w:rsidRPr="00890040" w:rsidRDefault="00890040" w:rsidP="00890040">
      <w:pPr>
        <w:spacing w:after="0" w:line="240" w:lineRule="auto"/>
        <w:ind w:firstLine="709"/>
        <w:jc w:val="both"/>
        <w:rPr>
          <w:rFonts w:ascii="Times New Roman" w:hAnsi="Times New Roman" w:cs="Times New Roman"/>
          <w:sz w:val="28"/>
          <w:szCs w:val="28"/>
        </w:rPr>
      </w:pPr>
      <w:r w:rsidRPr="00890040">
        <w:rPr>
          <w:rFonts w:ascii="Times New Roman" w:hAnsi="Times New Roman" w:cs="Times New Roman"/>
          <w:sz w:val="28"/>
          <w:szCs w:val="28"/>
        </w:rPr>
        <w:t>2. Проведение ремонта систем уличного освещения.</w:t>
      </w:r>
    </w:p>
    <w:p w:rsidR="00890040" w:rsidRPr="00890040" w:rsidRDefault="00890040" w:rsidP="00890040">
      <w:pPr>
        <w:spacing w:after="0" w:line="240" w:lineRule="auto"/>
        <w:ind w:firstLine="709"/>
        <w:jc w:val="both"/>
        <w:rPr>
          <w:rFonts w:ascii="Times New Roman" w:hAnsi="Times New Roman" w:cs="Times New Roman"/>
          <w:sz w:val="28"/>
          <w:szCs w:val="28"/>
        </w:rPr>
      </w:pPr>
      <w:r w:rsidRPr="00890040">
        <w:rPr>
          <w:rFonts w:ascii="Times New Roman" w:hAnsi="Times New Roman" w:cs="Times New Roman"/>
          <w:sz w:val="28"/>
          <w:szCs w:val="28"/>
        </w:rPr>
        <w:t>3. Содержание мест захоронения</w:t>
      </w:r>
    </w:p>
    <w:p w:rsidR="00890040" w:rsidRPr="00890040" w:rsidRDefault="00890040" w:rsidP="00890040">
      <w:pPr>
        <w:pStyle w:val="a5"/>
        <w:spacing w:after="0"/>
      </w:pPr>
      <w:r w:rsidRPr="00890040">
        <w:lastRenderedPageBreak/>
        <w:t xml:space="preserve">            4. Устранение несанкционированных свалок.</w:t>
      </w:r>
    </w:p>
    <w:p w:rsidR="00890040" w:rsidRPr="00890040" w:rsidRDefault="00890040" w:rsidP="00890040">
      <w:pPr>
        <w:tabs>
          <w:tab w:val="num" w:pos="1482"/>
        </w:tabs>
        <w:spacing w:after="0" w:line="240" w:lineRule="auto"/>
        <w:jc w:val="both"/>
        <w:outlineLvl w:val="0"/>
        <w:rPr>
          <w:rFonts w:ascii="Times New Roman" w:hAnsi="Times New Roman" w:cs="Times New Roman"/>
          <w:b/>
          <w:bCs/>
          <w:i/>
          <w:sz w:val="28"/>
          <w:szCs w:val="28"/>
        </w:rPr>
      </w:pPr>
      <w:r w:rsidRPr="00890040">
        <w:rPr>
          <w:rFonts w:ascii="Times New Roman" w:hAnsi="Times New Roman" w:cs="Times New Roman"/>
          <w:b/>
          <w:bCs/>
          <w:i/>
          <w:sz w:val="28"/>
          <w:szCs w:val="28"/>
        </w:rPr>
        <w:t xml:space="preserve">         Развитие местного самоуправления</w:t>
      </w:r>
    </w:p>
    <w:p w:rsidR="00890040" w:rsidRPr="00890040" w:rsidRDefault="00890040" w:rsidP="00890040">
      <w:pPr>
        <w:tabs>
          <w:tab w:val="num" w:pos="1482"/>
        </w:tabs>
        <w:spacing w:after="0" w:line="240" w:lineRule="auto"/>
        <w:jc w:val="both"/>
        <w:rPr>
          <w:rFonts w:ascii="Times New Roman" w:hAnsi="Times New Roman" w:cs="Times New Roman"/>
          <w:bCs/>
          <w:sz w:val="28"/>
          <w:szCs w:val="28"/>
        </w:rPr>
      </w:pPr>
      <w:r w:rsidRPr="00890040">
        <w:rPr>
          <w:rFonts w:ascii="Times New Roman" w:hAnsi="Times New Roman" w:cs="Times New Roman"/>
          <w:bCs/>
          <w:i/>
          <w:sz w:val="28"/>
          <w:szCs w:val="28"/>
        </w:rPr>
        <w:t xml:space="preserve">     Цель</w:t>
      </w:r>
      <w:r w:rsidRPr="00890040">
        <w:rPr>
          <w:rFonts w:ascii="Times New Roman" w:hAnsi="Times New Roman" w:cs="Times New Roman"/>
          <w:bCs/>
          <w:sz w:val="28"/>
          <w:szCs w:val="28"/>
        </w:rPr>
        <w:t xml:space="preserve"> – повышение эффективности муниципального управления  на основе совершенствования его принципов, методов, организационных механизмов.</w:t>
      </w:r>
    </w:p>
    <w:p w:rsidR="00890040" w:rsidRPr="00890040" w:rsidRDefault="00890040" w:rsidP="00890040">
      <w:pPr>
        <w:tabs>
          <w:tab w:val="num" w:pos="1482"/>
        </w:tabs>
        <w:spacing w:after="0" w:line="240" w:lineRule="auto"/>
        <w:rPr>
          <w:rFonts w:ascii="Times New Roman" w:hAnsi="Times New Roman" w:cs="Times New Roman"/>
          <w:bCs/>
          <w:sz w:val="28"/>
          <w:szCs w:val="28"/>
        </w:rPr>
      </w:pPr>
      <w:r w:rsidRPr="00890040">
        <w:rPr>
          <w:rFonts w:ascii="Times New Roman" w:hAnsi="Times New Roman" w:cs="Times New Roman"/>
          <w:bCs/>
          <w:i/>
          <w:sz w:val="28"/>
          <w:szCs w:val="28"/>
        </w:rPr>
        <w:t xml:space="preserve">        Задачи</w:t>
      </w:r>
      <w:r w:rsidRPr="00890040">
        <w:rPr>
          <w:rFonts w:ascii="Times New Roman" w:hAnsi="Times New Roman" w:cs="Times New Roman"/>
          <w:bCs/>
          <w:sz w:val="28"/>
          <w:szCs w:val="28"/>
        </w:rPr>
        <w:t>:</w:t>
      </w:r>
    </w:p>
    <w:p w:rsidR="00890040" w:rsidRPr="00890040" w:rsidRDefault="00890040" w:rsidP="00890040">
      <w:pPr>
        <w:tabs>
          <w:tab w:val="num" w:pos="1482"/>
        </w:tabs>
        <w:spacing w:after="0" w:line="240" w:lineRule="auto"/>
        <w:jc w:val="both"/>
        <w:rPr>
          <w:rFonts w:ascii="Times New Roman" w:hAnsi="Times New Roman" w:cs="Times New Roman"/>
          <w:bCs/>
          <w:sz w:val="28"/>
          <w:szCs w:val="28"/>
        </w:rPr>
      </w:pPr>
      <w:r w:rsidRPr="00890040">
        <w:rPr>
          <w:rFonts w:ascii="Times New Roman" w:hAnsi="Times New Roman" w:cs="Times New Roman"/>
          <w:bCs/>
          <w:sz w:val="28"/>
          <w:szCs w:val="28"/>
        </w:rPr>
        <w:t xml:space="preserve">    - совершенствование нормативно – правового обеспечения;</w:t>
      </w:r>
    </w:p>
    <w:p w:rsidR="00890040" w:rsidRPr="00890040" w:rsidRDefault="00890040" w:rsidP="00890040">
      <w:pPr>
        <w:tabs>
          <w:tab w:val="num" w:pos="1482"/>
        </w:tabs>
        <w:spacing w:after="0" w:line="240" w:lineRule="auto"/>
        <w:jc w:val="both"/>
        <w:rPr>
          <w:rFonts w:ascii="Times New Roman" w:hAnsi="Times New Roman" w:cs="Times New Roman"/>
          <w:bCs/>
          <w:sz w:val="28"/>
          <w:szCs w:val="28"/>
        </w:rPr>
      </w:pPr>
      <w:r w:rsidRPr="00890040">
        <w:rPr>
          <w:rFonts w:ascii="Times New Roman" w:hAnsi="Times New Roman" w:cs="Times New Roman"/>
          <w:bCs/>
          <w:sz w:val="28"/>
          <w:szCs w:val="28"/>
        </w:rPr>
        <w:t xml:space="preserve">   - содействие в подготовке и повышении квалификации кадров в сфере муниципального управления.</w:t>
      </w:r>
    </w:p>
    <w:p w:rsidR="00890040" w:rsidRPr="00890040" w:rsidRDefault="00890040" w:rsidP="00890040">
      <w:pPr>
        <w:numPr>
          <w:ilvl w:val="0"/>
          <w:numId w:val="7"/>
        </w:numPr>
        <w:tabs>
          <w:tab w:val="left" w:pos="1800"/>
        </w:tabs>
        <w:suppressAutoHyphens/>
        <w:spacing w:after="0" w:line="240" w:lineRule="auto"/>
        <w:jc w:val="both"/>
        <w:rPr>
          <w:rFonts w:ascii="Times New Roman" w:hAnsi="Times New Roman" w:cs="Times New Roman"/>
          <w:b/>
          <w:sz w:val="28"/>
          <w:szCs w:val="28"/>
        </w:rPr>
      </w:pPr>
      <w:r w:rsidRPr="00890040">
        <w:rPr>
          <w:rFonts w:ascii="Times New Roman" w:hAnsi="Times New Roman" w:cs="Times New Roman"/>
          <w:b/>
          <w:bCs/>
          <w:sz w:val="28"/>
          <w:szCs w:val="28"/>
        </w:rPr>
        <w:t>Инвестиции в социально-экономическом развитии муниципального образования</w:t>
      </w:r>
      <w:r w:rsidRPr="00890040">
        <w:rPr>
          <w:rFonts w:ascii="Times New Roman" w:hAnsi="Times New Roman" w:cs="Times New Roman"/>
          <w:b/>
          <w:sz w:val="28"/>
          <w:szCs w:val="28"/>
        </w:rPr>
        <w:t xml:space="preserve"> </w:t>
      </w:r>
    </w:p>
    <w:p w:rsidR="00890040" w:rsidRPr="00890040" w:rsidRDefault="00890040" w:rsidP="00942A08">
      <w:pPr>
        <w:tabs>
          <w:tab w:val="num" w:pos="1482"/>
        </w:tabs>
        <w:spacing w:after="0" w:line="240" w:lineRule="auto"/>
        <w:jc w:val="both"/>
        <w:rPr>
          <w:rFonts w:ascii="Times New Roman" w:hAnsi="Times New Roman" w:cs="Times New Roman"/>
          <w:sz w:val="28"/>
          <w:szCs w:val="28"/>
        </w:rPr>
      </w:pPr>
      <w:r w:rsidRPr="00890040">
        <w:rPr>
          <w:rFonts w:ascii="Times New Roman" w:hAnsi="Times New Roman" w:cs="Times New Roman"/>
          <w:b/>
          <w:sz w:val="28"/>
          <w:szCs w:val="28"/>
        </w:rPr>
        <w:t xml:space="preserve">            </w:t>
      </w:r>
      <w:r w:rsidRPr="00890040">
        <w:rPr>
          <w:rFonts w:ascii="Times New Roman" w:hAnsi="Times New Roman" w:cs="Times New Roman"/>
          <w:sz w:val="28"/>
          <w:szCs w:val="28"/>
        </w:rPr>
        <w:t>Для решения социально-экономических задач поселения в рамках среднесрочного плана будут реализовываться Мероприятия, включающие в себя инвестиционные проекты и социальные мероприятия. Сформированный блок мероприятий будет финансироваться из средств областного и муниципального бюджета, в соответствии с планами социально-экономического развития области, областными  и муниципальными целевыми программами (если есть) с ежегодным уточнением объемов финансирования исходя из реальных возможностей бюджетов. Основным источником сре</w:t>
      </w:r>
      <w:proofErr w:type="gramStart"/>
      <w:r w:rsidRPr="00890040">
        <w:rPr>
          <w:rFonts w:ascii="Times New Roman" w:hAnsi="Times New Roman" w:cs="Times New Roman"/>
          <w:sz w:val="28"/>
          <w:szCs w:val="28"/>
        </w:rPr>
        <w:t>дств дл</w:t>
      </w:r>
      <w:proofErr w:type="gramEnd"/>
      <w:r w:rsidRPr="00890040">
        <w:rPr>
          <w:rFonts w:ascii="Times New Roman" w:hAnsi="Times New Roman" w:cs="Times New Roman"/>
          <w:sz w:val="28"/>
          <w:szCs w:val="28"/>
        </w:rPr>
        <w:t>я осуществления инвестиционных проектов станут собственные и заемные средства предприятий и организаций.</w:t>
      </w:r>
    </w:p>
    <w:p w:rsidR="00890040" w:rsidRPr="00890040" w:rsidRDefault="00890040" w:rsidP="00890040">
      <w:pPr>
        <w:tabs>
          <w:tab w:val="num" w:pos="1482"/>
        </w:tabs>
        <w:spacing w:after="0" w:line="240" w:lineRule="auto"/>
        <w:jc w:val="both"/>
        <w:rPr>
          <w:rFonts w:ascii="Times New Roman" w:hAnsi="Times New Roman" w:cs="Times New Roman"/>
          <w:b/>
          <w:bCs/>
          <w:sz w:val="28"/>
          <w:szCs w:val="28"/>
        </w:rPr>
      </w:pPr>
      <w:r w:rsidRPr="00890040">
        <w:rPr>
          <w:rFonts w:ascii="Times New Roman" w:hAnsi="Times New Roman" w:cs="Times New Roman"/>
          <w:sz w:val="28"/>
          <w:szCs w:val="28"/>
        </w:rPr>
        <w:t xml:space="preserve">    Число инвестиционных проектов и социальных мероприятий в процессе реализации Плана может увеличиваться и уточняться при составлении планов социально-экономического развития поселения  на соответствующий год.</w:t>
      </w:r>
      <w:r w:rsidRPr="00890040">
        <w:rPr>
          <w:rFonts w:ascii="Times New Roman" w:hAnsi="Times New Roman" w:cs="Times New Roman"/>
          <w:b/>
          <w:bCs/>
          <w:sz w:val="28"/>
          <w:szCs w:val="28"/>
        </w:rPr>
        <w:t xml:space="preserve"> </w:t>
      </w:r>
    </w:p>
    <w:p w:rsidR="00890040" w:rsidRPr="00890040" w:rsidRDefault="00890040" w:rsidP="00890040">
      <w:pPr>
        <w:pStyle w:val="a5"/>
        <w:spacing w:after="0"/>
        <w:ind w:firstLine="567"/>
        <w:jc w:val="center"/>
        <w:rPr>
          <w:b/>
          <w:bCs/>
        </w:rPr>
      </w:pPr>
    </w:p>
    <w:p w:rsidR="00890040" w:rsidRPr="00890040" w:rsidRDefault="00890040" w:rsidP="00890040">
      <w:pPr>
        <w:spacing w:after="0" w:line="240" w:lineRule="auto"/>
        <w:jc w:val="center"/>
        <w:rPr>
          <w:rFonts w:ascii="Times New Roman" w:hAnsi="Times New Roman" w:cs="Times New Roman"/>
          <w:b/>
          <w:szCs w:val="28"/>
        </w:rPr>
        <w:sectPr w:rsidR="00890040" w:rsidRPr="00890040" w:rsidSect="00942A08">
          <w:footnotePr>
            <w:pos w:val="beneathText"/>
          </w:footnotePr>
          <w:pgSz w:w="11905" w:h="16837"/>
          <w:pgMar w:top="851" w:right="1134" w:bottom="1134" w:left="1418" w:header="720" w:footer="720" w:gutter="0"/>
          <w:pgNumType w:start="56"/>
          <w:cols w:space="720"/>
          <w:docGrid w:linePitch="360" w:charSpace="32768"/>
        </w:sectPr>
      </w:pPr>
    </w:p>
    <w:p w:rsidR="00890040" w:rsidRPr="00890040" w:rsidRDefault="00890040" w:rsidP="00890040">
      <w:pPr>
        <w:tabs>
          <w:tab w:val="left" w:pos="6804"/>
          <w:tab w:val="left" w:pos="7938"/>
        </w:tabs>
        <w:spacing w:line="240" w:lineRule="auto"/>
        <w:rPr>
          <w:rFonts w:ascii="Times New Roman" w:hAnsi="Times New Roman" w:cs="Times New Roman"/>
          <w:b/>
          <w:szCs w:val="28"/>
        </w:rPr>
      </w:pPr>
      <w:r w:rsidRPr="00890040">
        <w:rPr>
          <w:rFonts w:ascii="Times New Roman" w:hAnsi="Times New Roman" w:cs="Times New Roman"/>
          <w:sz w:val="28"/>
          <w:szCs w:val="28"/>
        </w:rPr>
        <w:lastRenderedPageBreak/>
        <w:t xml:space="preserve"> </w:t>
      </w:r>
      <w:r w:rsidRPr="00890040">
        <w:rPr>
          <w:rFonts w:ascii="Times New Roman" w:hAnsi="Times New Roman" w:cs="Times New Roman"/>
          <w:b/>
          <w:szCs w:val="28"/>
        </w:rPr>
        <w:t xml:space="preserve">                                                                                                                                                                                                                     Приложение № 1</w:t>
      </w:r>
    </w:p>
    <w:p w:rsidR="00890040" w:rsidRPr="00890040" w:rsidRDefault="00890040" w:rsidP="00890040">
      <w:pPr>
        <w:tabs>
          <w:tab w:val="left" w:pos="6804"/>
          <w:tab w:val="left" w:pos="7938"/>
        </w:tabs>
        <w:spacing w:line="240" w:lineRule="auto"/>
        <w:jc w:val="center"/>
        <w:rPr>
          <w:rFonts w:ascii="Times New Roman" w:hAnsi="Times New Roman" w:cs="Times New Roman"/>
          <w:b/>
          <w:szCs w:val="28"/>
        </w:rPr>
      </w:pPr>
      <w:r w:rsidRPr="00890040">
        <w:rPr>
          <w:rFonts w:ascii="Times New Roman" w:hAnsi="Times New Roman" w:cs="Times New Roman"/>
          <w:b/>
          <w:szCs w:val="28"/>
        </w:rPr>
        <w:t xml:space="preserve"> Основные мероприятия реализации среднесрочного плана социально-экономического развития муниципального образования  </w:t>
      </w:r>
      <w:proofErr w:type="spellStart"/>
      <w:r w:rsidRPr="00890040">
        <w:rPr>
          <w:rFonts w:ascii="Times New Roman" w:hAnsi="Times New Roman" w:cs="Times New Roman"/>
          <w:b/>
          <w:szCs w:val="28"/>
        </w:rPr>
        <w:t>Кайгородского</w:t>
      </w:r>
      <w:proofErr w:type="spellEnd"/>
      <w:r w:rsidRPr="00890040">
        <w:rPr>
          <w:rFonts w:ascii="Times New Roman" w:hAnsi="Times New Roman" w:cs="Times New Roman"/>
          <w:b/>
          <w:szCs w:val="28"/>
        </w:rPr>
        <w:t xml:space="preserve">  сельсовета на 2021 - 2023 годы</w:t>
      </w:r>
    </w:p>
    <w:tbl>
      <w:tblPr>
        <w:tblW w:w="157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4424"/>
        <w:gridCol w:w="13"/>
        <w:gridCol w:w="808"/>
        <w:gridCol w:w="141"/>
        <w:gridCol w:w="28"/>
        <w:gridCol w:w="23"/>
        <w:gridCol w:w="940"/>
        <w:gridCol w:w="182"/>
        <w:gridCol w:w="825"/>
        <w:gridCol w:w="112"/>
        <w:gridCol w:w="59"/>
        <w:gridCol w:w="921"/>
        <w:gridCol w:w="69"/>
        <w:gridCol w:w="974"/>
        <w:gridCol w:w="16"/>
        <w:gridCol w:w="826"/>
        <w:gridCol w:w="158"/>
        <w:gridCol w:w="6"/>
        <w:gridCol w:w="956"/>
        <w:gridCol w:w="36"/>
        <w:gridCol w:w="1537"/>
        <w:gridCol w:w="12"/>
        <w:gridCol w:w="24"/>
      </w:tblGrid>
      <w:tr w:rsidR="00890040" w:rsidRPr="00890040" w:rsidTr="004D0EF8">
        <w:trPr>
          <w:gridAfter w:val="2"/>
          <w:wAfter w:w="36" w:type="dxa"/>
          <w:trHeight w:val="659"/>
          <w:tblHeader/>
        </w:trPr>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Цели и задачи</w:t>
            </w:r>
          </w:p>
          <w:p w:rsidR="00890040" w:rsidRPr="00890040" w:rsidRDefault="00890040" w:rsidP="00890040">
            <w:pPr>
              <w:spacing w:line="240" w:lineRule="auto"/>
              <w:jc w:val="center"/>
              <w:rPr>
                <w:rFonts w:ascii="Times New Roman" w:hAnsi="Times New Roman" w:cs="Times New Roman"/>
              </w:rPr>
            </w:pPr>
          </w:p>
        </w:tc>
        <w:tc>
          <w:tcPr>
            <w:tcW w:w="4424" w:type="dxa"/>
            <w:vMerge w:val="restart"/>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ind w:left="-2663" w:firstLine="2663"/>
              <w:jc w:val="center"/>
              <w:rPr>
                <w:rFonts w:ascii="Times New Roman" w:hAnsi="Times New Roman" w:cs="Times New Roman"/>
              </w:rPr>
            </w:pPr>
            <w:r w:rsidRPr="00890040">
              <w:rPr>
                <w:rFonts w:ascii="Times New Roman" w:hAnsi="Times New Roman" w:cs="Times New Roman"/>
              </w:rPr>
              <w:t>Название планов мероприятий, отдельных крупных мероприятий и механизмов решения задач</w:t>
            </w:r>
          </w:p>
        </w:tc>
        <w:tc>
          <w:tcPr>
            <w:tcW w:w="990" w:type="dxa"/>
            <w:gridSpan w:val="4"/>
            <w:vMerge w:val="restart"/>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pStyle w:val="a5"/>
              <w:rPr>
                <w:bCs/>
              </w:rPr>
            </w:pPr>
            <w:r w:rsidRPr="00890040">
              <w:rPr>
                <w:bCs/>
              </w:rPr>
              <w:t>Срок исполнения</w:t>
            </w:r>
          </w:p>
        </w:tc>
        <w:tc>
          <w:tcPr>
            <w:tcW w:w="6067" w:type="dxa"/>
            <w:gridSpan w:val="1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Объемы  и источники финансирования, тыс. руб.</w:t>
            </w:r>
          </w:p>
        </w:tc>
        <w:tc>
          <w:tcPr>
            <w:tcW w:w="1573"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pStyle w:val="a5"/>
              <w:rPr>
                <w:bCs/>
              </w:rPr>
            </w:pPr>
            <w:r w:rsidRPr="00890040">
              <w:rPr>
                <w:bCs/>
              </w:rPr>
              <w:t>Ответственные исполнители</w:t>
            </w:r>
          </w:p>
        </w:tc>
      </w:tr>
      <w:tr w:rsidR="00890040" w:rsidRPr="00890040" w:rsidTr="004D0EF8">
        <w:trPr>
          <w:trHeight w:val="333"/>
          <w:tblHeader/>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c>
          <w:tcPr>
            <w:tcW w:w="442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c>
          <w:tcPr>
            <w:tcW w:w="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bCs/>
                <w:szCs w:val="20"/>
              </w:rPr>
            </w:pPr>
          </w:p>
        </w:tc>
        <w:tc>
          <w:tcPr>
            <w:tcW w:w="1145"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Всего</w:t>
            </w:r>
          </w:p>
        </w:tc>
        <w:tc>
          <w:tcPr>
            <w:tcW w:w="4958" w:type="dxa"/>
            <w:gridSpan w:val="1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в том числе:</w:t>
            </w:r>
          </w:p>
        </w:tc>
        <w:tc>
          <w:tcPr>
            <w:tcW w:w="157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bCs/>
                <w:szCs w:val="20"/>
              </w:rPr>
            </w:pPr>
          </w:p>
        </w:tc>
      </w:tr>
      <w:tr w:rsidR="00890040" w:rsidRPr="00890040" w:rsidTr="004D0EF8">
        <w:trPr>
          <w:trHeight w:val="332"/>
          <w:tblHeader/>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c>
          <w:tcPr>
            <w:tcW w:w="442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c>
          <w:tcPr>
            <w:tcW w:w="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bCs/>
                <w:szCs w:val="20"/>
              </w:rPr>
            </w:pPr>
          </w:p>
        </w:tc>
        <w:tc>
          <w:tcPr>
            <w:tcW w:w="11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c>
          <w:tcPr>
            <w:tcW w:w="996"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федеральный бюджет</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областной бюджет</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бюджет муниципального района</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бюджет поселения</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 xml:space="preserve">Прочие (собственные средства предприятий, кредитные ресурсы банков и </w:t>
            </w:r>
            <w:proofErr w:type="spellStart"/>
            <w:proofErr w:type="gramStart"/>
            <w:r w:rsidRPr="00890040">
              <w:rPr>
                <w:rFonts w:ascii="Times New Roman" w:hAnsi="Times New Roman" w:cs="Times New Roman"/>
              </w:rPr>
              <w:t>пр</w:t>
            </w:r>
            <w:proofErr w:type="spellEnd"/>
            <w:proofErr w:type="gramEnd"/>
            <w:r w:rsidRPr="00890040">
              <w:rPr>
                <w:rFonts w:ascii="Times New Roman" w:hAnsi="Times New Roman" w:cs="Times New Roman"/>
              </w:rPr>
              <w:t>)</w:t>
            </w:r>
          </w:p>
        </w:tc>
        <w:tc>
          <w:tcPr>
            <w:tcW w:w="157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bCs/>
                <w:szCs w:val="20"/>
              </w:rPr>
            </w:pPr>
          </w:p>
        </w:tc>
      </w:tr>
      <w:tr w:rsidR="00890040" w:rsidRPr="00890040" w:rsidTr="004D0EF8">
        <w:trPr>
          <w:gridAfter w:val="2"/>
          <w:wAfter w:w="36" w:type="dxa"/>
          <w:trHeight w:val="167"/>
        </w:trPr>
        <w:tc>
          <w:tcPr>
            <w:tcW w:w="15748" w:type="dxa"/>
            <w:gridSpan w:val="2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b/>
                <w:i/>
              </w:rPr>
            </w:pPr>
            <w:r w:rsidRPr="00890040">
              <w:rPr>
                <w:rFonts w:ascii="Times New Roman" w:hAnsi="Times New Roman" w:cs="Times New Roman"/>
                <w:b/>
                <w:bCs/>
                <w:i/>
                <w:iCs/>
              </w:rPr>
              <w:t>Сельское хозяйство</w:t>
            </w:r>
          </w:p>
        </w:tc>
      </w:tr>
      <w:tr w:rsidR="00890040" w:rsidRPr="00890040" w:rsidTr="004D0EF8">
        <w:trPr>
          <w:trHeight w:val="167"/>
        </w:trPr>
        <w:tc>
          <w:tcPr>
            <w:tcW w:w="269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Развитие личных подсобных хозяйств</w:t>
            </w:r>
          </w:p>
        </w:tc>
        <w:tc>
          <w:tcPr>
            <w:tcW w:w="442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990"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996"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573"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r>
      <w:tr w:rsidR="00890040" w:rsidRPr="00890040" w:rsidTr="004D0EF8">
        <w:trPr>
          <w:trHeight w:val="167"/>
        </w:trPr>
        <w:tc>
          <w:tcPr>
            <w:tcW w:w="269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442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 xml:space="preserve">Приобретение техники сельскохозяйственными предприятиями </w:t>
            </w:r>
          </w:p>
          <w:p w:rsidR="00890040" w:rsidRPr="00890040" w:rsidRDefault="00890040" w:rsidP="00890040">
            <w:pPr>
              <w:spacing w:line="240" w:lineRule="auto"/>
              <w:jc w:val="both"/>
              <w:rPr>
                <w:rFonts w:ascii="Times New Roman" w:hAnsi="Times New Roman" w:cs="Times New Roman"/>
              </w:rPr>
            </w:pPr>
          </w:p>
        </w:tc>
        <w:tc>
          <w:tcPr>
            <w:tcW w:w="990"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2021</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2022</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2023</w:t>
            </w: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 xml:space="preserve">16200 </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16500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 xml:space="preserve">18000 </w:t>
            </w:r>
          </w:p>
          <w:p w:rsidR="00890040" w:rsidRPr="00890040" w:rsidRDefault="00890040" w:rsidP="00890040">
            <w:pPr>
              <w:spacing w:line="240" w:lineRule="auto"/>
              <w:jc w:val="both"/>
              <w:rPr>
                <w:rFonts w:ascii="Times New Roman" w:hAnsi="Times New Roman" w:cs="Times New Roman"/>
              </w:rPr>
            </w:pPr>
          </w:p>
        </w:tc>
        <w:tc>
          <w:tcPr>
            <w:tcW w:w="996"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16200</w:t>
            </w:r>
          </w:p>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16500</w:t>
            </w:r>
          </w:p>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18000</w:t>
            </w:r>
          </w:p>
        </w:tc>
        <w:tc>
          <w:tcPr>
            <w:tcW w:w="1573"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 xml:space="preserve"> КФХ</w:t>
            </w:r>
          </w:p>
        </w:tc>
      </w:tr>
      <w:tr w:rsidR="00890040" w:rsidRPr="00890040" w:rsidTr="004D0EF8">
        <w:trPr>
          <w:gridAfter w:val="2"/>
          <w:wAfter w:w="36" w:type="dxa"/>
          <w:trHeight w:val="429"/>
        </w:trPr>
        <w:tc>
          <w:tcPr>
            <w:tcW w:w="15748" w:type="dxa"/>
            <w:gridSpan w:val="2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spacing w:val="2"/>
              </w:rPr>
            </w:pPr>
          </w:p>
          <w:p w:rsidR="00890040" w:rsidRPr="00890040" w:rsidRDefault="00890040" w:rsidP="00890040">
            <w:pPr>
              <w:spacing w:line="240" w:lineRule="auto"/>
              <w:jc w:val="center"/>
              <w:rPr>
                <w:rFonts w:ascii="Times New Roman" w:hAnsi="Times New Roman" w:cs="Times New Roman"/>
                <w:b/>
                <w:i/>
              </w:rPr>
            </w:pPr>
            <w:r w:rsidRPr="00890040">
              <w:rPr>
                <w:rFonts w:ascii="Times New Roman" w:hAnsi="Times New Roman" w:cs="Times New Roman"/>
                <w:b/>
                <w:i/>
                <w:spacing w:val="2"/>
              </w:rPr>
              <w:t>Благоустройство</w:t>
            </w:r>
          </w:p>
        </w:tc>
      </w:tr>
      <w:tr w:rsidR="00890040" w:rsidRPr="00890040" w:rsidTr="004D0EF8">
        <w:trPr>
          <w:trHeight w:val="145"/>
        </w:trPr>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 xml:space="preserve"> Улучшение условий </w:t>
            </w:r>
            <w:r w:rsidRPr="00890040">
              <w:rPr>
                <w:rFonts w:ascii="Times New Roman" w:hAnsi="Times New Roman" w:cs="Times New Roman"/>
              </w:rPr>
              <w:lastRenderedPageBreak/>
              <w:t>жизни населения</w:t>
            </w:r>
          </w:p>
        </w:tc>
        <w:tc>
          <w:tcPr>
            <w:tcW w:w="4424" w:type="dxa"/>
            <w:vMerge w:val="restart"/>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 xml:space="preserve">Содержание дорог </w:t>
            </w:r>
          </w:p>
        </w:tc>
        <w:tc>
          <w:tcPr>
            <w:tcW w:w="962"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2021</w:t>
            </w:r>
          </w:p>
        </w:tc>
        <w:tc>
          <w:tcPr>
            <w:tcW w:w="1173"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701,4</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701,4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573"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roofErr w:type="spellStart"/>
            <w:r w:rsidRPr="00890040">
              <w:rPr>
                <w:rFonts w:ascii="Times New Roman" w:hAnsi="Times New Roman" w:cs="Times New Roman"/>
              </w:rPr>
              <w:t>Кайгородский</w:t>
            </w:r>
            <w:proofErr w:type="spellEnd"/>
            <w:r w:rsidRPr="00890040">
              <w:rPr>
                <w:rFonts w:ascii="Times New Roman" w:hAnsi="Times New Roman" w:cs="Times New Roman"/>
              </w:rPr>
              <w:t xml:space="preserve">  </w:t>
            </w:r>
            <w:r w:rsidRPr="00890040">
              <w:rPr>
                <w:rFonts w:ascii="Times New Roman" w:hAnsi="Times New Roman" w:cs="Times New Roman"/>
              </w:rPr>
              <w:lastRenderedPageBreak/>
              <w:t xml:space="preserve">сельсовет </w:t>
            </w:r>
          </w:p>
          <w:p w:rsidR="00890040" w:rsidRPr="00890040" w:rsidRDefault="00890040" w:rsidP="00890040">
            <w:pPr>
              <w:spacing w:line="240" w:lineRule="auto"/>
              <w:jc w:val="both"/>
              <w:rPr>
                <w:rFonts w:ascii="Times New Roman" w:hAnsi="Times New Roman" w:cs="Times New Roman"/>
              </w:rPr>
            </w:pPr>
          </w:p>
        </w:tc>
      </w:tr>
      <w:tr w:rsidR="00890040" w:rsidRPr="00890040" w:rsidTr="004D0EF8">
        <w:trPr>
          <w:trHeight w:val="145"/>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c>
          <w:tcPr>
            <w:tcW w:w="442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c>
          <w:tcPr>
            <w:tcW w:w="962"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2022</w:t>
            </w:r>
          </w:p>
        </w:tc>
        <w:tc>
          <w:tcPr>
            <w:tcW w:w="1173"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742,0</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742,0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57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r>
      <w:tr w:rsidR="00890040" w:rsidRPr="00890040" w:rsidTr="004D0EF8">
        <w:trPr>
          <w:trHeight w:val="145"/>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c>
          <w:tcPr>
            <w:tcW w:w="442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c>
          <w:tcPr>
            <w:tcW w:w="962"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2023</w:t>
            </w:r>
          </w:p>
        </w:tc>
        <w:tc>
          <w:tcPr>
            <w:tcW w:w="1173"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770,0</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770,0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57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r>
      <w:tr w:rsidR="00890040" w:rsidRPr="00890040" w:rsidTr="004D0EF8">
        <w:trPr>
          <w:trHeight w:val="14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c>
          <w:tcPr>
            <w:tcW w:w="4424" w:type="dxa"/>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c>
          <w:tcPr>
            <w:tcW w:w="962"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173"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5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r>
      <w:tr w:rsidR="00890040" w:rsidRPr="00890040" w:rsidTr="004D0EF8">
        <w:trPr>
          <w:trHeight w:val="14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c>
          <w:tcPr>
            <w:tcW w:w="4424" w:type="dxa"/>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r w:rsidRPr="00890040">
              <w:rPr>
                <w:rFonts w:ascii="Times New Roman" w:hAnsi="Times New Roman" w:cs="Times New Roman"/>
              </w:rPr>
              <w:t>Уличное освещение</w:t>
            </w:r>
          </w:p>
        </w:tc>
        <w:tc>
          <w:tcPr>
            <w:tcW w:w="962"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2021</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2022</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2023</w:t>
            </w:r>
          </w:p>
        </w:tc>
        <w:tc>
          <w:tcPr>
            <w:tcW w:w="1173"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180,0</w:t>
            </w:r>
          </w:p>
          <w:p w:rsidR="00890040" w:rsidRPr="00890040" w:rsidRDefault="00890040" w:rsidP="00890040">
            <w:pPr>
              <w:spacing w:line="240" w:lineRule="auto"/>
              <w:jc w:val="both"/>
              <w:rPr>
                <w:rFonts w:ascii="Times New Roman" w:hAnsi="Times New Roman" w:cs="Times New Roman"/>
                <w:sz w:val="26"/>
                <w:szCs w:val="26"/>
              </w:rPr>
            </w:pPr>
            <w:r w:rsidRPr="00890040">
              <w:rPr>
                <w:rFonts w:ascii="Times New Roman" w:hAnsi="Times New Roman" w:cs="Times New Roman"/>
                <w:sz w:val="26"/>
                <w:szCs w:val="26"/>
              </w:rPr>
              <w:t>20,0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20,0</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180,0</w:t>
            </w:r>
          </w:p>
          <w:p w:rsidR="00890040" w:rsidRPr="00890040" w:rsidRDefault="00890040" w:rsidP="00890040">
            <w:pPr>
              <w:spacing w:line="240" w:lineRule="auto"/>
              <w:jc w:val="both"/>
              <w:rPr>
                <w:rFonts w:ascii="Times New Roman" w:hAnsi="Times New Roman" w:cs="Times New Roman"/>
                <w:sz w:val="26"/>
                <w:szCs w:val="26"/>
              </w:rPr>
            </w:pPr>
            <w:r w:rsidRPr="00890040">
              <w:rPr>
                <w:rFonts w:ascii="Times New Roman" w:hAnsi="Times New Roman" w:cs="Times New Roman"/>
                <w:sz w:val="26"/>
                <w:szCs w:val="26"/>
              </w:rPr>
              <w:t>20,0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573"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roofErr w:type="spellStart"/>
            <w:r w:rsidRPr="00890040">
              <w:rPr>
                <w:rFonts w:ascii="Times New Roman" w:hAnsi="Times New Roman" w:cs="Times New Roman"/>
              </w:rPr>
              <w:t>Кайгородский</w:t>
            </w:r>
            <w:proofErr w:type="spellEnd"/>
            <w:r w:rsidRPr="00890040">
              <w:rPr>
                <w:rFonts w:ascii="Times New Roman" w:hAnsi="Times New Roman" w:cs="Times New Roman"/>
              </w:rPr>
              <w:t xml:space="preserve">  сельсовет </w:t>
            </w:r>
          </w:p>
          <w:p w:rsidR="00890040" w:rsidRPr="00890040" w:rsidRDefault="00890040" w:rsidP="00890040">
            <w:pPr>
              <w:spacing w:line="240" w:lineRule="auto"/>
              <w:jc w:val="both"/>
              <w:rPr>
                <w:rFonts w:ascii="Times New Roman" w:hAnsi="Times New Roman" w:cs="Times New Roman"/>
              </w:rPr>
            </w:pPr>
          </w:p>
        </w:tc>
      </w:tr>
      <w:tr w:rsidR="00890040" w:rsidRPr="00890040" w:rsidTr="004D0EF8">
        <w:trPr>
          <w:gridAfter w:val="2"/>
          <w:wAfter w:w="36" w:type="dxa"/>
          <w:trHeight w:val="145"/>
        </w:trPr>
        <w:tc>
          <w:tcPr>
            <w:tcW w:w="15748" w:type="dxa"/>
            <w:gridSpan w:val="2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b/>
                <w:i/>
              </w:rPr>
            </w:pPr>
            <w:r w:rsidRPr="00890040">
              <w:rPr>
                <w:rFonts w:ascii="Times New Roman" w:hAnsi="Times New Roman" w:cs="Times New Roman"/>
                <w:b/>
                <w:i/>
              </w:rPr>
              <w:t>Природопользование, охрана окружающей среды</w:t>
            </w:r>
          </w:p>
        </w:tc>
      </w:tr>
      <w:tr w:rsidR="00890040" w:rsidRPr="00890040" w:rsidTr="004D0EF8">
        <w:trPr>
          <w:trHeight w:val="306"/>
        </w:trPr>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Обеспечение санитарной безопасности</w:t>
            </w:r>
          </w:p>
        </w:tc>
        <w:tc>
          <w:tcPr>
            <w:tcW w:w="4424" w:type="dxa"/>
            <w:vMerge w:val="restart"/>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Ликвидация несанкционированных свалок</w:t>
            </w:r>
          </w:p>
        </w:tc>
        <w:tc>
          <w:tcPr>
            <w:tcW w:w="990"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2021</w:t>
            </w: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100,7</w:t>
            </w:r>
          </w:p>
        </w:tc>
        <w:tc>
          <w:tcPr>
            <w:tcW w:w="996"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 xml:space="preserve"> 100,7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573"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roofErr w:type="spellStart"/>
            <w:r w:rsidRPr="00890040">
              <w:rPr>
                <w:rFonts w:ascii="Times New Roman" w:hAnsi="Times New Roman" w:cs="Times New Roman"/>
              </w:rPr>
              <w:t>Кайгородский</w:t>
            </w:r>
            <w:proofErr w:type="spellEnd"/>
            <w:r w:rsidRPr="00890040">
              <w:rPr>
                <w:rFonts w:ascii="Times New Roman" w:hAnsi="Times New Roman" w:cs="Times New Roman"/>
              </w:rPr>
              <w:t xml:space="preserve">  сельсовет </w:t>
            </w:r>
          </w:p>
          <w:p w:rsidR="00890040" w:rsidRPr="00890040" w:rsidRDefault="00890040" w:rsidP="00890040">
            <w:pPr>
              <w:spacing w:line="240" w:lineRule="auto"/>
              <w:jc w:val="both"/>
              <w:rPr>
                <w:rFonts w:ascii="Times New Roman" w:hAnsi="Times New Roman" w:cs="Times New Roman"/>
              </w:rPr>
            </w:pPr>
          </w:p>
        </w:tc>
      </w:tr>
      <w:tr w:rsidR="00890040" w:rsidRPr="00890040" w:rsidTr="004D0EF8">
        <w:trPr>
          <w:trHeight w:val="145"/>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c>
          <w:tcPr>
            <w:tcW w:w="442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c>
          <w:tcPr>
            <w:tcW w:w="990"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2022</w:t>
            </w: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20,0</w:t>
            </w:r>
          </w:p>
        </w:tc>
        <w:tc>
          <w:tcPr>
            <w:tcW w:w="996"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 xml:space="preserve"> 20,0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57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r>
      <w:tr w:rsidR="00890040" w:rsidRPr="00890040" w:rsidTr="004D0EF8">
        <w:trPr>
          <w:trHeight w:val="145"/>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c>
          <w:tcPr>
            <w:tcW w:w="442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c>
          <w:tcPr>
            <w:tcW w:w="990"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2023</w:t>
            </w: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20,0</w:t>
            </w:r>
          </w:p>
        </w:tc>
        <w:tc>
          <w:tcPr>
            <w:tcW w:w="996"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 xml:space="preserve"> 20,0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57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rPr>
            </w:pPr>
          </w:p>
        </w:tc>
      </w:tr>
      <w:tr w:rsidR="00890040" w:rsidRPr="00890040" w:rsidTr="004D0EF8">
        <w:trPr>
          <w:trHeight w:val="14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Инвентаризация Муниципальных земель</w:t>
            </w:r>
          </w:p>
        </w:tc>
        <w:tc>
          <w:tcPr>
            <w:tcW w:w="442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Инвентаризация муниципальных земель</w:t>
            </w:r>
          </w:p>
        </w:tc>
        <w:tc>
          <w:tcPr>
            <w:tcW w:w="990"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2021</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2022</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2023</w:t>
            </w: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30,0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5,0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5,0</w:t>
            </w:r>
          </w:p>
        </w:tc>
        <w:tc>
          <w:tcPr>
            <w:tcW w:w="996"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30,0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5,0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573"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roofErr w:type="spellStart"/>
            <w:r w:rsidRPr="00890040">
              <w:rPr>
                <w:rFonts w:ascii="Times New Roman" w:hAnsi="Times New Roman" w:cs="Times New Roman"/>
              </w:rPr>
              <w:t>Кайгородский</w:t>
            </w:r>
            <w:proofErr w:type="spellEnd"/>
            <w:r w:rsidRPr="00890040">
              <w:rPr>
                <w:rFonts w:ascii="Times New Roman" w:hAnsi="Times New Roman" w:cs="Times New Roman"/>
              </w:rPr>
              <w:t xml:space="preserve">  сельсовет </w:t>
            </w:r>
          </w:p>
          <w:p w:rsidR="00890040" w:rsidRPr="00890040" w:rsidRDefault="00890040" w:rsidP="00890040">
            <w:pPr>
              <w:spacing w:line="240" w:lineRule="auto"/>
              <w:jc w:val="both"/>
              <w:rPr>
                <w:rFonts w:ascii="Times New Roman" w:hAnsi="Times New Roman" w:cs="Times New Roman"/>
              </w:rPr>
            </w:pPr>
          </w:p>
        </w:tc>
      </w:tr>
      <w:tr w:rsidR="00890040" w:rsidRPr="00890040" w:rsidTr="004D0EF8">
        <w:trPr>
          <w:gridAfter w:val="2"/>
          <w:wAfter w:w="36" w:type="dxa"/>
          <w:trHeight w:val="145"/>
        </w:trPr>
        <w:tc>
          <w:tcPr>
            <w:tcW w:w="15748" w:type="dxa"/>
            <w:gridSpan w:val="2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b/>
                <w:i/>
              </w:rPr>
            </w:pPr>
            <w:r w:rsidRPr="00890040">
              <w:rPr>
                <w:rFonts w:ascii="Times New Roman" w:hAnsi="Times New Roman" w:cs="Times New Roman"/>
                <w:b/>
                <w:i/>
              </w:rPr>
              <w:lastRenderedPageBreak/>
              <w:t>Строительство</w:t>
            </w:r>
          </w:p>
        </w:tc>
      </w:tr>
      <w:tr w:rsidR="00890040" w:rsidRPr="00890040" w:rsidTr="004D0EF8">
        <w:trPr>
          <w:trHeight w:val="14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Строительство жилых домов</w:t>
            </w: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tc>
        <w:tc>
          <w:tcPr>
            <w:tcW w:w="442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 xml:space="preserve"> Строительство индивидуальных жилых домов</w:t>
            </w: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2021</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2022</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2023</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 xml:space="preserve"> </w:t>
            </w: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tc>
        <w:tc>
          <w:tcPr>
            <w:tcW w:w="1314" w:type="dxa"/>
            <w:gridSpan w:val="5"/>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4600,0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4320,0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4570,0</w:t>
            </w: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tc>
        <w:tc>
          <w:tcPr>
            <w:tcW w:w="996"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 xml:space="preserve"> 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tc>
        <w:tc>
          <w:tcPr>
            <w:tcW w:w="1156"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4600,0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4320,0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4570,0</w:t>
            </w:r>
          </w:p>
          <w:p w:rsidR="00890040" w:rsidRPr="00890040" w:rsidRDefault="00890040" w:rsidP="00890040">
            <w:pPr>
              <w:spacing w:line="240" w:lineRule="auto"/>
              <w:jc w:val="both"/>
              <w:rPr>
                <w:rFonts w:ascii="Times New Roman" w:hAnsi="Times New Roman" w:cs="Times New Roman"/>
              </w:rPr>
            </w:pPr>
          </w:p>
        </w:tc>
        <w:tc>
          <w:tcPr>
            <w:tcW w:w="1573"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индивидуальные средства застройщик.</w:t>
            </w: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tc>
      </w:tr>
      <w:tr w:rsidR="00890040" w:rsidRPr="00890040" w:rsidTr="004D0EF8">
        <w:trPr>
          <w:gridAfter w:val="2"/>
          <w:wAfter w:w="36" w:type="dxa"/>
          <w:trHeight w:val="70"/>
        </w:trPr>
        <w:tc>
          <w:tcPr>
            <w:tcW w:w="15748" w:type="dxa"/>
            <w:gridSpan w:val="2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b/>
                <w:i/>
              </w:rPr>
            </w:pPr>
          </w:p>
        </w:tc>
      </w:tr>
      <w:tr w:rsidR="00890040" w:rsidRPr="00890040" w:rsidTr="004D0EF8">
        <w:trPr>
          <w:gridAfter w:val="2"/>
          <w:wAfter w:w="36" w:type="dxa"/>
          <w:trHeight w:val="302"/>
        </w:trPr>
        <w:tc>
          <w:tcPr>
            <w:tcW w:w="15748" w:type="dxa"/>
            <w:gridSpan w:val="2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b/>
                <w:i/>
              </w:rPr>
            </w:pPr>
            <w:r w:rsidRPr="00890040">
              <w:rPr>
                <w:rFonts w:ascii="Times New Roman" w:hAnsi="Times New Roman" w:cs="Times New Roman"/>
                <w:b/>
                <w:i/>
              </w:rPr>
              <w:t>Молодежная политика</w:t>
            </w:r>
          </w:p>
        </w:tc>
      </w:tr>
      <w:tr w:rsidR="00890040" w:rsidRPr="00890040" w:rsidTr="004D0EF8">
        <w:trPr>
          <w:trHeight w:val="9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Создание условий социального становления молодежи</w:t>
            </w:r>
          </w:p>
        </w:tc>
        <w:tc>
          <w:tcPr>
            <w:tcW w:w="442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 xml:space="preserve">Организация  </w:t>
            </w:r>
            <w:proofErr w:type="spellStart"/>
            <w:r w:rsidRPr="00890040">
              <w:rPr>
                <w:rFonts w:ascii="Times New Roman" w:hAnsi="Times New Roman" w:cs="Times New Roman"/>
              </w:rPr>
              <w:t>досуговой</w:t>
            </w:r>
            <w:proofErr w:type="spellEnd"/>
            <w:r w:rsidRPr="00890040">
              <w:rPr>
                <w:rFonts w:ascii="Times New Roman" w:hAnsi="Times New Roman" w:cs="Times New Roman"/>
              </w:rPr>
              <w:t xml:space="preserve"> деятельности.</w:t>
            </w: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tc>
        <w:tc>
          <w:tcPr>
            <w:tcW w:w="990"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2021</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2022</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2023</w:t>
            </w: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3,0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1,0</w:t>
            </w:r>
          </w:p>
        </w:tc>
        <w:tc>
          <w:tcPr>
            <w:tcW w:w="996"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3,0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573"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roofErr w:type="spellStart"/>
            <w:r w:rsidRPr="00890040">
              <w:rPr>
                <w:rFonts w:ascii="Times New Roman" w:hAnsi="Times New Roman" w:cs="Times New Roman"/>
              </w:rPr>
              <w:t>Кайгородский</w:t>
            </w:r>
            <w:proofErr w:type="spellEnd"/>
            <w:r w:rsidRPr="00890040">
              <w:rPr>
                <w:rFonts w:ascii="Times New Roman" w:hAnsi="Times New Roman" w:cs="Times New Roman"/>
              </w:rPr>
              <w:t xml:space="preserve">  сельсовет </w:t>
            </w:r>
          </w:p>
          <w:p w:rsidR="00890040" w:rsidRPr="00890040" w:rsidRDefault="00890040" w:rsidP="00890040">
            <w:pPr>
              <w:spacing w:line="240" w:lineRule="auto"/>
              <w:jc w:val="both"/>
              <w:rPr>
                <w:rFonts w:ascii="Times New Roman" w:hAnsi="Times New Roman" w:cs="Times New Roman"/>
              </w:rPr>
            </w:pPr>
          </w:p>
        </w:tc>
      </w:tr>
      <w:tr w:rsidR="00890040" w:rsidRPr="00890040" w:rsidTr="004D0EF8">
        <w:trPr>
          <w:gridAfter w:val="2"/>
          <w:wAfter w:w="36" w:type="dxa"/>
          <w:trHeight w:val="302"/>
        </w:trPr>
        <w:tc>
          <w:tcPr>
            <w:tcW w:w="15748" w:type="dxa"/>
            <w:gridSpan w:val="2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b/>
                <w:i/>
              </w:rPr>
            </w:pPr>
            <w:r w:rsidRPr="00890040">
              <w:rPr>
                <w:rFonts w:ascii="Times New Roman" w:hAnsi="Times New Roman" w:cs="Times New Roman"/>
                <w:b/>
                <w:i/>
              </w:rPr>
              <w:lastRenderedPageBreak/>
              <w:t>Физическая культура и спорт</w:t>
            </w:r>
          </w:p>
        </w:tc>
      </w:tr>
      <w:tr w:rsidR="00890040" w:rsidRPr="00890040" w:rsidTr="004D0EF8">
        <w:trPr>
          <w:trHeight w:val="141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rPr>
                <w:rFonts w:ascii="Times New Roman" w:hAnsi="Times New Roman" w:cs="Times New Roman"/>
                <w:highlight w:val="yellow"/>
              </w:rPr>
            </w:pPr>
          </w:p>
        </w:tc>
        <w:tc>
          <w:tcPr>
            <w:tcW w:w="442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Проведение спортивно-массовых мероприятий, (традиционных волейбольных турниров, поездки на районные спортивные мероприятиям</w:t>
            </w:r>
            <w:proofErr w:type="gramStart"/>
            <w:r w:rsidRPr="00890040">
              <w:rPr>
                <w:rFonts w:ascii="Times New Roman" w:hAnsi="Times New Roman" w:cs="Times New Roman"/>
              </w:rPr>
              <w:t>и-</w:t>
            </w:r>
            <w:proofErr w:type="gramEnd"/>
            <w:r w:rsidRPr="00890040">
              <w:rPr>
                <w:rFonts w:ascii="Times New Roman" w:hAnsi="Times New Roman" w:cs="Times New Roman"/>
              </w:rPr>
              <w:t xml:space="preserve"> приобретение спортивного инвентаря, проведение Дня физкультурника)</w:t>
            </w:r>
          </w:p>
        </w:tc>
        <w:tc>
          <w:tcPr>
            <w:tcW w:w="990"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2021</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2022</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2023</w:t>
            </w: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tc>
        <w:tc>
          <w:tcPr>
            <w:tcW w:w="996"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5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90040" w:rsidRPr="00890040" w:rsidRDefault="00890040" w:rsidP="00890040">
            <w:pPr>
              <w:spacing w:line="240" w:lineRule="auto"/>
              <w:jc w:val="both"/>
              <w:rPr>
                <w:rFonts w:ascii="Times New Roman" w:hAnsi="Times New Roman" w:cs="Times New Roman"/>
              </w:rPr>
            </w:pPr>
            <w:proofErr w:type="spellStart"/>
            <w:r w:rsidRPr="00890040">
              <w:rPr>
                <w:rFonts w:ascii="Times New Roman" w:hAnsi="Times New Roman" w:cs="Times New Roman"/>
              </w:rPr>
              <w:t>Кайгородский</w:t>
            </w:r>
            <w:proofErr w:type="spellEnd"/>
            <w:r w:rsidRPr="00890040">
              <w:rPr>
                <w:rFonts w:ascii="Times New Roman" w:hAnsi="Times New Roman" w:cs="Times New Roman"/>
              </w:rPr>
              <w:t xml:space="preserve">  сельсовет </w:t>
            </w:r>
          </w:p>
          <w:p w:rsidR="00890040" w:rsidRPr="00890040" w:rsidRDefault="00890040" w:rsidP="00890040">
            <w:pPr>
              <w:spacing w:line="240" w:lineRule="auto"/>
              <w:rPr>
                <w:rFonts w:ascii="Times New Roman" w:hAnsi="Times New Roman" w:cs="Times New Roman"/>
              </w:rPr>
            </w:pPr>
          </w:p>
        </w:tc>
      </w:tr>
      <w:tr w:rsidR="00890040" w:rsidRPr="00890040" w:rsidTr="004D0EF8">
        <w:trPr>
          <w:gridAfter w:val="2"/>
          <w:wAfter w:w="36" w:type="dxa"/>
          <w:trHeight w:val="302"/>
        </w:trPr>
        <w:tc>
          <w:tcPr>
            <w:tcW w:w="15748" w:type="dxa"/>
            <w:gridSpan w:val="2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b/>
                <w:i/>
              </w:rPr>
            </w:pPr>
            <w:r w:rsidRPr="00890040">
              <w:rPr>
                <w:rFonts w:ascii="Times New Roman" w:hAnsi="Times New Roman" w:cs="Times New Roman"/>
                <w:b/>
                <w:i/>
              </w:rPr>
              <w:t>Культура</w:t>
            </w:r>
          </w:p>
        </w:tc>
      </w:tr>
      <w:tr w:rsidR="00890040" w:rsidRPr="00890040" w:rsidTr="004D0EF8">
        <w:trPr>
          <w:trHeight w:val="2198"/>
        </w:trPr>
        <w:tc>
          <w:tcPr>
            <w:tcW w:w="269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rPr>
                <w:rFonts w:ascii="Times New Roman" w:hAnsi="Times New Roman" w:cs="Times New Roman"/>
              </w:rPr>
            </w:pPr>
            <w:r w:rsidRPr="00890040">
              <w:rPr>
                <w:rFonts w:ascii="Times New Roman" w:hAnsi="Times New Roman" w:cs="Times New Roman"/>
              </w:rPr>
              <w:lastRenderedPageBreak/>
              <w:t>Создание условий для сохранения и популяризации самобытности, культурного наследия и развития самодеятельного народного творчества</w:t>
            </w:r>
          </w:p>
        </w:tc>
        <w:tc>
          <w:tcPr>
            <w:tcW w:w="442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pStyle w:val="af0"/>
              <w:jc w:val="both"/>
              <w:rPr>
                <w:sz w:val="22"/>
                <w:szCs w:val="22"/>
              </w:rPr>
            </w:pPr>
            <w:proofErr w:type="gramStart"/>
            <w:r w:rsidRPr="00890040">
              <w:t>Проведение  культурно-массовых мероприятий, конкурсов, смотров самодеятельного народного творчества</w:t>
            </w:r>
            <w:r w:rsidRPr="00890040">
              <w:rPr>
                <w:sz w:val="26"/>
                <w:szCs w:val="26"/>
              </w:rPr>
              <w:t xml:space="preserve"> (</w:t>
            </w:r>
            <w:r w:rsidRPr="00890040">
              <w:rPr>
                <w:sz w:val="22"/>
                <w:szCs w:val="22"/>
              </w:rPr>
              <w:t>проводы зимы</w:t>
            </w:r>
            <w:proofErr w:type="gramEnd"/>
          </w:p>
          <w:p w:rsidR="00890040" w:rsidRPr="00890040" w:rsidRDefault="00890040" w:rsidP="00890040">
            <w:pPr>
              <w:spacing w:line="240" w:lineRule="auto"/>
              <w:rPr>
                <w:rFonts w:ascii="Times New Roman" w:hAnsi="Times New Roman" w:cs="Times New Roman"/>
              </w:rPr>
            </w:pPr>
            <w:proofErr w:type="gramStart"/>
            <w:r w:rsidRPr="00890040">
              <w:rPr>
                <w:rFonts w:ascii="Times New Roman" w:hAnsi="Times New Roman" w:cs="Times New Roman"/>
              </w:rPr>
              <w:t>-День Победы, День села,  День пожилых людей, День матери)</w:t>
            </w:r>
            <w:proofErr w:type="gramEnd"/>
          </w:p>
        </w:tc>
        <w:tc>
          <w:tcPr>
            <w:tcW w:w="990"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rPr>
                <w:rFonts w:ascii="Times New Roman" w:hAnsi="Times New Roman" w:cs="Times New Roman"/>
              </w:rPr>
            </w:pPr>
            <w:r w:rsidRPr="00890040">
              <w:rPr>
                <w:rFonts w:ascii="Times New Roman" w:hAnsi="Times New Roman" w:cs="Times New Roman"/>
              </w:rPr>
              <w:t>2021</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2022</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2023</w:t>
            </w: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tc>
        <w:tc>
          <w:tcPr>
            <w:tcW w:w="996"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573"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roofErr w:type="spellStart"/>
            <w:r w:rsidRPr="00890040">
              <w:rPr>
                <w:rFonts w:ascii="Times New Roman" w:hAnsi="Times New Roman" w:cs="Times New Roman"/>
              </w:rPr>
              <w:t>Кайгородский</w:t>
            </w:r>
            <w:proofErr w:type="spellEnd"/>
            <w:r w:rsidRPr="00890040">
              <w:rPr>
                <w:rFonts w:ascii="Times New Roman" w:hAnsi="Times New Roman" w:cs="Times New Roman"/>
              </w:rPr>
              <w:t xml:space="preserve">  сельсовет </w:t>
            </w: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tc>
      </w:tr>
      <w:tr w:rsidR="00890040" w:rsidRPr="00890040" w:rsidTr="004D0EF8">
        <w:trPr>
          <w:gridAfter w:val="2"/>
          <w:wAfter w:w="36" w:type="dxa"/>
          <w:trHeight w:val="338"/>
        </w:trPr>
        <w:tc>
          <w:tcPr>
            <w:tcW w:w="15748" w:type="dxa"/>
            <w:gridSpan w:val="2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rPr>
                <w:rFonts w:ascii="Times New Roman" w:hAnsi="Times New Roman" w:cs="Times New Roman"/>
                <w:b/>
                <w:i/>
              </w:rPr>
            </w:pPr>
            <w:r w:rsidRPr="00890040">
              <w:rPr>
                <w:rFonts w:ascii="Times New Roman" w:hAnsi="Times New Roman" w:cs="Times New Roman"/>
                <w:b/>
                <w:i/>
              </w:rPr>
              <w:t xml:space="preserve">                                                                                                     Социальная защита</w:t>
            </w:r>
          </w:p>
        </w:tc>
      </w:tr>
      <w:tr w:rsidR="00890040" w:rsidRPr="00890040" w:rsidTr="004D0EF8">
        <w:trPr>
          <w:gridAfter w:val="1"/>
          <w:wAfter w:w="24" w:type="dxa"/>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rPr>
                <w:rFonts w:ascii="Times New Roman" w:hAnsi="Times New Roman" w:cs="Times New Roman"/>
              </w:rPr>
            </w:pPr>
            <w:r w:rsidRPr="00890040">
              <w:rPr>
                <w:rFonts w:ascii="Times New Roman" w:hAnsi="Times New Roman" w:cs="Times New Roman"/>
              </w:rPr>
              <w:t xml:space="preserve"> Социальные выплаты</w:t>
            </w:r>
          </w:p>
        </w:tc>
        <w:tc>
          <w:tcPr>
            <w:tcW w:w="4437"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b/>
                <w:i/>
              </w:rPr>
            </w:pPr>
            <w:r w:rsidRPr="00890040">
              <w:rPr>
                <w:rFonts w:ascii="Times New Roman" w:hAnsi="Times New Roman" w:cs="Times New Roman"/>
              </w:rPr>
              <w:t>Доплаты к пенсии государственным служащим субъектов РФ и муниципальным служащим</w:t>
            </w:r>
          </w:p>
        </w:tc>
        <w:tc>
          <w:tcPr>
            <w:tcW w:w="1000"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2021</w:t>
            </w:r>
          </w:p>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2022</w:t>
            </w:r>
          </w:p>
          <w:p w:rsidR="00890040" w:rsidRPr="00890040" w:rsidRDefault="00890040" w:rsidP="00890040">
            <w:pPr>
              <w:spacing w:line="240" w:lineRule="auto"/>
              <w:jc w:val="center"/>
              <w:rPr>
                <w:rFonts w:ascii="Times New Roman" w:hAnsi="Times New Roman" w:cs="Times New Roman"/>
                <w:b/>
                <w:i/>
              </w:rPr>
            </w:pPr>
            <w:r w:rsidRPr="00890040">
              <w:rPr>
                <w:rFonts w:ascii="Times New Roman" w:hAnsi="Times New Roman" w:cs="Times New Roman"/>
              </w:rPr>
              <w:t>2023</w:t>
            </w: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255,9</w:t>
            </w:r>
          </w:p>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255,9</w:t>
            </w:r>
          </w:p>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255,9</w:t>
            </w:r>
          </w:p>
        </w:tc>
        <w:tc>
          <w:tcPr>
            <w:tcW w:w="1119"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0</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0</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0</w:t>
            </w:r>
          </w:p>
        </w:tc>
        <w:tc>
          <w:tcPr>
            <w:tcW w:w="100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255,9</w:t>
            </w:r>
          </w:p>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255,9</w:t>
            </w:r>
          </w:p>
          <w:p w:rsidR="00890040" w:rsidRPr="00890040" w:rsidRDefault="00890040" w:rsidP="00890040">
            <w:pPr>
              <w:spacing w:line="240" w:lineRule="auto"/>
              <w:jc w:val="center"/>
              <w:rPr>
                <w:rFonts w:ascii="Times New Roman" w:hAnsi="Times New Roman" w:cs="Times New Roman"/>
              </w:rPr>
            </w:pPr>
            <w:r w:rsidRPr="00890040">
              <w:rPr>
                <w:rFonts w:ascii="Times New Roman" w:hAnsi="Times New Roman" w:cs="Times New Roman"/>
              </w:rPr>
              <w:t>255,9</w:t>
            </w:r>
          </w:p>
        </w:tc>
        <w:tc>
          <w:tcPr>
            <w:tcW w:w="96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b/>
                <w:i/>
              </w:rPr>
            </w:pPr>
          </w:p>
        </w:tc>
        <w:tc>
          <w:tcPr>
            <w:tcW w:w="1585"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b/>
                <w:i/>
              </w:rPr>
            </w:pPr>
          </w:p>
        </w:tc>
      </w:tr>
      <w:tr w:rsidR="00890040" w:rsidRPr="00890040" w:rsidTr="004D0EF8">
        <w:trPr>
          <w:gridAfter w:val="2"/>
          <w:wAfter w:w="36" w:type="dxa"/>
          <w:trHeight w:val="910"/>
        </w:trPr>
        <w:tc>
          <w:tcPr>
            <w:tcW w:w="15748" w:type="dxa"/>
            <w:gridSpan w:val="2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center"/>
              <w:rPr>
                <w:rFonts w:ascii="Times New Roman" w:hAnsi="Times New Roman" w:cs="Times New Roman"/>
                <w:b/>
                <w:i/>
              </w:rPr>
            </w:pPr>
          </w:p>
          <w:p w:rsidR="00890040" w:rsidRPr="00890040" w:rsidRDefault="00890040" w:rsidP="00890040">
            <w:pPr>
              <w:spacing w:line="240" w:lineRule="auto"/>
              <w:jc w:val="center"/>
              <w:rPr>
                <w:rFonts w:ascii="Times New Roman" w:hAnsi="Times New Roman" w:cs="Times New Roman"/>
                <w:b/>
                <w:i/>
              </w:rPr>
            </w:pPr>
            <w:r w:rsidRPr="00890040">
              <w:rPr>
                <w:rFonts w:ascii="Times New Roman" w:hAnsi="Times New Roman" w:cs="Times New Roman"/>
                <w:b/>
                <w:i/>
              </w:rPr>
              <w:t>Национальная безопасность</w:t>
            </w:r>
          </w:p>
        </w:tc>
      </w:tr>
      <w:tr w:rsidR="00890040" w:rsidRPr="00890040" w:rsidTr="004D0EF8">
        <w:trPr>
          <w:trHeight w:val="302"/>
        </w:trPr>
        <w:tc>
          <w:tcPr>
            <w:tcW w:w="269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bCs/>
              </w:rPr>
              <w:t>Национальная безопасность и правоохранительная деятельность</w:t>
            </w:r>
          </w:p>
        </w:tc>
        <w:tc>
          <w:tcPr>
            <w:tcW w:w="442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Предупреждение и ликвидация  последствий чрезвычайных ситуаций и стихийных бедствий</w:t>
            </w: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tc>
        <w:tc>
          <w:tcPr>
            <w:tcW w:w="990"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2021</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2022</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2023</w:t>
            </w: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p w:rsidR="00890040" w:rsidRPr="00890040" w:rsidRDefault="00890040" w:rsidP="00890040">
            <w:pPr>
              <w:spacing w:line="240" w:lineRule="auto"/>
              <w:jc w:val="both"/>
              <w:rPr>
                <w:rFonts w:ascii="Times New Roman" w:hAnsi="Times New Roman" w:cs="Times New Roman"/>
              </w:rPr>
            </w:pPr>
          </w:p>
        </w:tc>
        <w:tc>
          <w:tcPr>
            <w:tcW w:w="996"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p w:rsidR="00890040" w:rsidRPr="00890040" w:rsidRDefault="00890040" w:rsidP="00890040">
            <w:pPr>
              <w:spacing w:line="240" w:lineRule="auto"/>
              <w:jc w:val="both"/>
              <w:rPr>
                <w:rFonts w:ascii="Times New Roman" w:hAnsi="Times New Roman" w:cs="Times New Roman"/>
              </w:rPr>
            </w:pPr>
          </w:p>
          <w:p w:rsidR="00890040" w:rsidRPr="00890040" w:rsidRDefault="00890040" w:rsidP="00890040">
            <w:pPr>
              <w:spacing w:line="240" w:lineRule="auto"/>
              <w:jc w:val="both"/>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573"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roofErr w:type="spellStart"/>
            <w:r w:rsidRPr="00890040">
              <w:rPr>
                <w:rFonts w:ascii="Times New Roman" w:hAnsi="Times New Roman" w:cs="Times New Roman"/>
              </w:rPr>
              <w:t>Кайгородский</w:t>
            </w:r>
            <w:proofErr w:type="spellEnd"/>
            <w:r w:rsidRPr="00890040">
              <w:rPr>
                <w:rFonts w:ascii="Times New Roman" w:hAnsi="Times New Roman" w:cs="Times New Roman"/>
              </w:rPr>
              <w:t xml:space="preserve">  сельсовет </w:t>
            </w:r>
          </w:p>
          <w:p w:rsidR="00890040" w:rsidRPr="00890040" w:rsidRDefault="00890040" w:rsidP="00890040">
            <w:pPr>
              <w:spacing w:line="240" w:lineRule="auto"/>
              <w:jc w:val="both"/>
              <w:rPr>
                <w:rFonts w:ascii="Times New Roman" w:hAnsi="Times New Roman" w:cs="Times New Roman"/>
              </w:rPr>
            </w:pPr>
          </w:p>
        </w:tc>
      </w:tr>
      <w:tr w:rsidR="00890040" w:rsidRPr="00890040" w:rsidTr="004D0EF8">
        <w:trPr>
          <w:trHeight w:val="302"/>
        </w:trPr>
        <w:tc>
          <w:tcPr>
            <w:tcW w:w="269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bCs/>
              </w:rPr>
            </w:pPr>
          </w:p>
        </w:tc>
        <w:tc>
          <w:tcPr>
            <w:tcW w:w="442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highlight w:val="red"/>
              </w:rPr>
            </w:pPr>
            <w:r w:rsidRPr="00890040">
              <w:rPr>
                <w:rFonts w:ascii="Times New Roman" w:hAnsi="Times New Roman" w:cs="Times New Roman"/>
              </w:rPr>
              <w:t>Обеспечение первичных мер пожарной безопасности</w:t>
            </w:r>
          </w:p>
        </w:tc>
        <w:tc>
          <w:tcPr>
            <w:tcW w:w="990"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2021</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2022</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2023</w:t>
            </w: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5,5</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5,5</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5,5</w:t>
            </w:r>
          </w:p>
        </w:tc>
        <w:tc>
          <w:tcPr>
            <w:tcW w:w="996"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5,5</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5,5</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5,5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573"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roofErr w:type="spellStart"/>
            <w:r w:rsidRPr="00890040">
              <w:rPr>
                <w:rFonts w:ascii="Times New Roman" w:hAnsi="Times New Roman" w:cs="Times New Roman"/>
              </w:rPr>
              <w:t>Кайгородский</w:t>
            </w:r>
            <w:proofErr w:type="spellEnd"/>
            <w:r w:rsidRPr="00890040">
              <w:rPr>
                <w:rFonts w:ascii="Times New Roman" w:hAnsi="Times New Roman" w:cs="Times New Roman"/>
              </w:rPr>
              <w:t xml:space="preserve">  сельсовет </w:t>
            </w:r>
          </w:p>
          <w:p w:rsidR="00890040" w:rsidRPr="00890040" w:rsidRDefault="00890040" w:rsidP="00890040">
            <w:pPr>
              <w:spacing w:line="240" w:lineRule="auto"/>
              <w:jc w:val="both"/>
              <w:rPr>
                <w:rFonts w:ascii="Times New Roman" w:hAnsi="Times New Roman" w:cs="Times New Roman"/>
              </w:rPr>
            </w:pPr>
          </w:p>
        </w:tc>
      </w:tr>
      <w:tr w:rsidR="00890040" w:rsidRPr="00890040" w:rsidTr="004D0EF8">
        <w:trPr>
          <w:trHeight w:val="302"/>
        </w:trPr>
        <w:tc>
          <w:tcPr>
            <w:tcW w:w="269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bCs/>
              </w:rPr>
            </w:pPr>
          </w:p>
        </w:tc>
        <w:tc>
          <w:tcPr>
            <w:tcW w:w="4424" w:type="dxa"/>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Реализация других функций, связанных с обеспечением национальной безопасности и правоохранительной деятельности</w:t>
            </w:r>
          </w:p>
        </w:tc>
        <w:tc>
          <w:tcPr>
            <w:tcW w:w="990" w:type="dxa"/>
            <w:gridSpan w:val="4"/>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2021</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2022</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2023</w:t>
            </w: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1,0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1,0</w:t>
            </w:r>
          </w:p>
        </w:tc>
        <w:tc>
          <w:tcPr>
            <w:tcW w:w="996"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1,0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t>1,0</w:t>
            </w:r>
          </w:p>
          <w:p w:rsidR="00890040" w:rsidRPr="00890040" w:rsidRDefault="00890040" w:rsidP="00890040">
            <w:pPr>
              <w:spacing w:line="240" w:lineRule="auto"/>
              <w:jc w:val="both"/>
              <w:rPr>
                <w:rFonts w:ascii="Times New Roman" w:hAnsi="Times New Roman" w:cs="Times New Roman"/>
              </w:rPr>
            </w:pPr>
            <w:r w:rsidRPr="00890040">
              <w:rPr>
                <w:rFonts w:ascii="Times New Roman" w:hAnsi="Times New Roman" w:cs="Times New Roman"/>
              </w:rPr>
              <w:lastRenderedPageBreak/>
              <w:t>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
        </w:tc>
        <w:tc>
          <w:tcPr>
            <w:tcW w:w="1573" w:type="dxa"/>
            <w:gridSpan w:val="3"/>
            <w:tcBorders>
              <w:top w:val="single" w:sz="4" w:space="0" w:color="auto"/>
              <w:left w:val="single" w:sz="4" w:space="0" w:color="auto"/>
              <w:bottom w:val="single" w:sz="4" w:space="0" w:color="auto"/>
              <w:right w:val="single" w:sz="4" w:space="0" w:color="auto"/>
            </w:tcBorders>
            <w:shd w:val="clear" w:color="auto" w:fill="auto"/>
          </w:tcPr>
          <w:p w:rsidR="00890040" w:rsidRPr="00890040" w:rsidRDefault="00890040" w:rsidP="00890040">
            <w:pPr>
              <w:spacing w:line="240" w:lineRule="auto"/>
              <w:jc w:val="both"/>
              <w:rPr>
                <w:rFonts w:ascii="Times New Roman" w:hAnsi="Times New Roman" w:cs="Times New Roman"/>
              </w:rPr>
            </w:pPr>
            <w:proofErr w:type="spellStart"/>
            <w:r w:rsidRPr="00890040">
              <w:rPr>
                <w:rFonts w:ascii="Times New Roman" w:hAnsi="Times New Roman" w:cs="Times New Roman"/>
              </w:rPr>
              <w:t>Кайгородский</w:t>
            </w:r>
            <w:proofErr w:type="spellEnd"/>
            <w:r w:rsidRPr="00890040">
              <w:rPr>
                <w:rFonts w:ascii="Times New Roman" w:hAnsi="Times New Roman" w:cs="Times New Roman"/>
              </w:rPr>
              <w:t xml:space="preserve">  сельсовет </w:t>
            </w:r>
          </w:p>
          <w:p w:rsidR="00890040" w:rsidRPr="00890040" w:rsidRDefault="00890040" w:rsidP="00890040">
            <w:pPr>
              <w:spacing w:line="240" w:lineRule="auto"/>
              <w:jc w:val="both"/>
              <w:rPr>
                <w:rFonts w:ascii="Times New Roman" w:hAnsi="Times New Roman" w:cs="Times New Roman"/>
              </w:rPr>
            </w:pPr>
          </w:p>
        </w:tc>
      </w:tr>
    </w:tbl>
    <w:p w:rsidR="00890040" w:rsidRPr="00890040" w:rsidRDefault="00890040" w:rsidP="00890040">
      <w:pPr>
        <w:pStyle w:val="a5"/>
        <w:ind w:firstLine="567"/>
        <w:jc w:val="center"/>
        <w:rPr>
          <w:b/>
          <w:bCs/>
        </w:rPr>
      </w:pPr>
    </w:p>
    <w:p w:rsidR="00890040" w:rsidRPr="00890040" w:rsidRDefault="00890040" w:rsidP="00890040">
      <w:pPr>
        <w:spacing w:line="240" w:lineRule="auto"/>
        <w:rPr>
          <w:rFonts w:ascii="Times New Roman" w:hAnsi="Times New Roman" w:cs="Times New Roman"/>
          <w:sz w:val="28"/>
          <w:szCs w:val="28"/>
        </w:rPr>
      </w:pPr>
      <w:r w:rsidRPr="00890040">
        <w:rPr>
          <w:rFonts w:ascii="Times New Roman" w:hAnsi="Times New Roman" w:cs="Times New Roman"/>
          <w:sz w:val="28"/>
          <w:szCs w:val="28"/>
        </w:rPr>
        <w:t xml:space="preserve">                                                                                                                                                                  </w:t>
      </w:r>
    </w:p>
    <w:p w:rsidR="00890040" w:rsidRDefault="00890040" w:rsidP="00890040">
      <w:pPr>
        <w:pStyle w:val="2"/>
        <w:rPr>
          <w:rFonts w:ascii="Times New Roman" w:hAnsi="Times New Roman"/>
          <w:b/>
          <w:sz w:val="28"/>
          <w:szCs w:val="28"/>
        </w:rPr>
      </w:pPr>
    </w:p>
    <w:p w:rsidR="00942A08" w:rsidRDefault="00942A08" w:rsidP="00890040">
      <w:pPr>
        <w:pStyle w:val="2"/>
        <w:rPr>
          <w:rFonts w:ascii="Times New Roman" w:hAnsi="Times New Roman"/>
          <w:b/>
          <w:sz w:val="28"/>
          <w:szCs w:val="28"/>
        </w:rPr>
      </w:pPr>
    </w:p>
    <w:p w:rsidR="00942A08" w:rsidRDefault="00942A08" w:rsidP="00890040">
      <w:pPr>
        <w:pStyle w:val="2"/>
        <w:rPr>
          <w:rFonts w:ascii="Times New Roman" w:hAnsi="Times New Roman"/>
          <w:b/>
          <w:sz w:val="28"/>
          <w:szCs w:val="28"/>
        </w:rPr>
      </w:pPr>
    </w:p>
    <w:p w:rsidR="00942A08" w:rsidRDefault="00942A08" w:rsidP="00890040">
      <w:pPr>
        <w:pStyle w:val="2"/>
        <w:rPr>
          <w:rFonts w:ascii="Times New Roman" w:hAnsi="Times New Roman"/>
          <w:b/>
          <w:sz w:val="28"/>
          <w:szCs w:val="28"/>
        </w:rPr>
      </w:pPr>
    </w:p>
    <w:p w:rsidR="00942A08" w:rsidRDefault="00942A08" w:rsidP="00890040">
      <w:pPr>
        <w:pStyle w:val="2"/>
        <w:rPr>
          <w:rFonts w:ascii="Times New Roman" w:hAnsi="Times New Roman"/>
          <w:b/>
          <w:sz w:val="28"/>
          <w:szCs w:val="28"/>
        </w:rPr>
      </w:pPr>
    </w:p>
    <w:p w:rsidR="00942A08" w:rsidRDefault="00942A08" w:rsidP="00890040">
      <w:pPr>
        <w:pStyle w:val="2"/>
        <w:rPr>
          <w:rFonts w:ascii="Times New Roman" w:hAnsi="Times New Roman"/>
          <w:b/>
          <w:sz w:val="28"/>
          <w:szCs w:val="28"/>
        </w:rPr>
      </w:pPr>
    </w:p>
    <w:p w:rsidR="00942A08" w:rsidRDefault="00942A08" w:rsidP="00890040">
      <w:pPr>
        <w:pStyle w:val="2"/>
        <w:rPr>
          <w:rFonts w:ascii="Times New Roman" w:hAnsi="Times New Roman"/>
          <w:b/>
          <w:sz w:val="28"/>
          <w:szCs w:val="28"/>
        </w:rPr>
      </w:pPr>
    </w:p>
    <w:p w:rsidR="00942A08" w:rsidRDefault="00942A08" w:rsidP="00890040">
      <w:pPr>
        <w:pStyle w:val="2"/>
        <w:rPr>
          <w:rFonts w:ascii="Times New Roman" w:hAnsi="Times New Roman"/>
          <w:b/>
          <w:sz w:val="28"/>
          <w:szCs w:val="28"/>
        </w:rPr>
      </w:pPr>
    </w:p>
    <w:p w:rsidR="00942A08" w:rsidRDefault="00942A08" w:rsidP="00890040">
      <w:pPr>
        <w:pStyle w:val="2"/>
        <w:rPr>
          <w:rFonts w:ascii="Times New Roman" w:hAnsi="Times New Roman"/>
          <w:b/>
          <w:sz w:val="28"/>
          <w:szCs w:val="28"/>
        </w:rPr>
      </w:pPr>
    </w:p>
    <w:p w:rsidR="00942A08" w:rsidRDefault="00942A08" w:rsidP="00890040">
      <w:pPr>
        <w:pStyle w:val="2"/>
        <w:rPr>
          <w:rFonts w:ascii="Times New Roman" w:hAnsi="Times New Roman"/>
          <w:b/>
          <w:sz w:val="28"/>
          <w:szCs w:val="28"/>
        </w:rPr>
      </w:pPr>
    </w:p>
    <w:p w:rsidR="00942A08" w:rsidRDefault="00942A08" w:rsidP="00890040">
      <w:pPr>
        <w:pStyle w:val="2"/>
        <w:rPr>
          <w:rFonts w:ascii="Times New Roman" w:hAnsi="Times New Roman"/>
          <w:b/>
          <w:sz w:val="28"/>
          <w:szCs w:val="28"/>
        </w:rPr>
      </w:pPr>
    </w:p>
    <w:p w:rsidR="00942A08" w:rsidRPr="00890040" w:rsidRDefault="00942A08" w:rsidP="00890040">
      <w:pPr>
        <w:pStyle w:val="2"/>
        <w:rPr>
          <w:rFonts w:ascii="Times New Roman" w:hAnsi="Times New Roman"/>
          <w:b/>
          <w:sz w:val="28"/>
          <w:szCs w:val="28"/>
        </w:rPr>
      </w:pPr>
    </w:p>
    <w:p w:rsidR="00890040" w:rsidRPr="00890040" w:rsidRDefault="00890040" w:rsidP="00890040">
      <w:pPr>
        <w:pStyle w:val="2"/>
        <w:rPr>
          <w:rFonts w:ascii="Times New Roman" w:hAnsi="Times New Roman"/>
          <w:b/>
          <w:sz w:val="28"/>
          <w:szCs w:val="28"/>
        </w:rPr>
      </w:pPr>
    </w:p>
    <w:p w:rsidR="00890040" w:rsidRPr="00890040" w:rsidRDefault="00890040" w:rsidP="00890040">
      <w:pPr>
        <w:pStyle w:val="4"/>
        <w:rPr>
          <w:rFonts w:ascii="Times New Roman" w:hAnsi="Times New Roman" w:cs="Times New Roman"/>
          <w:sz w:val="26"/>
        </w:rPr>
      </w:pPr>
      <w:r w:rsidRPr="00890040">
        <w:rPr>
          <w:rFonts w:ascii="Times New Roman" w:hAnsi="Times New Roman" w:cs="Times New Roman"/>
          <w:b/>
          <w:sz w:val="28"/>
          <w:szCs w:val="28"/>
        </w:rPr>
        <w:lastRenderedPageBreak/>
        <w:t>Основные показатели социально-экономического развития на 2021-2023 годы</w:t>
      </w:r>
    </w:p>
    <w:p w:rsidR="00890040" w:rsidRPr="00890040" w:rsidRDefault="00890040" w:rsidP="00890040">
      <w:pPr>
        <w:pStyle w:val="LO-Normal"/>
        <w:jc w:val="center"/>
        <w:rPr>
          <w:b/>
          <w:sz w:val="24"/>
          <w:szCs w:val="24"/>
          <w:u w:val="single"/>
        </w:rPr>
      </w:pPr>
      <w:proofErr w:type="spellStart"/>
      <w:r w:rsidRPr="00890040">
        <w:rPr>
          <w:b/>
          <w:sz w:val="26"/>
          <w:u w:val="single"/>
        </w:rPr>
        <w:t>Кайгородского</w:t>
      </w:r>
      <w:proofErr w:type="spellEnd"/>
      <w:r w:rsidRPr="00890040">
        <w:rPr>
          <w:b/>
          <w:sz w:val="26"/>
          <w:u w:val="single"/>
        </w:rPr>
        <w:t xml:space="preserve"> сельсовета Краснозерского района Новосибирской области </w:t>
      </w:r>
    </w:p>
    <w:p w:rsidR="00890040" w:rsidRPr="00890040" w:rsidRDefault="00890040" w:rsidP="00890040">
      <w:pPr>
        <w:pStyle w:val="LO-Normal"/>
        <w:jc w:val="center"/>
        <w:rPr>
          <w:sz w:val="26"/>
        </w:rPr>
      </w:pPr>
      <w:r w:rsidRPr="00890040">
        <w:rPr>
          <w:sz w:val="24"/>
          <w:szCs w:val="24"/>
        </w:rPr>
        <w:t>(муниципальный район, городской округ)</w:t>
      </w:r>
    </w:p>
    <w:p w:rsidR="00890040" w:rsidRPr="00890040" w:rsidRDefault="00890040" w:rsidP="00890040">
      <w:pPr>
        <w:pStyle w:val="LO-Normal"/>
        <w:jc w:val="center"/>
        <w:rPr>
          <w:sz w:val="26"/>
        </w:rPr>
      </w:pPr>
    </w:p>
    <w:tbl>
      <w:tblPr>
        <w:tblW w:w="0" w:type="auto"/>
        <w:tblInd w:w="-10" w:type="dxa"/>
        <w:tblLayout w:type="fixed"/>
        <w:tblLook w:val="0000"/>
      </w:tblPr>
      <w:tblGrid>
        <w:gridCol w:w="2943"/>
        <w:gridCol w:w="1276"/>
        <w:gridCol w:w="851"/>
        <w:gridCol w:w="992"/>
        <w:gridCol w:w="992"/>
        <w:gridCol w:w="851"/>
        <w:gridCol w:w="992"/>
        <w:gridCol w:w="992"/>
        <w:gridCol w:w="992"/>
        <w:gridCol w:w="993"/>
        <w:gridCol w:w="1173"/>
        <w:gridCol w:w="1083"/>
        <w:gridCol w:w="1160"/>
      </w:tblGrid>
      <w:tr w:rsidR="00890040" w:rsidRPr="00890040" w:rsidTr="004D0EF8">
        <w:trPr>
          <w:cantSplit/>
          <w:tblHeader/>
        </w:trPr>
        <w:tc>
          <w:tcPr>
            <w:tcW w:w="4219" w:type="dxa"/>
            <w:gridSpan w:val="2"/>
            <w:vMerge w:val="restart"/>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Показатели развития</w:t>
            </w:r>
          </w:p>
          <w:p w:rsidR="00890040" w:rsidRPr="00890040" w:rsidRDefault="00890040" w:rsidP="00890040">
            <w:pPr>
              <w:pStyle w:val="LO-Normal"/>
              <w:rPr>
                <w:sz w:val="24"/>
              </w:rPr>
            </w:pPr>
            <w:r w:rsidRPr="00890040">
              <w:rPr>
                <w:sz w:val="24"/>
              </w:rPr>
              <w:t>района, округа</w:t>
            </w:r>
          </w:p>
        </w:tc>
        <w:tc>
          <w:tcPr>
            <w:tcW w:w="851" w:type="dxa"/>
            <w:vMerge w:val="restart"/>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center"/>
              <w:rPr>
                <w:sz w:val="24"/>
              </w:rPr>
            </w:pPr>
            <w:r w:rsidRPr="00890040">
              <w:rPr>
                <w:sz w:val="24"/>
              </w:rPr>
              <w:t>Един.</w:t>
            </w:r>
          </w:p>
          <w:p w:rsidR="00890040" w:rsidRPr="00890040" w:rsidRDefault="00890040" w:rsidP="00890040">
            <w:pPr>
              <w:pStyle w:val="LO-Normal"/>
              <w:jc w:val="center"/>
              <w:rPr>
                <w:sz w:val="24"/>
              </w:rPr>
            </w:pPr>
            <w:proofErr w:type="spellStart"/>
            <w:r w:rsidRPr="00890040">
              <w:rPr>
                <w:sz w:val="24"/>
              </w:rPr>
              <w:t>изм</w:t>
            </w:r>
            <w:proofErr w:type="spellEnd"/>
            <w:r w:rsidRPr="00890040">
              <w:rPr>
                <w:sz w:val="24"/>
              </w:rPr>
              <w:t>.</w:t>
            </w:r>
          </w:p>
        </w:tc>
        <w:tc>
          <w:tcPr>
            <w:tcW w:w="1984"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center"/>
              <w:rPr>
                <w:sz w:val="24"/>
              </w:rPr>
            </w:pPr>
            <w:r w:rsidRPr="00890040">
              <w:rPr>
                <w:sz w:val="24"/>
              </w:rPr>
              <w:t>2019 г.</w:t>
            </w:r>
          </w:p>
        </w:tc>
        <w:tc>
          <w:tcPr>
            <w:tcW w:w="1843"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center"/>
              <w:rPr>
                <w:sz w:val="24"/>
              </w:rPr>
            </w:pPr>
            <w:r w:rsidRPr="00890040">
              <w:rPr>
                <w:sz w:val="24"/>
              </w:rPr>
              <w:t>2020 г.</w:t>
            </w:r>
          </w:p>
        </w:tc>
        <w:tc>
          <w:tcPr>
            <w:tcW w:w="1984"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center"/>
              <w:rPr>
                <w:sz w:val="24"/>
              </w:rPr>
            </w:pPr>
            <w:r w:rsidRPr="00890040">
              <w:rPr>
                <w:sz w:val="24"/>
              </w:rPr>
              <w:t>2021 г.</w:t>
            </w:r>
          </w:p>
        </w:tc>
        <w:tc>
          <w:tcPr>
            <w:tcW w:w="2166"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center"/>
              <w:rPr>
                <w:sz w:val="24"/>
              </w:rPr>
            </w:pPr>
            <w:r w:rsidRPr="00890040">
              <w:rPr>
                <w:sz w:val="24"/>
              </w:rPr>
              <w:t>2022г.</w:t>
            </w:r>
          </w:p>
        </w:tc>
        <w:tc>
          <w:tcPr>
            <w:tcW w:w="2243" w:type="dxa"/>
            <w:gridSpan w:val="2"/>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jc w:val="center"/>
            </w:pPr>
            <w:r w:rsidRPr="00890040">
              <w:rPr>
                <w:sz w:val="24"/>
              </w:rPr>
              <w:t>2023г.</w:t>
            </w:r>
          </w:p>
        </w:tc>
      </w:tr>
      <w:tr w:rsidR="00890040" w:rsidRPr="00890040" w:rsidTr="004D0EF8">
        <w:trPr>
          <w:cantSplit/>
          <w:tblHeader/>
        </w:trPr>
        <w:tc>
          <w:tcPr>
            <w:tcW w:w="4219" w:type="dxa"/>
            <w:gridSpan w:val="2"/>
            <w:vMerge/>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851" w:type="dxa"/>
            <w:vMerge/>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отчет</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proofErr w:type="gramStart"/>
            <w:r w:rsidRPr="00890040">
              <w:rPr>
                <w:sz w:val="24"/>
              </w:rPr>
              <w:t>в</w:t>
            </w:r>
            <w:proofErr w:type="gramEnd"/>
            <w:r w:rsidRPr="00890040">
              <w:rPr>
                <w:sz w:val="24"/>
              </w:rPr>
              <w:t xml:space="preserve"> % </w:t>
            </w:r>
            <w:proofErr w:type="gramStart"/>
            <w:r w:rsidRPr="00890040">
              <w:rPr>
                <w:sz w:val="24"/>
              </w:rPr>
              <w:t>к</w:t>
            </w:r>
            <w:proofErr w:type="gramEnd"/>
            <w:r w:rsidRPr="00890040">
              <w:rPr>
                <w:sz w:val="24"/>
              </w:rPr>
              <w:t xml:space="preserve"> предыдущему  году</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оценка</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proofErr w:type="gramStart"/>
            <w:r w:rsidRPr="00890040">
              <w:rPr>
                <w:sz w:val="24"/>
              </w:rPr>
              <w:t>в</w:t>
            </w:r>
            <w:proofErr w:type="gramEnd"/>
            <w:r w:rsidRPr="00890040">
              <w:rPr>
                <w:sz w:val="24"/>
              </w:rPr>
              <w:t xml:space="preserve"> % </w:t>
            </w:r>
            <w:proofErr w:type="gramStart"/>
            <w:r w:rsidRPr="00890040">
              <w:rPr>
                <w:sz w:val="24"/>
              </w:rPr>
              <w:t>к</w:t>
            </w:r>
            <w:proofErr w:type="gramEnd"/>
            <w:r w:rsidRPr="00890040">
              <w:rPr>
                <w:sz w:val="24"/>
              </w:rPr>
              <w:t xml:space="preserve"> предыдущему  году</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план</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proofErr w:type="gramStart"/>
            <w:r w:rsidRPr="00890040">
              <w:rPr>
                <w:sz w:val="24"/>
              </w:rPr>
              <w:t>в</w:t>
            </w:r>
            <w:proofErr w:type="gramEnd"/>
            <w:r w:rsidRPr="00890040">
              <w:rPr>
                <w:sz w:val="24"/>
              </w:rPr>
              <w:t xml:space="preserve"> % </w:t>
            </w:r>
            <w:proofErr w:type="gramStart"/>
            <w:r w:rsidRPr="00890040">
              <w:rPr>
                <w:sz w:val="24"/>
              </w:rPr>
              <w:t>к</w:t>
            </w:r>
            <w:proofErr w:type="gramEnd"/>
            <w:r w:rsidRPr="00890040">
              <w:rPr>
                <w:sz w:val="24"/>
              </w:rPr>
              <w:t xml:space="preserve"> предыдущему  году</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план</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proofErr w:type="gramStart"/>
            <w:r w:rsidRPr="00890040">
              <w:rPr>
                <w:sz w:val="24"/>
              </w:rPr>
              <w:t>в</w:t>
            </w:r>
            <w:proofErr w:type="gramEnd"/>
            <w:r w:rsidRPr="00890040">
              <w:rPr>
                <w:sz w:val="24"/>
              </w:rPr>
              <w:t xml:space="preserve"> % </w:t>
            </w:r>
            <w:proofErr w:type="gramStart"/>
            <w:r w:rsidRPr="00890040">
              <w:rPr>
                <w:sz w:val="24"/>
              </w:rPr>
              <w:t>к</w:t>
            </w:r>
            <w:proofErr w:type="gramEnd"/>
            <w:r w:rsidRPr="00890040">
              <w:rPr>
                <w:sz w:val="24"/>
              </w:rPr>
              <w:t xml:space="preserve"> предыдущему  году</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план</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pPr>
            <w:proofErr w:type="gramStart"/>
            <w:r w:rsidRPr="00890040">
              <w:rPr>
                <w:sz w:val="24"/>
              </w:rPr>
              <w:t>В</w:t>
            </w:r>
            <w:proofErr w:type="gramEnd"/>
            <w:r w:rsidRPr="00890040">
              <w:rPr>
                <w:sz w:val="24"/>
              </w:rPr>
              <w:t xml:space="preserve"> % </w:t>
            </w:r>
            <w:proofErr w:type="gramStart"/>
            <w:r w:rsidRPr="00890040">
              <w:rPr>
                <w:sz w:val="24"/>
              </w:rPr>
              <w:t>к</w:t>
            </w:r>
            <w:proofErr w:type="gramEnd"/>
            <w:r w:rsidRPr="00890040">
              <w:rPr>
                <w:sz w:val="24"/>
              </w:rPr>
              <w:t xml:space="preserve"> предыдущему  году</w:t>
            </w:r>
          </w:p>
        </w:tc>
      </w:tr>
      <w:tr w:rsidR="00890040" w:rsidRPr="00890040" w:rsidTr="004D0EF8">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Численность постоянного населения  (на конец года)</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чел.</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1515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99,5</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1520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100,3</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1525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100,3</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1527</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100,1</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1527</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Общий коэффициент рождаемости (число родившихся на 1000 чел. населения)</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spacing w:line="240" w:lineRule="auto"/>
              <w:rPr>
                <w:rFonts w:ascii="Times New Roman" w:hAnsi="Times New Roman" w:cs="Times New Roman"/>
              </w:rPr>
            </w:pPr>
            <w:r w:rsidRPr="00890040">
              <w:rPr>
                <w:rFonts w:ascii="Times New Roman" w:hAnsi="Times New Roman" w:cs="Times New Roman"/>
              </w:rPr>
              <w:t>чел.</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5,9</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64,1</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5,2</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88,1</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6,6</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126,9</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6,5</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98,5</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6,5</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948"/>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Общий коэффициент смертности (число умерших на 1000 чел. населения)</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spacing w:line="240" w:lineRule="auto"/>
              <w:rPr>
                <w:rFonts w:ascii="Times New Roman" w:hAnsi="Times New Roman" w:cs="Times New Roman"/>
              </w:rPr>
            </w:pPr>
            <w:r w:rsidRPr="00890040">
              <w:rPr>
                <w:rFonts w:ascii="Times New Roman" w:hAnsi="Times New Roman" w:cs="Times New Roman"/>
              </w:rPr>
              <w:t>чел.</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9,9</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71,7</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9,9</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9,9</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9,8</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98,9</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9,8</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 xml:space="preserve">Число </w:t>
            </w:r>
            <w:proofErr w:type="gramStart"/>
            <w:r w:rsidRPr="00890040">
              <w:rPr>
                <w:sz w:val="24"/>
              </w:rPr>
              <w:t>прибывших</w:t>
            </w:r>
            <w:proofErr w:type="gramEnd"/>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чел.</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61</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469,2</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29</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47,5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86,2</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20</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80,0</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 xml:space="preserve">Число </w:t>
            </w:r>
            <w:proofErr w:type="gramStart"/>
            <w:r w:rsidRPr="00890040">
              <w:rPr>
                <w:sz w:val="24"/>
              </w:rPr>
              <w:t>выбывших</w:t>
            </w:r>
            <w:proofErr w:type="gramEnd"/>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чел.</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53</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252,4</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42</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79,2</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40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95,2</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31</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77,5</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31</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Число детей, умерших в возрасте до 1 года, на 1000 родившихся живыми</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чел.</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r>
      <w:tr w:rsidR="00890040" w:rsidRPr="00890040" w:rsidTr="004D0EF8">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 xml:space="preserve">Материнская смертность на 100 тыс. </w:t>
            </w:r>
            <w:proofErr w:type="gramStart"/>
            <w:r w:rsidRPr="00890040">
              <w:rPr>
                <w:sz w:val="24"/>
              </w:rPr>
              <w:t>родившихся</w:t>
            </w:r>
            <w:proofErr w:type="gramEnd"/>
            <w:r w:rsidRPr="00890040">
              <w:rPr>
                <w:sz w:val="24"/>
              </w:rPr>
              <w:t xml:space="preserve"> живыми</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чел.</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r>
      <w:tr w:rsidR="00890040" w:rsidRPr="00890040" w:rsidTr="004D0EF8">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Средняя наполняемость классов в общеобразовательных учреждениях – всего,</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чел.</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6,1</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6,1</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6,1</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6,1</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6,1</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 в т.ч. в городских поселениях</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spacing w:line="240" w:lineRule="auto"/>
              <w:rPr>
                <w:rFonts w:ascii="Times New Roman" w:hAnsi="Times New Roman" w:cs="Times New Roman"/>
              </w:rPr>
            </w:pPr>
            <w:r w:rsidRPr="00890040">
              <w:rPr>
                <w:rFonts w:ascii="Times New Roman" w:hAnsi="Times New Roman" w:cs="Times New Roman"/>
              </w:rPr>
              <w:t>чел.</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r>
      <w:tr w:rsidR="00890040" w:rsidRPr="00890040" w:rsidTr="004D0EF8">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 в сельских поселениях</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spacing w:line="240" w:lineRule="auto"/>
              <w:rPr>
                <w:rFonts w:ascii="Times New Roman" w:hAnsi="Times New Roman" w:cs="Times New Roman"/>
              </w:rPr>
            </w:pPr>
            <w:r w:rsidRPr="00890040">
              <w:rPr>
                <w:rFonts w:ascii="Times New Roman" w:hAnsi="Times New Roman" w:cs="Times New Roman"/>
              </w:rPr>
              <w:t>чел.</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6,1</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6,1</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6,1</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6,1</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6,1</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lastRenderedPageBreak/>
              <w:t>Доля детей в возрасте от трех до семи лет, получающих дошкольную образовательную услугу и (или) услугу по их содержанию в организациях различной организационно-правовой формы и формы собственности в общей численности детей от трех до семи лет.</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w:t>
            </w:r>
          </w:p>
          <w:p w:rsidR="00890040" w:rsidRPr="00890040" w:rsidRDefault="00890040" w:rsidP="00890040">
            <w:pPr>
              <w:pStyle w:val="LO-Normal"/>
              <w:rPr>
                <w:sz w:val="24"/>
              </w:rPr>
            </w:pP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98</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99</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99</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99</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99</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pPr>
            <w:r w:rsidRPr="00890040">
              <w:rPr>
                <w:sz w:val="24"/>
              </w:rPr>
              <w:t>Х</w:t>
            </w:r>
          </w:p>
        </w:tc>
      </w:tr>
      <w:tr w:rsidR="00890040" w:rsidRPr="00890040" w:rsidTr="004D0EF8">
        <w:trPr>
          <w:cantSplit/>
          <w:trHeight w:val="425"/>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Доля детей, охваченных дополнительным образованием (музыкальным, художественным, спортивным и т.п.), в общем количестве детей до 18 лет</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w:t>
            </w:r>
          </w:p>
          <w:p w:rsidR="00890040" w:rsidRPr="00890040" w:rsidRDefault="00890040" w:rsidP="00890040">
            <w:pPr>
              <w:pStyle w:val="LO-Normal"/>
              <w:rPr>
                <w:sz w:val="24"/>
              </w:rPr>
            </w:pPr>
          </w:p>
          <w:p w:rsidR="00890040" w:rsidRPr="00890040" w:rsidRDefault="00890040" w:rsidP="00890040">
            <w:pPr>
              <w:pStyle w:val="LO-Normal"/>
              <w:rPr>
                <w:sz w:val="24"/>
              </w:rPr>
            </w:pP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65</w:t>
            </w:r>
          </w:p>
          <w:p w:rsidR="00890040" w:rsidRPr="00890040" w:rsidRDefault="00890040" w:rsidP="00890040">
            <w:pPr>
              <w:pStyle w:val="LO-Normal"/>
              <w:rPr>
                <w:sz w:val="24"/>
              </w:rPr>
            </w:pP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66</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68</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68</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68</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pPr>
            <w:r w:rsidRPr="00890040">
              <w:rPr>
                <w:sz w:val="24"/>
              </w:rPr>
              <w:t>Х</w:t>
            </w:r>
          </w:p>
        </w:tc>
      </w:tr>
      <w:tr w:rsidR="00890040" w:rsidRPr="00890040" w:rsidTr="004D0EF8">
        <w:trPr>
          <w:cantSplit/>
          <w:trHeight w:val="425"/>
        </w:trPr>
        <w:tc>
          <w:tcPr>
            <w:tcW w:w="2943" w:type="dxa"/>
            <w:vMerge w:val="restart"/>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 xml:space="preserve">Объем отгруженных товаров собственного производства, </w:t>
            </w:r>
            <w:proofErr w:type="spellStart"/>
            <w:proofErr w:type="gramStart"/>
            <w:r w:rsidRPr="00890040">
              <w:rPr>
                <w:sz w:val="24"/>
              </w:rPr>
              <w:t>выполнен-ных</w:t>
            </w:r>
            <w:proofErr w:type="spellEnd"/>
            <w:proofErr w:type="gramEnd"/>
            <w:r w:rsidRPr="00890040">
              <w:rPr>
                <w:sz w:val="24"/>
              </w:rPr>
              <w:t xml:space="preserve"> работ и услуг собственными силами организаций по  видам экономической </w:t>
            </w:r>
            <w:proofErr w:type="spellStart"/>
            <w:r w:rsidRPr="00890040">
              <w:rPr>
                <w:sz w:val="24"/>
              </w:rPr>
              <w:t>деятель-ности</w:t>
            </w:r>
            <w:proofErr w:type="spellEnd"/>
            <w:r w:rsidRPr="00890040">
              <w:rPr>
                <w:sz w:val="24"/>
              </w:rPr>
              <w:t xml:space="preserve">: добыча полезных ископаемых, </w:t>
            </w:r>
            <w:proofErr w:type="spellStart"/>
            <w:r w:rsidRPr="00890040">
              <w:rPr>
                <w:sz w:val="24"/>
              </w:rPr>
              <w:t>обрабаты-вающие</w:t>
            </w:r>
            <w:proofErr w:type="spellEnd"/>
            <w:r w:rsidRPr="00890040">
              <w:rPr>
                <w:sz w:val="24"/>
              </w:rPr>
              <w:t xml:space="preserve"> отрасли, </w:t>
            </w:r>
            <w:proofErr w:type="spellStart"/>
            <w:r w:rsidRPr="00890040">
              <w:rPr>
                <w:sz w:val="24"/>
              </w:rPr>
              <w:t>произ-водство</w:t>
            </w:r>
            <w:proofErr w:type="spellEnd"/>
            <w:r w:rsidRPr="00890040">
              <w:rPr>
                <w:sz w:val="24"/>
              </w:rPr>
              <w:t xml:space="preserve"> и распределение электроэнергии, газа и  воды, млн. руб.</w:t>
            </w:r>
          </w:p>
        </w:tc>
        <w:tc>
          <w:tcPr>
            <w:tcW w:w="1276"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в </w:t>
            </w:r>
            <w:proofErr w:type="spellStart"/>
            <w:r w:rsidRPr="00890040">
              <w:rPr>
                <w:sz w:val="24"/>
              </w:rPr>
              <w:t>дейст.ц</w:t>
            </w:r>
            <w:proofErr w:type="spellEnd"/>
            <w:r w:rsidRPr="00890040">
              <w:rPr>
                <w:sz w:val="24"/>
              </w:rPr>
              <w:t>.</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млн.</w:t>
            </w:r>
          </w:p>
          <w:p w:rsidR="00890040" w:rsidRPr="00890040" w:rsidRDefault="00890040" w:rsidP="00890040">
            <w:pPr>
              <w:pStyle w:val="LO-Normal"/>
              <w:rPr>
                <w:sz w:val="24"/>
              </w:rPr>
            </w:pPr>
            <w:r w:rsidRPr="00890040">
              <w:rPr>
                <w:sz w:val="24"/>
              </w:rPr>
              <w:t>руб.</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0</w:t>
            </w:r>
          </w:p>
        </w:tc>
      </w:tr>
      <w:tr w:rsidR="00890040" w:rsidRPr="00890040" w:rsidTr="004D0EF8">
        <w:trPr>
          <w:cantSplit/>
          <w:trHeight w:val="425"/>
        </w:trPr>
        <w:tc>
          <w:tcPr>
            <w:tcW w:w="2943" w:type="dxa"/>
            <w:vMerge/>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1276"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в </w:t>
            </w:r>
            <w:proofErr w:type="spellStart"/>
            <w:r w:rsidRPr="00890040">
              <w:rPr>
                <w:sz w:val="24"/>
              </w:rPr>
              <w:t>сопост</w:t>
            </w:r>
            <w:proofErr w:type="spellEnd"/>
            <w:r w:rsidRPr="00890040">
              <w:rPr>
                <w:sz w:val="24"/>
              </w:rPr>
              <w:t xml:space="preserve">. ценах </w:t>
            </w:r>
            <w:proofErr w:type="spellStart"/>
            <w:r w:rsidRPr="00890040">
              <w:rPr>
                <w:sz w:val="24"/>
              </w:rPr>
              <w:t>предыд</w:t>
            </w:r>
            <w:proofErr w:type="spellEnd"/>
            <w:r w:rsidRPr="00890040">
              <w:rPr>
                <w:sz w:val="24"/>
              </w:rPr>
              <w:t>. года</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в % к </w:t>
            </w:r>
            <w:proofErr w:type="spellStart"/>
            <w:r w:rsidRPr="00890040">
              <w:rPr>
                <w:sz w:val="24"/>
              </w:rPr>
              <w:t>пред</w:t>
            </w:r>
            <w:proofErr w:type="gramStart"/>
            <w:r w:rsidRPr="00890040">
              <w:rPr>
                <w:sz w:val="24"/>
              </w:rPr>
              <w:t>.г</w:t>
            </w:r>
            <w:proofErr w:type="gramEnd"/>
            <w:r w:rsidRPr="00890040">
              <w:rPr>
                <w:sz w:val="24"/>
              </w:rPr>
              <w:t>оду</w:t>
            </w:r>
            <w:proofErr w:type="spellEnd"/>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p>
        </w:tc>
      </w:tr>
      <w:tr w:rsidR="00890040" w:rsidRPr="00890040" w:rsidTr="004D0EF8">
        <w:trPr>
          <w:cantSplit/>
          <w:trHeight w:val="425"/>
        </w:trPr>
        <w:tc>
          <w:tcPr>
            <w:tcW w:w="2943" w:type="dxa"/>
            <w:vMerge w:val="restart"/>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Объем продукции сельского хозяйства в хозяйствах всех категорий </w:t>
            </w:r>
          </w:p>
        </w:tc>
        <w:tc>
          <w:tcPr>
            <w:tcW w:w="1276"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в </w:t>
            </w:r>
            <w:proofErr w:type="spellStart"/>
            <w:r w:rsidRPr="00890040">
              <w:rPr>
                <w:sz w:val="24"/>
              </w:rPr>
              <w:t>дейст.ц</w:t>
            </w:r>
            <w:proofErr w:type="spellEnd"/>
            <w:r w:rsidRPr="00890040">
              <w:rPr>
                <w:sz w:val="24"/>
              </w:rPr>
              <w:t>.</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млн.</w:t>
            </w:r>
          </w:p>
          <w:p w:rsidR="00890040" w:rsidRPr="00890040" w:rsidRDefault="00890040" w:rsidP="00890040">
            <w:pPr>
              <w:pStyle w:val="LO-Normal"/>
              <w:rPr>
                <w:sz w:val="24"/>
              </w:rPr>
            </w:pPr>
            <w:r w:rsidRPr="00890040">
              <w:rPr>
                <w:sz w:val="24"/>
              </w:rPr>
              <w:t>руб.</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114</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101,8</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100,9</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116</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100,9</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116</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Pr>
        <w:tc>
          <w:tcPr>
            <w:tcW w:w="2943" w:type="dxa"/>
            <w:vMerge/>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1276"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в </w:t>
            </w:r>
            <w:proofErr w:type="spellStart"/>
            <w:r w:rsidRPr="00890040">
              <w:rPr>
                <w:sz w:val="24"/>
              </w:rPr>
              <w:t>сопост</w:t>
            </w:r>
            <w:proofErr w:type="spellEnd"/>
            <w:r w:rsidRPr="00890040">
              <w:rPr>
                <w:sz w:val="24"/>
              </w:rPr>
              <w:t xml:space="preserve">. ценах </w:t>
            </w:r>
            <w:proofErr w:type="spellStart"/>
            <w:r w:rsidRPr="00890040">
              <w:rPr>
                <w:sz w:val="24"/>
              </w:rPr>
              <w:t>предыд</w:t>
            </w:r>
            <w:proofErr w:type="spellEnd"/>
            <w:r w:rsidRPr="00890040">
              <w:rPr>
                <w:sz w:val="24"/>
              </w:rPr>
              <w:t>. года</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в % к </w:t>
            </w:r>
            <w:proofErr w:type="spellStart"/>
            <w:r w:rsidRPr="00890040">
              <w:rPr>
                <w:sz w:val="24"/>
              </w:rPr>
              <w:t>пред</w:t>
            </w:r>
            <w:proofErr w:type="gramStart"/>
            <w:r w:rsidRPr="00890040">
              <w:rPr>
                <w:sz w:val="24"/>
              </w:rPr>
              <w:t>.г</w:t>
            </w:r>
            <w:proofErr w:type="gramEnd"/>
            <w:r w:rsidRPr="00890040">
              <w:rPr>
                <w:sz w:val="24"/>
              </w:rPr>
              <w:t>оду</w:t>
            </w:r>
            <w:proofErr w:type="spellEnd"/>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p>
        </w:tc>
      </w:tr>
      <w:tr w:rsidR="00890040" w:rsidRPr="00890040" w:rsidTr="004D0EF8">
        <w:trPr>
          <w:cantSplit/>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lastRenderedPageBreak/>
              <w:t xml:space="preserve">Валовой сбор зерновых и зернобобовых культур во всех категориях хозяйств (бункерный вес) </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тыс. тонн</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26</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118,2</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26,5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101,9</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101,9</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31</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114,8</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31</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310"/>
        </w:trPr>
        <w:tc>
          <w:tcPr>
            <w:tcW w:w="5070" w:type="dxa"/>
            <w:gridSpan w:val="3"/>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pPr>
            <w:r w:rsidRPr="00890040">
              <w:rPr>
                <w:sz w:val="24"/>
              </w:rPr>
              <w:t>Поголовье скота  (все категории хозяйств):</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23"/>
              <w:jc w:val="both"/>
              <w:rPr>
                <w:rFonts w:ascii="Times New Roman" w:hAnsi="Times New Roman" w:cs="Times New Roman"/>
              </w:rPr>
            </w:pPr>
            <w:r w:rsidRPr="00890040">
              <w:rPr>
                <w:rFonts w:ascii="Times New Roman" w:hAnsi="Times New Roman" w:cs="Times New Roman"/>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23"/>
              <w:jc w:val="both"/>
              <w:rPr>
                <w:rFonts w:ascii="Times New Roman" w:hAnsi="Times New Roman" w:cs="Times New Roman"/>
              </w:rPr>
            </w:pPr>
            <w:r w:rsidRPr="00890040">
              <w:rPr>
                <w:rFonts w:ascii="Times New Roman" w:hAnsi="Times New Roman" w:cs="Times New Roman"/>
              </w:rPr>
              <w:t>Х</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23"/>
              <w:jc w:val="both"/>
              <w:rPr>
                <w:rFonts w:ascii="Times New Roman" w:hAnsi="Times New Roman" w:cs="Times New Roman"/>
              </w:rPr>
            </w:pPr>
            <w:r w:rsidRPr="00890040">
              <w:rPr>
                <w:rFonts w:ascii="Times New Roman" w:hAnsi="Times New Roman" w:cs="Times New Roman"/>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23"/>
              <w:jc w:val="both"/>
              <w:rPr>
                <w:rFonts w:ascii="Times New Roman" w:hAnsi="Times New Roman" w:cs="Times New Roman"/>
              </w:rPr>
            </w:pPr>
            <w:r w:rsidRPr="00890040">
              <w:rPr>
                <w:rFonts w:ascii="Times New Roman" w:hAnsi="Times New Roman" w:cs="Times New Roman"/>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23"/>
              <w:jc w:val="both"/>
              <w:rPr>
                <w:rFonts w:ascii="Times New Roman" w:hAnsi="Times New Roman" w:cs="Times New Roman"/>
              </w:rPr>
            </w:pPr>
            <w:r w:rsidRPr="00890040">
              <w:rPr>
                <w:rFonts w:ascii="Times New Roman" w:hAnsi="Times New Roman" w:cs="Times New Roman"/>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23"/>
              <w:jc w:val="both"/>
              <w:rPr>
                <w:rFonts w:ascii="Times New Roman" w:hAnsi="Times New Roman" w:cs="Times New Roman"/>
              </w:rPr>
            </w:pPr>
            <w:r w:rsidRPr="00890040">
              <w:rPr>
                <w:rFonts w:ascii="Times New Roman" w:hAnsi="Times New Roman" w:cs="Times New Roman"/>
              </w:rPr>
              <w:t>Х</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23"/>
              <w:jc w:val="both"/>
              <w:rPr>
                <w:rFonts w:ascii="Times New Roman" w:hAnsi="Times New Roman" w:cs="Times New Roman"/>
              </w:rPr>
            </w:pPr>
            <w:r w:rsidRPr="00890040">
              <w:rPr>
                <w:rFonts w:ascii="Times New Roman" w:hAnsi="Times New Roman" w:cs="Times New Roman"/>
              </w:rPr>
              <w:t>Х</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23"/>
              <w:jc w:val="both"/>
              <w:rPr>
                <w:rFonts w:ascii="Times New Roman" w:hAnsi="Times New Roman" w:cs="Times New Roman"/>
              </w:rPr>
            </w:pPr>
            <w:r w:rsidRPr="00890040">
              <w:rPr>
                <w:rFonts w:ascii="Times New Roman" w:hAnsi="Times New Roman" w:cs="Times New Roman"/>
              </w:rPr>
              <w:t>Х</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23"/>
              <w:jc w:val="both"/>
              <w:rPr>
                <w:rFonts w:ascii="Times New Roman" w:hAnsi="Times New Roman" w:cs="Times New Roman"/>
              </w:rPr>
            </w:pPr>
            <w:r w:rsidRPr="00890040">
              <w:rPr>
                <w:rFonts w:ascii="Times New Roman" w:hAnsi="Times New Roman" w:cs="Times New Roman"/>
              </w:rPr>
              <w:t>Х</w:t>
            </w:r>
          </w:p>
        </w:tc>
        <w:tc>
          <w:tcPr>
            <w:tcW w:w="1160" w:type="dxa"/>
            <w:tcBorders>
              <w:top w:val="single" w:sz="4" w:space="0" w:color="000000"/>
              <w:left w:val="single" w:sz="4" w:space="0" w:color="000000"/>
              <w:right w:val="single" w:sz="4" w:space="0" w:color="000000"/>
            </w:tcBorders>
            <w:shd w:val="clear" w:color="auto" w:fill="auto"/>
          </w:tcPr>
          <w:p w:rsidR="00890040" w:rsidRPr="00890040" w:rsidRDefault="00890040" w:rsidP="00890040">
            <w:pPr>
              <w:pStyle w:val="23"/>
              <w:rPr>
                <w:rFonts w:ascii="Times New Roman" w:hAnsi="Times New Roman" w:cs="Times New Roman"/>
              </w:rPr>
            </w:pPr>
            <w:r w:rsidRPr="00890040">
              <w:rPr>
                <w:rFonts w:ascii="Times New Roman" w:hAnsi="Times New Roman" w:cs="Times New Roman"/>
              </w:rPr>
              <w:t>Х</w:t>
            </w:r>
          </w:p>
        </w:tc>
      </w:tr>
      <w:tr w:rsidR="00890040" w:rsidRPr="00890040" w:rsidTr="004D0EF8">
        <w:trPr>
          <w:cantSplit/>
          <w:trHeight w:val="439"/>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крупный рогатый скот</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тыс. голов</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0,87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0,36</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41,4</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0,40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111,1</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0,45</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112,5</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0,45</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403"/>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  в том числе коровы</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тыс. голов</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0,37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0,13</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35,1</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0,20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153,8</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0,23</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115</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0,23</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437"/>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свиньи</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тыс. голов</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0,9</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90</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0,77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85,6</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0,8</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103,9</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0,9</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112,5</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0,9</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401"/>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Производство молока (все категории хозяйств) </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тыс. тонн</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0,44</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104,8</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0,37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84,1</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0,40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108,1</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0,42</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105</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0,42</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Производство мяса на убой в живом весе (все категории хозяйств) </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тонн</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103,1</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68</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101,5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70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102,9</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71</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101,4</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71</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480"/>
        </w:trPr>
        <w:tc>
          <w:tcPr>
            <w:tcW w:w="2943" w:type="dxa"/>
            <w:vMerge w:val="restart"/>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Инвестиции в основной капитал за счет всех источников финансирования</w:t>
            </w:r>
          </w:p>
        </w:tc>
        <w:tc>
          <w:tcPr>
            <w:tcW w:w="1276"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в </w:t>
            </w:r>
            <w:proofErr w:type="spellStart"/>
            <w:r w:rsidRPr="00890040">
              <w:rPr>
                <w:sz w:val="24"/>
              </w:rPr>
              <w:t>дейст.ц</w:t>
            </w:r>
            <w:proofErr w:type="spellEnd"/>
            <w:r w:rsidRPr="00890040">
              <w:rPr>
                <w:sz w:val="24"/>
              </w:rPr>
              <w:t>.</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млн.</w:t>
            </w:r>
          </w:p>
          <w:p w:rsidR="00890040" w:rsidRPr="00890040" w:rsidRDefault="00890040" w:rsidP="00890040">
            <w:pPr>
              <w:pStyle w:val="LO-Normal"/>
              <w:rPr>
                <w:sz w:val="24"/>
              </w:rPr>
            </w:pPr>
            <w:r w:rsidRPr="00890040">
              <w:rPr>
                <w:sz w:val="24"/>
              </w:rPr>
              <w:t>руб.</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28,0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252,3</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43,4</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155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28,3</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65,2</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28,3</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28,3</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480"/>
        </w:trPr>
        <w:tc>
          <w:tcPr>
            <w:tcW w:w="2943" w:type="dxa"/>
            <w:vMerge/>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1276"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в </w:t>
            </w:r>
            <w:proofErr w:type="spellStart"/>
            <w:r w:rsidRPr="00890040">
              <w:rPr>
                <w:sz w:val="24"/>
              </w:rPr>
              <w:t>сопост</w:t>
            </w:r>
            <w:proofErr w:type="spellEnd"/>
            <w:r w:rsidRPr="00890040">
              <w:rPr>
                <w:sz w:val="24"/>
              </w:rPr>
              <w:t xml:space="preserve">. ценах </w:t>
            </w:r>
            <w:proofErr w:type="spellStart"/>
            <w:r w:rsidRPr="00890040">
              <w:rPr>
                <w:sz w:val="24"/>
              </w:rPr>
              <w:t>предыд</w:t>
            </w:r>
            <w:proofErr w:type="spellEnd"/>
            <w:r w:rsidRPr="00890040">
              <w:rPr>
                <w:sz w:val="24"/>
              </w:rPr>
              <w:t>. года</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в % к </w:t>
            </w:r>
            <w:proofErr w:type="spellStart"/>
            <w:r w:rsidRPr="00890040">
              <w:rPr>
                <w:sz w:val="24"/>
              </w:rPr>
              <w:t>пред</w:t>
            </w:r>
            <w:proofErr w:type="gramStart"/>
            <w:r w:rsidRPr="00890040">
              <w:rPr>
                <w:sz w:val="24"/>
              </w:rPr>
              <w:t>.г</w:t>
            </w:r>
            <w:proofErr w:type="gramEnd"/>
            <w:r w:rsidRPr="00890040">
              <w:rPr>
                <w:sz w:val="24"/>
              </w:rPr>
              <w:t>оду</w:t>
            </w:r>
            <w:proofErr w:type="spellEnd"/>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p>
        </w:tc>
      </w:tr>
      <w:tr w:rsidR="00890040" w:rsidRPr="00890040" w:rsidTr="004D0EF8">
        <w:trPr>
          <w:cantSplit/>
          <w:trHeight w:val="480"/>
        </w:trPr>
        <w:tc>
          <w:tcPr>
            <w:tcW w:w="2943" w:type="dxa"/>
            <w:vMerge w:val="restart"/>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 xml:space="preserve">Объем выполненных работ по виду деятельности «строительство»,  включая </w:t>
            </w:r>
            <w:proofErr w:type="spellStart"/>
            <w:r w:rsidRPr="00890040">
              <w:rPr>
                <w:sz w:val="24"/>
              </w:rPr>
              <w:t>хозспособ</w:t>
            </w:r>
            <w:proofErr w:type="spellEnd"/>
          </w:p>
        </w:tc>
        <w:tc>
          <w:tcPr>
            <w:tcW w:w="1276"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в </w:t>
            </w:r>
            <w:proofErr w:type="spellStart"/>
            <w:r w:rsidRPr="00890040">
              <w:rPr>
                <w:sz w:val="24"/>
              </w:rPr>
              <w:t>дейст.ц</w:t>
            </w:r>
            <w:proofErr w:type="spellEnd"/>
            <w:r w:rsidRPr="00890040">
              <w:rPr>
                <w:sz w:val="24"/>
              </w:rPr>
              <w:t>.</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млн.</w:t>
            </w:r>
          </w:p>
          <w:p w:rsidR="00890040" w:rsidRPr="00890040" w:rsidRDefault="00890040" w:rsidP="00890040">
            <w:pPr>
              <w:pStyle w:val="LO-Normal"/>
              <w:rPr>
                <w:sz w:val="24"/>
              </w:rPr>
            </w:pPr>
            <w:r w:rsidRPr="00890040">
              <w:rPr>
                <w:sz w:val="24"/>
              </w:rPr>
              <w:t>руб.</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7,6</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120,0</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18,0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236,8</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16,7</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3,0</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Pr>
        <w:tc>
          <w:tcPr>
            <w:tcW w:w="2943" w:type="dxa"/>
            <w:vMerge/>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1276"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в </w:t>
            </w:r>
            <w:proofErr w:type="spellStart"/>
            <w:r w:rsidRPr="00890040">
              <w:rPr>
                <w:sz w:val="24"/>
              </w:rPr>
              <w:t>сопост</w:t>
            </w:r>
            <w:proofErr w:type="spellEnd"/>
            <w:r w:rsidRPr="00890040">
              <w:rPr>
                <w:sz w:val="24"/>
              </w:rPr>
              <w:t xml:space="preserve">. ценах </w:t>
            </w:r>
            <w:proofErr w:type="spellStart"/>
            <w:r w:rsidRPr="00890040">
              <w:rPr>
                <w:sz w:val="24"/>
              </w:rPr>
              <w:t>предыд</w:t>
            </w:r>
            <w:proofErr w:type="spellEnd"/>
            <w:r w:rsidRPr="00890040">
              <w:rPr>
                <w:sz w:val="24"/>
              </w:rPr>
              <w:t>. года</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в % к </w:t>
            </w:r>
            <w:proofErr w:type="spellStart"/>
            <w:r w:rsidRPr="00890040">
              <w:rPr>
                <w:sz w:val="24"/>
              </w:rPr>
              <w:t>пред</w:t>
            </w:r>
            <w:proofErr w:type="gramStart"/>
            <w:r w:rsidRPr="00890040">
              <w:rPr>
                <w:sz w:val="24"/>
              </w:rPr>
              <w:t>.г</w:t>
            </w:r>
            <w:proofErr w:type="gramEnd"/>
            <w:r w:rsidRPr="00890040">
              <w:rPr>
                <w:sz w:val="24"/>
              </w:rPr>
              <w:t>оду</w:t>
            </w:r>
            <w:proofErr w:type="spellEnd"/>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p>
        </w:tc>
      </w:tr>
      <w:tr w:rsidR="00890040" w:rsidRPr="00890040" w:rsidTr="004D0EF8">
        <w:trPr>
          <w:cantSplit/>
          <w:trHeight w:val="510"/>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Ввод в эксплуатацию за счет всех источников финансирования жилых домов</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кв</w:t>
            </w:r>
            <w:proofErr w:type="gramStart"/>
            <w:r w:rsidRPr="00890040">
              <w:rPr>
                <w:sz w:val="24"/>
              </w:rPr>
              <w:t>.м</w:t>
            </w:r>
            <w:proofErr w:type="gramEnd"/>
          </w:p>
          <w:p w:rsidR="00890040" w:rsidRPr="00890040" w:rsidRDefault="00890040" w:rsidP="00890040">
            <w:pPr>
              <w:pStyle w:val="LO-Normal"/>
              <w:rPr>
                <w:sz w:val="24"/>
              </w:rPr>
            </w:pPr>
            <w:r w:rsidRPr="00890040">
              <w:rPr>
                <w:sz w:val="24"/>
              </w:rPr>
              <w:t>общ.</w:t>
            </w:r>
          </w:p>
          <w:p w:rsidR="00890040" w:rsidRPr="00890040" w:rsidRDefault="00890040" w:rsidP="00890040">
            <w:pPr>
              <w:pStyle w:val="LO-Normal"/>
              <w:rPr>
                <w:sz w:val="24"/>
              </w:rPr>
            </w:pPr>
            <w:proofErr w:type="spellStart"/>
            <w:r w:rsidRPr="00890040">
              <w:rPr>
                <w:sz w:val="24"/>
              </w:rPr>
              <w:t>площ</w:t>
            </w:r>
            <w:proofErr w:type="spellEnd"/>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274,7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85,5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31,1</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95,6</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111,8</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95,6</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95,6</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510"/>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Ввод в эксплуатацию индивидуальных жилых домов, построенных населением за свой счет и с помощью кредитов</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кв</w:t>
            </w:r>
            <w:proofErr w:type="gramStart"/>
            <w:r w:rsidRPr="00890040">
              <w:rPr>
                <w:sz w:val="24"/>
              </w:rPr>
              <w:t>.м</w:t>
            </w:r>
            <w:proofErr w:type="gramEnd"/>
          </w:p>
          <w:p w:rsidR="00890040" w:rsidRPr="00890040" w:rsidRDefault="00890040" w:rsidP="00890040">
            <w:pPr>
              <w:pStyle w:val="LO-Normal"/>
              <w:rPr>
                <w:sz w:val="24"/>
              </w:rPr>
            </w:pPr>
            <w:r w:rsidRPr="00890040">
              <w:rPr>
                <w:sz w:val="24"/>
              </w:rPr>
              <w:t>общ.</w:t>
            </w:r>
          </w:p>
          <w:p w:rsidR="00890040" w:rsidRPr="00890040" w:rsidRDefault="00890040" w:rsidP="00890040">
            <w:pPr>
              <w:pStyle w:val="LO-Normal"/>
              <w:rPr>
                <w:sz w:val="24"/>
              </w:rPr>
            </w:pPr>
            <w:proofErr w:type="spellStart"/>
            <w:r w:rsidRPr="00890040">
              <w:rPr>
                <w:sz w:val="24"/>
              </w:rPr>
              <w:t>площ</w:t>
            </w:r>
            <w:proofErr w:type="spellEnd"/>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274,7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85,5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31,1</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95,6</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111,8</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95,6</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95,6</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552"/>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lastRenderedPageBreak/>
              <w:t>Общая площадь жилых помещений, приходящаяся на 1 жителя</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кв</w:t>
            </w:r>
            <w:proofErr w:type="gramStart"/>
            <w:r w:rsidRPr="00890040">
              <w:rPr>
                <w:sz w:val="24"/>
              </w:rPr>
              <w:t>.м</w:t>
            </w:r>
            <w:proofErr w:type="gramEnd"/>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24,6</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101,7</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24,6</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24,5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99,6</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24,4</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99,6</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24,4</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552"/>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 xml:space="preserve">Перевезено грузов автомобильным транспортом  </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тыс. тонн</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111,1</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12,0</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104,3</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12,0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418"/>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Перевезено пассажиров автомобильным транспортом  общего пользования</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тыс. чел.</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r>
      <w:tr w:rsidR="00890040" w:rsidRPr="00890040" w:rsidTr="004D0EF8">
        <w:trPr>
          <w:cantSplit/>
          <w:trHeight w:val="424"/>
        </w:trPr>
        <w:tc>
          <w:tcPr>
            <w:tcW w:w="2943" w:type="dxa"/>
            <w:vMerge w:val="restart"/>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Оборот розничной торговли, включая общественное  питание</w:t>
            </w:r>
          </w:p>
        </w:tc>
        <w:tc>
          <w:tcPr>
            <w:tcW w:w="1276"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 xml:space="preserve">в </w:t>
            </w:r>
            <w:proofErr w:type="spellStart"/>
            <w:r w:rsidRPr="00890040">
              <w:rPr>
                <w:sz w:val="24"/>
              </w:rPr>
              <w:t>дейст.ц</w:t>
            </w:r>
            <w:proofErr w:type="spellEnd"/>
            <w:r w:rsidRPr="00890040">
              <w:rPr>
                <w:sz w:val="24"/>
              </w:rPr>
              <w:t>.</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млн.</w:t>
            </w:r>
          </w:p>
          <w:p w:rsidR="00890040" w:rsidRPr="00890040" w:rsidRDefault="00890040" w:rsidP="00890040">
            <w:pPr>
              <w:pStyle w:val="LO-Normal"/>
              <w:rPr>
                <w:sz w:val="24"/>
              </w:rPr>
            </w:pPr>
            <w:r w:rsidRPr="00890040">
              <w:rPr>
                <w:sz w:val="24"/>
              </w:rPr>
              <w:t>руб.</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57,6</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100,5</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58,0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58,2</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100,3</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58,2</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58,2</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Pr>
        <w:tc>
          <w:tcPr>
            <w:tcW w:w="2943" w:type="dxa"/>
            <w:vMerge/>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1276"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 xml:space="preserve">в </w:t>
            </w:r>
            <w:proofErr w:type="spellStart"/>
            <w:r w:rsidRPr="00890040">
              <w:rPr>
                <w:sz w:val="24"/>
              </w:rPr>
              <w:t>сопост</w:t>
            </w:r>
            <w:proofErr w:type="spellEnd"/>
            <w:r w:rsidRPr="00890040">
              <w:rPr>
                <w:sz w:val="24"/>
              </w:rPr>
              <w:t xml:space="preserve">. ценах </w:t>
            </w:r>
            <w:proofErr w:type="spellStart"/>
            <w:r w:rsidRPr="00890040">
              <w:rPr>
                <w:sz w:val="24"/>
              </w:rPr>
              <w:t>предыд</w:t>
            </w:r>
            <w:proofErr w:type="spellEnd"/>
            <w:r w:rsidRPr="00890040">
              <w:rPr>
                <w:sz w:val="24"/>
              </w:rPr>
              <w:t>. года</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в % к </w:t>
            </w:r>
            <w:proofErr w:type="spellStart"/>
            <w:r w:rsidRPr="00890040">
              <w:rPr>
                <w:sz w:val="24"/>
              </w:rPr>
              <w:t>пред</w:t>
            </w:r>
            <w:proofErr w:type="gramStart"/>
            <w:r w:rsidRPr="00890040">
              <w:rPr>
                <w:sz w:val="24"/>
              </w:rPr>
              <w:t>.г</w:t>
            </w:r>
            <w:proofErr w:type="gramEnd"/>
            <w:r w:rsidRPr="00890040">
              <w:rPr>
                <w:sz w:val="24"/>
              </w:rPr>
              <w:t>оду</w:t>
            </w:r>
            <w:proofErr w:type="spellEnd"/>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p>
        </w:tc>
      </w:tr>
      <w:tr w:rsidR="00890040" w:rsidRPr="00890040" w:rsidTr="004D0EF8">
        <w:trPr>
          <w:cantSplit/>
          <w:trHeight w:val="523"/>
        </w:trPr>
        <w:tc>
          <w:tcPr>
            <w:tcW w:w="294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 xml:space="preserve">Объем платных услуг населению  </w:t>
            </w:r>
          </w:p>
        </w:tc>
        <w:tc>
          <w:tcPr>
            <w:tcW w:w="1276"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 xml:space="preserve">в </w:t>
            </w:r>
            <w:proofErr w:type="spellStart"/>
            <w:r w:rsidRPr="00890040">
              <w:rPr>
                <w:sz w:val="24"/>
              </w:rPr>
              <w:t>дейст.ц</w:t>
            </w:r>
            <w:proofErr w:type="spellEnd"/>
            <w:r w:rsidRPr="00890040">
              <w:rPr>
                <w:sz w:val="24"/>
              </w:rPr>
              <w:t>.</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млн.</w:t>
            </w:r>
          </w:p>
          <w:p w:rsidR="00890040" w:rsidRPr="00890040" w:rsidRDefault="00890040" w:rsidP="00890040">
            <w:pPr>
              <w:pStyle w:val="LO-Normal"/>
              <w:rPr>
                <w:sz w:val="24"/>
              </w:rPr>
            </w:pPr>
            <w:r w:rsidRPr="00890040">
              <w:rPr>
                <w:sz w:val="24"/>
              </w:rPr>
              <w:t>руб.</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2,3</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109,5</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2,1</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91,3</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2,2</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104,8</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2,2</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2,2</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Pr>
        <w:tc>
          <w:tcPr>
            <w:tcW w:w="294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1276"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 xml:space="preserve">в </w:t>
            </w:r>
            <w:proofErr w:type="spellStart"/>
            <w:r w:rsidRPr="00890040">
              <w:rPr>
                <w:sz w:val="24"/>
              </w:rPr>
              <w:t>сопост</w:t>
            </w:r>
            <w:proofErr w:type="spellEnd"/>
            <w:r w:rsidRPr="00890040">
              <w:rPr>
                <w:sz w:val="24"/>
              </w:rPr>
              <w:t xml:space="preserve">. ценах </w:t>
            </w:r>
            <w:proofErr w:type="spellStart"/>
            <w:r w:rsidRPr="00890040">
              <w:rPr>
                <w:sz w:val="24"/>
              </w:rPr>
              <w:t>предыд</w:t>
            </w:r>
            <w:proofErr w:type="spellEnd"/>
            <w:r w:rsidRPr="00890040">
              <w:rPr>
                <w:sz w:val="24"/>
              </w:rPr>
              <w:t>. года</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 xml:space="preserve">в % к </w:t>
            </w:r>
            <w:proofErr w:type="spellStart"/>
            <w:r w:rsidRPr="00890040">
              <w:rPr>
                <w:sz w:val="24"/>
              </w:rPr>
              <w:t>пред</w:t>
            </w:r>
            <w:proofErr w:type="gramStart"/>
            <w:r w:rsidRPr="00890040">
              <w:rPr>
                <w:sz w:val="24"/>
              </w:rPr>
              <w:t>.г</w:t>
            </w:r>
            <w:proofErr w:type="gramEnd"/>
            <w:r w:rsidRPr="00890040">
              <w:rPr>
                <w:sz w:val="24"/>
              </w:rPr>
              <w:t>оду</w:t>
            </w:r>
            <w:proofErr w:type="spellEnd"/>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Х</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p>
        </w:tc>
      </w:tr>
      <w:tr w:rsidR="00890040" w:rsidRPr="00890040" w:rsidTr="004D0EF8">
        <w:trPr>
          <w:cantSplit/>
          <w:trHeight w:val="527"/>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Уровень официально зарегистрированной безработицы</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207,7</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2,4</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88,9</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2,3</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95,8</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2,3</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527"/>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 xml:space="preserve">Численность </w:t>
            </w:r>
            <w:proofErr w:type="gramStart"/>
            <w:r w:rsidRPr="00890040">
              <w:rPr>
                <w:sz w:val="24"/>
              </w:rPr>
              <w:t>занятых</w:t>
            </w:r>
            <w:proofErr w:type="gramEnd"/>
            <w:r w:rsidRPr="00890040">
              <w:rPr>
                <w:sz w:val="24"/>
              </w:rPr>
              <w:t xml:space="preserve"> в экономике</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spacing w:line="240" w:lineRule="auto"/>
              <w:rPr>
                <w:rFonts w:ascii="Times New Roman" w:hAnsi="Times New Roman" w:cs="Times New Roman"/>
              </w:rPr>
            </w:pPr>
            <w:r w:rsidRPr="00890040">
              <w:rPr>
                <w:rFonts w:ascii="Times New Roman" w:hAnsi="Times New Roman" w:cs="Times New Roman"/>
              </w:rPr>
              <w:t>чел.</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582</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96,5</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560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96,2</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570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57,1</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600</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105,3</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610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101,7</w:t>
            </w:r>
          </w:p>
        </w:tc>
      </w:tr>
      <w:tr w:rsidR="00890040" w:rsidRPr="00890040" w:rsidTr="004D0EF8">
        <w:trPr>
          <w:cantSplit/>
          <w:trHeight w:val="527"/>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Численность занятых на малых предприятиях</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spacing w:line="240" w:lineRule="auto"/>
              <w:rPr>
                <w:rFonts w:ascii="Times New Roman" w:hAnsi="Times New Roman" w:cs="Times New Roman"/>
              </w:rPr>
            </w:pPr>
            <w:r w:rsidRPr="00890040">
              <w:rPr>
                <w:rFonts w:ascii="Times New Roman" w:hAnsi="Times New Roman" w:cs="Times New Roman"/>
              </w:rPr>
              <w:t>чел.</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106,1</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105,7</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38</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102,7</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38</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527"/>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Численность индивидуальных предпринимателей</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чел.</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17</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17</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527"/>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Удельный вес продукции, работ и услуг, произведенных малыми предприятиями и индивидуальными предпринимателями, в общем объеме выпуска продукции, работ и услуг</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83,5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100,6</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84,5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101,2</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84,7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100,2</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85</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100,4</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85</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Height w:val="527"/>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lastRenderedPageBreak/>
              <w:t>Прибыль прибыльных предприятий</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млн. руб.</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0,95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102,2</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0,95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0,97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102,1</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0,97</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0,97</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Pr>
        <w:tc>
          <w:tcPr>
            <w:tcW w:w="4219" w:type="dxa"/>
            <w:gridSpan w:val="2"/>
            <w:tcBorders>
              <w:top w:val="single" w:sz="4" w:space="0" w:color="000000"/>
              <w:left w:val="single" w:sz="4" w:space="0" w:color="000000"/>
              <w:bottom w:val="single" w:sz="4" w:space="0" w:color="000000"/>
            </w:tcBorders>
            <w:shd w:val="clear" w:color="auto" w:fill="auto"/>
            <w:vAlign w:val="bottom"/>
          </w:tcPr>
          <w:p w:rsidR="00890040" w:rsidRPr="00890040" w:rsidRDefault="00890040" w:rsidP="00890040">
            <w:pPr>
              <w:pStyle w:val="LO-Normal"/>
              <w:jc w:val="left"/>
              <w:rPr>
                <w:sz w:val="24"/>
              </w:rPr>
            </w:pPr>
            <w:r w:rsidRPr="00890040">
              <w:rPr>
                <w:sz w:val="24"/>
              </w:rPr>
              <w:t>Общий фонд оплаты труда (для расчета среднемесячной заработной платы), млн. руб.</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млн. руб.</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36,5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100,6</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36,6</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100,3</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36,8</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100,5</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36,8</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36,8</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Pr>
        <w:tc>
          <w:tcPr>
            <w:tcW w:w="4219" w:type="dxa"/>
            <w:gridSpan w:val="2"/>
            <w:tcBorders>
              <w:top w:val="single" w:sz="4" w:space="0" w:color="000000"/>
              <w:left w:val="single" w:sz="4" w:space="0" w:color="000000"/>
              <w:bottom w:val="single" w:sz="4" w:space="0" w:color="000000"/>
            </w:tcBorders>
            <w:shd w:val="clear" w:color="auto" w:fill="auto"/>
            <w:vAlign w:val="bottom"/>
          </w:tcPr>
          <w:p w:rsidR="00890040" w:rsidRPr="00890040" w:rsidRDefault="00890040" w:rsidP="00890040">
            <w:pPr>
              <w:pStyle w:val="LO-Normal"/>
              <w:jc w:val="left"/>
              <w:rPr>
                <w:sz w:val="24"/>
              </w:rPr>
            </w:pPr>
            <w:r w:rsidRPr="00890040">
              <w:rPr>
                <w:sz w:val="24"/>
              </w:rPr>
              <w:t>Среднесписочная численность работников, чел. (для расчета среднемесячной заработной платы)</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чел.</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563</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87,3</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535</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95,0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540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100,9</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542</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100,4</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542</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 xml:space="preserve">Среднемесячная номинальная начисленная заработная плата (по полному кругу предприятий) </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руб.</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12300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155,7</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12350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100,4</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12500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101,2</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12800</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102,4</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12800</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Уровень обеспеченности налоговыми и неналоговыми доходами бюджета на 1 человека</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p>
          <w:p w:rsidR="00890040" w:rsidRPr="00890040" w:rsidRDefault="00890040" w:rsidP="00890040">
            <w:pPr>
              <w:pStyle w:val="LO-Normal"/>
              <w:rPr>
                <w:sz w:val="24"/>
              </w:rPr>
            </w:pPr>
            <w:r w:rsidRPr="00890040">
              <w:rPr>
                <w:sz w:val="24"/>
              </w:rPr>
              <w:t>руб.</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2569</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119,3</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2704</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105,3</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2757</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102</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2837</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102,9</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2837</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r w:rsidR="00890040" w:rsidRPr="00890040" w:rsidTr="004D0EF8">
        <w:trPr>
          <w:cantSplit/>
        </w:trPr>
        <w:tc>
          <w:tcPr>
            <w:tcW w:w="4219" w:type="dxa"/>
            <w:gridSpan w:val="2"/>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jc w:val="left"/>
              <w:rPr>
                <w:sz w:val="24"/>
              </w:rPr>
            </w:pPr>
            <w:r w:rsidRPr="00890040">
              <w:rPr>
                <w:sz w:val="24"/>
              </w:rPr>
              <w:t>Доходы от аренды муниципального имущества и земли</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rPr>
                <w:sz w:val="24"/>
              </w:rPr>
            </w:pPr>
            <w:r w:rsidRPr="00890040">
              <w:rPr>
                <w:sz w:val="24"/>
              </w:rPr>
              <w:t>тыс. руб.</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27,0</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w:t>
            </w:r>
          </w:p>
        </w:tc>
        <w:tc>
          <w:tcPr>
            <w:tcW w:w="851"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29,6</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109,6</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29,6</w:t>
            </w:r>
          </w:p>
        </w:tc>
        <w:tc>
          <w:tcPr>
            <w:tcW w:w="992"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99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29,6</w:t>
            </w:r>
          </w:p>
        </w:tc>
        <w:tc>
          <w:tcPr>
            <w:tcW w:w="117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c>
          <w:tcPr>
            <w:tcW w:w="1083" w:type="dxa"/>
            <w:tcBorders>
              <w:top w:val="single" w:sz="4" w:space="0" w:color="000000"/>
              <w:left w:val="single" w:sz="4" w:space="0" w:color="000000"/>
              <w:bottom w:val="single" w:sz="4" w:space="0" w:color="000000"/>
            </w:tcBorders>
            <w:shd w:val="clear" w:color="auto" w:fill="auto"/>
          </w:tcPr>
          <w:p w:rsidR="00890040" w:rsidRPr="00890040" w:rsidRDefault="00890040" w:rsidP="00890040">
            <w:pPr>
              <w:pStyle w:val="LO-Normal"/>
              <w:snapToGrid w:val="0"/>
              <w:rPr>
                <w:sz w:val="24"/>
              </w:rPr>
            </w:pPr>
            <w:r w:rsidRPr="00890040">
              <w:rPr>
                <w:sz w:val="24"/>
              </w:rPr>
              <w:t>29,6</w:t>
            </w:r>
          </w:p>
        </w:tc>
        <w:tc>
          <w:tcPr>
            <w:tcW w:w="1160" w:type="dxa"/>
            <w:tcBorders>
              <w:top w:val="single" w:sz="4" w:space="0" w:color="000000"/>
              <w:left w:val="single" w:sz="4" w:space="0" w:color="000000"/>
              <w:bottom w:val="single" w:sz="4" w:space="0" w:color="000000"/>
              <w:right w:val="single" w:sz="4" w:space="0" w:color="000000"/>
            </w:tcBorders>
            <w:shd w:val="clear" w:color="auto" w:fill="auto"/>
          </w:tcPr>
          <w:p w:rsidR="00890040" w:rsidRPr="00890040" w:rsidRDefault="00890040" w:rsidP="00890040">
            <w:pPr>
              <w:pStyle w:val="LO-Normal"/>
              <w:snapToGrid w:val="0"/>
              <w:rPr>
                <w:sz w:val="24"/>
              </w:rPr>
            </w:pPr>
            <w:r w:rsidRPr="00890040">
              <w:rPr>
                <w:sz w:val="24"/>
              </w:rPr>
              <w:t>100</w:t>
            </w:r>
          </w:p>
        </w:tc>
      </w:tr>
    </w:tbl>
    <w:p w:rsidR="00890040" w:rsidRPr="00890040" w:rsidRDefault="00890040" w:rsidP="00890040">
      <w:pPr>
        <w:spacing w:line="240" w:lineRule="auto"/>
        <w:ind w:firstLine="708"/>
        <w:jc w:val="both"/>
        <w:rPr>
          <w:rFonts w:ascii="Times New Roman" w:hAnsi="Times New Roman" w:cs="Times New Roman"/>
        </w:rPr>
      </w:pPr>
    </w:p>
    <w:p w:rsidR="00890040" w:rsidRPr="00890040" w:rsidRDefault="00890040" w:rsidP="00890040">
      <w:pPr>
        <w:pStyle w:val="2"/>
        <w:rPr>
          <w:rFonts w:ascii="Times New Roman" w:hAnsi="Times New Roman"/>
          <w:b/>
          <w:sz w:val="28"/>
          <w:szCs w:val="28"/>
        </w:rPr>
      </w:pPr>
    </w:p>
    <w:p w:rsidR="00890040" w:rsidRPr="00890040" w:rsidRDefault="00890040" w:rsidP="00890040">
      <w:pPr>
        <w:pStyle w:val="2"/>
        <w:rPr>
          <w:rFonts w:ascii="Times New Roman" w:hAnsi="Times New Roman"/>
          <w:b/>
          <w:sz w:val="28"/>
          <w:szCs w:val="28"/>
        </w:rPr>
      </w:pPr>
    </w:p>
    <w:p w:rsidR="00890040" w:rsidRPr="00890040" w:rsidRDefault="00890040" w:rsidP="00890040">
      <w:pPr>
        <w:pStyle w:val="2"/>
        <w:rPr>
          <w:rFonts w:ascii="Times New Roman" w:hAnsi="Times New Roman"/>
          <w:b/>
          <w:sz w:val="28"/>
          <w:szCs w:val="28"/>
        </w:rPr>
      </w:pPr>
    </w:p>
    <w:p w:rsidR="00890040" w:rsidRPr="00890040" w:rsidRDefault="00890040" w:rsidP="00890040">
      <w:pPr>
        <w:pStyle w:val="2"/>
        <w:rPr>
          <w:rFonts w:ascii="Times New Roman" w:hAnsi="Times New Roman"/>
          <w:b/>
          <w:sz w:val="28"/>
          <w:szCs w:val="28"/>
        </w:rPr>
      </w:pPr>
    </w:p>
    <w:p w:rsidR="00890040" w:rsidRPr="00890040" w:rsidRDefault="00890040" w:rsidP="00890040">
      <w:pPr>
        <w:pStyle w:val="2"/>
        <w:rPr>
          <w:rFonts w:ascii="Times New Roman" w:hAnsi="Times New Roman"/>
          <w:b/>
          <w:sz w:val="28"/>
          <w:szCs w:val="28"/>
        </w:rPr>
      </w:pPr>
    </w:p>
    <w:p w:rsidR="00890040" w:rsidRPr="00890040" w:rsidRDefault="00890040" w:rsidP="00890040">
      <w:pPr>
        <w:pStyle w:val="2"/>
        <w:rPr>
          <w:rFonts w:ascii="Times New Roman" w:hAnsi="Times New Roman"/>
          <w:b/>
          <w:sz w:val="28"/>
          <w:szCs w:val="28"/>
        </w:rPr>
      </w:pPr>
    </w:p>
    <w:p w:rsidR="00890040" w:rsidRPr="00890040" w:rsidRDefault="00890040" w:rsidP="00890040">
      <w:pPr>
        <w:pStyle w:val="2"/>
        <w:rPr>
          <w:rFonts w:ascii="Times New Roman" w:hAnsi="Times New Roman"/>
          <w:b/>
          <w:sz w:val="28"/>
          <w:szCs w:val="28"/>
        </w:rPr>
      </w:pPr>
    </w:p>
    <w:p w:rsidR="00890040" w:rsidRPr="00890040" w:rsidRDefault="00890040" w:rsidP="00890040">
      <w:pPr>
        <w:pStyle w:val="2"/>
        <w:rPr>
          <w:rFonts w:ascii="Times New Roman" w:hAnsi="Times New Roman"/>
          <w:b/>
          <w:sz w:val="28"/>
          <w:szCs w:val="28"/>
        </w:rPr>
      </w:pPr>
    </w:p>
    <w:p w:rsidR="00890040" w:rsidRPr="00890040" w:rsidRDefault="00890040" w:rsidP="00890040">
      <w:pPr>
        <w:pStyle w:val="2"/>
        <w:rPr>
          <w:rFonts w:ascii="Times New Roman" w:hAnsi="Times New Roman"/>
          <w:b/>
          <w:sz w:val="28"/>
          <w:szCs w:val="28"/>
        </w:rPr>
      </w:pPr>
    </w:p>
    <w:p w:rsidR="00890040" w:rsidRPr="00890040" w:rsidRDefault="00890040" w:rsidP="00890040">
      <w:pPr>
        <w:spacing w:line="240" w:lineRule="auto"/>
        <w:rPr>
          <w:rFonts w:ascii="Times New Roman" w:hAnsi="Times New Roman" w:cs="Times New Roman"/>
          <w:b/>
          <w:bCs/>
          <w:sz w:val="28"/>
          <w:szCs w:val="28"/>
        </w:rPr>
        <w:sectPr w:rsidR="00890040" w:rsidRPr="00890040">
          <w:footnotePr>
            <w:pos w:val="beneathText"/>
          </w:footnotePr>
          <w:pgSz w:w="16837" w:h="11905" w:orient="landscape"/>
          <w:pgMar w:top="561" w:right="567" w:bottom="510" w:left="851" w:header="720" w:footer="720" w:gutter="0"/>
          <w:pgNumType w:start="56"/>
          <w:cols w:space="720"/>
        </w:sectPr>
      </w:pPr>
    </w:p>
    <w:p w:rsidR="00890040" w:rsidRPr="00890040" w:rsidRDefault="00890040" w:rsidP="00890040">
      <w:pPr>
        <w:spacing w:after="0" w:line="240" w:lineRule="auto"/>
        <w:jc w:val="both"/>
        <w:rPr>
          <w:rFonts w:ascii="Times New Roman" w:hAnsi="Times New Roman" w:cs="Times New Roman"/>
          <w:b/>
          <w:sz w:val="28"/>
          <w:szCs w:val="28"/>
        </w:rPr>
      </w:pPr>
      <w:r w:rsidRPr="00890040">
        <w:rPr>
          <w:rFonts w:ascii="Times New Roman" w:hAnsi="Times New Roman" w:cs="Times New Roman"/>
          <w:b/>
          <w:sz w:val="28"/>
          <w:szCs w:val="28"/>
        </w:rPr>
        <w:lastRenderedPageBreak/>
        <w:t xml:space="preserve">    5. Мониторинг </w:t>
      </w:r>
      <w:proofErr w:type="gramStart"/>
      <w:r w:rsidRPr="00890040">
        <w:rPr>
          <w:rFonts w:ascii="Times New Roman" w:hAnsi="Times New Roman" w:cs="Times New Roman"/>
          <w:b/>
          <w:sz w:val="28"/>
          <w:szCs w:val="28"/>
        </w:rPr>
        <w:t>хода реализации среднесрочного плана социально-экономического развития муниципального образования</w:t>
      </w:r>
      <w:proofErr w:type="gramEnd"/>
    </w:p>
    <w:p w:rsidR="00890040" w:rsidRPr="00890040" w:rsidRDefault="00890040" w:rsidP="00890040">
      <w:pPr>
        <w:pStyle w:val="31"/>
        <w:rPr>
          <w:sz w:val="28"/>
          <w:szCs w:val="28"/>
        </w:rPr>
      </w:pPr>
      <w:r w:rsidRPr="00890040">
        <w:rPr>
          <w:sz w:val="28"/>
          <w:szCs w:val="28"/>
        </w:rPr>
        <w:t xml:space="preserve">План социально-экономического развития </w:t>
      </w:r>
      <w:proofErr w:type="spellStart"/>
      <w:r w:rsidRPr="00890040">
        <w:rPr>
          <w:sz w:val="28"/>
          <w:szCs w:val="28"/>
        </w:rPr>
        <w:t>Кайгородского</w:t>
      </w:r>
      <w:proofErr w:type="spellEnd"/>
      <w:r w:rsidRPr="00890040">
        <w:rPr>
          <w:sz w:val="28"/>
          <w:szCs w:val="28"/>
        </w:rPr>
        <w:t xml:space="preserve"> сельсовета на 2021 год и плановый период до 2023 года разработан на основе действующего законодательства Российской Федерации и Новосибирской области, правовых актов администрации Новосибирской области, Устава </w:t>
      </w:r>
      <w:proofErr w:type="spellStart"/>
      <w:r w:rsidRPr="00890040">
        <w:rPr>
          <w:sz w:val="28"/>
          <w:szCs w:val="28"/>
        </w:rPr>
        <w:t>Кайгородского</w:t>
      </w:r>
      <w:proofErr w:type="spellEnd"/>
      <w:r w:rsidRPr="00890040">
        <w:rPr>
          <w:sz w:val="28"/>
          <w:szCs w:val="28"/>
        </w:rPr>
        <w:t xml:space="preserve"> сельсовета и иных муниципальных правовых актов </w:t>
      </w:r>
      <w:proofErr w:type="spellStart"/>
      <w:r w:rsidRPr="00890040">
        <w:rPr>
          <w:sz w:val="28"/>
          <w:szCs w:val="28"/>
        </w:rPr>
        <w:t>Кайгородского</w:t>
      </w:r>
      <w:proofErr w:type="spellEnd"/>
      <w:r w:rsidRPr="00890040">
        <w:rPr>
          <w:sz w:val="28"/>
          <w:szCs w:val="28"/>
        </w:rPr>
        <w:t xml:space="preserve"> сельсовета.</w:t>
      </w:r>
    </w:p>
    <w:p w:rsidR="00890040" w:rsidRPr="00890040" w:rsidRDefault="00890040" w:rsidP="00890040">
      <w:pPr>
        <w:pStyle w:val="31"/>
        <w:ind w:firstLine="0"/>
        <w:rPr>
          <w:sz w:val="28"/>
          <w:szCs w:val="28"/>
        </w:rPr>
      </w:pPr>
      <w:r w:rsidRPr="00890040">
        <w:rPr>
          <w:sz w:val="28"/>
          <w:szCs w:val="28"/>
        </w:rPr>
        <w:t xml:space="preserve">     Среднесрочный план социально-экономического развития </w:t>
      </w:r>
      <w:proofErr w:type="spellStart"/>
      <w:r w:rsidRPr="00890040">
        <w:rPr>
          <w:sz w:val="28"/>
          <w:szCs w:val="28"/>
        </w:rPr>
        <w:t>Кайгородского</w:t>
      </w:r>
      <w:proofErr w:type="spellEnd"/>
      <w:r w:rsidRPr="00890040">
        <w:rPr>
          <w:sz w:val="28"/>
          <w:szCs w:val="28"/>
        </w:rPr>
        <w:t xml:space="preserve"> сельсовета на 2021 год и плановый период до 2023 года, утверждается решением Совета депутатов </w:t>
      </w:r>
      <w:proofErr w:type="spellStart"/>
      <w:r w:rsidRPr="00890040">
        <w:rPr>
          <w:sz w:val="28"/>
          <w:szCs w:val="28"/>
        </w:rPr>
        <w:t>Кайгородского</w:t>
      </w:r>
      <w:proofErr w:type="spellEnd"/>
      <w:r w:rsidRPr="00890040">
        <w:rPr>
          <w:sz w:val="28"/>
          <w:szCs w:val="28"/>
        </w:rPr>
        <w:t xml:space="preserve"> сельсовета. После утверждения План становится обязательным документом  к исполнению  для всех должностных лиц администрации </w:t>
      </w:r>
      <w:proofErr w:type="spellStart"/>
      <w:r w:rsidRPr="00890040">
        <w:rPr>
          <w:sz w:val="28"/>
          <w:szCs w:val="28"/>
        </w:rPr>
        <w:t>Кайгородского</w:t>
      </w:r>
      <w:proofErr w:type="spellEnd"/>
      <w:r w:rsidRPr="00890040">
        <w:rPr>
          <w:sz w:val="28"/>
          <w:szCs w:val="28"/>
        </w:rPr>
        <w:t xml:space="preserve"> сельсовета. Ответственные должностные лица администрации вносят коррективы в годовые планы, учитывая цели, задачи и основные направления, принятые в среднесрочном плане. Общественность поселения ежегодно информируется о ходе реализации плана. </w:t>
      </w:r>
    </w:p>
    <w:p w:rsidR="00890040" w:rsidRPr="00890040" w:rsidRDefault="00890040" w:rsidP="00890040">
      <w:pPr>
        <w:pStyle w:val="31"/>
        <w:rPr>
          <w:sz w:val="28"/>
          <w:szCs w:val="28"/>
        </w:rPr>
      </w:pPr>
      <w:r w:rsidRPr="00890040">
        <w:rPr>
          <w:sz w:val="28"/>
          <w:szCs w:val="28"/>
        </w:rPr>
        <w:t xml:space="preserve">В процессе реализации Плана возможна корректировка ее параметров с учетом воздействия изменений параметров «внешней среды»: изменение основных </w:t>
      </w:r>
      <w:proofErr w:type="spellStart"/>
      <w:r w:rsidRPr="00890040">
        <w:rPr>
          <w:sz w:val="28"/>
          <w:szCs w:val="28"/>
        </w:rPr>
        <w:t>макропоказателей</w:t>
      </w:r>
      <w:proofErr w:type="spellEnd"/>
      <w:r w:rsidRPr="00890040">
        <w:rPr>
          <w:sz w:val="28"/>
          <w:szCs w:val="28"/>
        </w:rPr>
        <w:t xml:space="preserve"> по сравнению с </w:t>
      </w:r>
      <w:proofErr w:type="gramStart"/>
      <w:r w:rsidRPr="00890040">
        <w:rPr>
          <w:sz w:val="28"/>
          <w:szCs w:val="28"/>
        </w:rPr>
        <w:t>прогнозными</w:t>
      </w:r>
      <w:proofErr w:type="gramEnd"/>
      <w:r w:rsidRPr="00890040">
        <w:rPr>
          <w:sz w:val="28"/>
          <w:szCs w:val="28"/>
        </w:rPr>
        <w:t xml:space="preserve"> (инфляция и др.); ввод в действие особо значимых федеральных законов; влияние проводимых реформ; влияние политических событий.</w:t>
      </w:r>
    </w:p>
    <w:p w:rsidR="00890040" w:rsidRPr="00890040" w:rsidRDefault="00890040" w:rsidP="00890040">
      <w:pPr>
        <w:pStyle w:val="31"/>
        <w:ind w:firstLine="0"/>
        <w:rPr>
          <w:sz w:val="28"/>
          <w:szCs w:val="28"/>
        </w:rPr>
      </w:pPr>
    </w:p>
    <w:p w:rsidR="00890040" w:rsidRPr="00890040" w:rsidRDefault="00890040" w:rsidP="00890040">
      <w:pPr>
        <w:pStyle w:val="31"/>
        <w:ind w:firstLine="0"/>
        <w:rPr>
          <w:sz w:val="28"/>
          <w:szCs w:val="28"/>
        </w:rPr>
      </w:pPr>
    </w:p>
    <w:p w:rsidR="00890040" w:rsidRPr="00890040" w:rsidRDefault="00890040" w:rsidP="00890040">
      <w:pPr>
        <w:pStyle w:val="31"/>
        <w:ind w:firstLine="0"/>
        <w:rPr>
          <w:sz w:val="28"/>
          <w:szCs w:val="28"/>
        </w:rPr>
      </w:pPr>
    </w:p>
    <w:p w:rsidR="00890040" w:rsidRPr="00890040" w:rsidRDefault="00890040" w:rsidP="00890040">
      <w:pPr>
        <w:pStyle w:val="31"/>
        <w:ind w:firstLine="0"/>
        <w:rPr>
          <w:sz w:val="28"/>
          <w:szCs w:val="28"/>
        </w:rPr>
      </w:pPr>
    </w:p>
    <w:p w:rsidR="00890040" w:rsidRPr="00890040" w:rsidRDefault="00890040" w:rsidP="00890040">
      <w:pPr>
        <w:pStyle w:val="31"/>
        <w:ind w:firstLine="0"/>
        <w:rPr>
          <w:sz w:val="28"/>
          <w:szCs w:val="28"/>
        </w:rPr>
      </w:pPr>
    </w:p>
    <w:p w:rsidR="00890040" w:rsidRPr="00890040" w:rsidRDefault="00890040" w:rsidP="00890040">
      <w:pPr>
        <w:pStyle w:val="31"/>
        <w:ind w:firstLine="0"/>
        <w:rPr>
          <w:sz w:val="28"/>
          <w:szCs w:val="28"/>
        </w:rPr>
      </w:pPr>
    </w:p>
    <w:p w:rsidR="00890040" w:rsidRPr="00890040" w:rsidRDefault="00890040" w:rsidP="00890040">
      <w:pPr>
        <w:pStyle w:val="31"/>
        <w:ind w:firstLine="0"/>
        <w:rPr>
          <w:sz w:val="28"/>
          <w:szCs w:val="28"/>
        </w:rPr>
      </w:pPr>
      <w:r w:rsidRPr="00890040">
        <w:rPr>
          <w:sz w:val="28"/>
          <w:szCs w:val="28"/>
        </w:rPr>
        <w:t xml:space="preserve">Глава </w:t>
      </w:r>
      <w:proofErr w:type="spellStart"/>
      <w:r w:rsidRPr="00890040">
        <w:rPr>
          <w:sz w:val="28"/>
          <w:szCs w:val="28"/>
        </w:rPr>
        <w:t>Кайгородского</w:t>
      </w:r>
      <w:proofErr w:type="spellEnd"/>
      <w:r w:rsidRPr="00890040">
        <w:rPr>
          <w:sz w:val="28"/>
          <w:szCs w:val="28"/>
        </w:rPr>
        <w:t xml:space="preserve"> сельсовета   </w:t>
      </w:r>
    </w:p>
    <w:p w:rsidR="00890040" w:rsidRPr="00890040" w:rsidRDefault="00890040" w:rsidP="00890040">
      <w:pPr>
        <w:pStyle w:val="31"/>
        <w:ind w:firstLine="0"/>
        <w:rPr>
          <w:sz w:val="28"/>
          <w:szCs w:val="28"/>
        </w:rPr>
      </w:pPr>
      <w:r w:rsidRPr="00890040">
        <w:rPr>
          <w:sz w:val="28"/>
          <w:szCs w:val="28"/>
        </w:rPr>
        <w:t>Краснозерского района</w:t>
      </w:r>
    </w:p>
    <w:p w:rsidR="00890040" w:rsidRPr="00890040" w:rsidRDefault="00890040" w:rsidP="00890040">
      <w:pPr>
        <w:pStyle w:val="31"/>
        <w:ind w:firstLine="0"/>
        <w:rPr>
          <w:sz w:val="28"/>
          <w:szCs w:val="28"/>
        </w:rPr>
      </w:pPr>
      <w:r w:rsidRPr="00890040">
        <w:rPr>
          <w:sz w:val="28"/>
          <w:szCs w:val="28"/>
        </w:rPr>
        <w:t xml:space="preserve">Новосибирской области                                                                         </w:t>
      </w:r>
      <w:proofErr w:type="spellStart"/>
      <w:r w:rsidRPr="00890040">
        <w:rPr>
          <w:sz w:val="28"/>
          <w:szCs w:val="28"/>
        </w:rPr>
        <w:t>В.И.Варава</w:t>
      </w:r>
      <w:proofErr w:type="spellEnd"/>
    </w:p>
    <w:p w:rsidR="00890040" w:rsidRPr="00890040" w:rsidRDefault="00890040" w:rsidP="00890040">
      <w:pPr>
        <w:pStyle w:val="31"/>
        <w:rPr>
          <w:b/>
          <w:sz w:val="28"/>
          <w:szCs w:val="28"/>
        </w:rPr>
      </w:pPr>
    </w:p>
    <w:p w:rsidR="00890040" w:rsidRPr="00890040" w:rsidRDefault="00890040" w:rsidP="00890040">
      <w:pPr>
        <w:pStyle w:val="31"/>
        <w:ind w:firstLine="0"/>
        <w:rPr>
          <w:sz w:val="28"/>
          <w:szCs w:val="28"/>
        </w:rPr>
      </w:pPr>
    </w:p>
    <w:p w:rsidR="00890040" w:rsidRPr="00890040" w:rsidRDefault="00890040" w:rsidP="00890040">
      <w:pPr>
        <w:pStyle w:val="31"/>
        <w:rPr>
          <w:b/>
          <w:sz w:val="28"/>
          <w:szCs w:val="28"/>
        </w:rPr>
      </w:pPr>
    </w:p>
    <w:p w:rsidR="00890040" w:rsidRDefault="00890040" w:rsidP="00890040">
      <w:pPr>
        <w:spacing w:line="240" w:lineRule="auto"/>
        <w:rPr>
          <w:rFonts w:ascii="Times New Roman" w:hAnsi="Times New Roman" w:cs="Times New Roman"/>
        </w:rPr>
      </w:pPr>
    </w:p>
    <w:p w:rsidR="00942A08" w:rsidRDefault="00942A08" w:rsidP="00890040">
      <w:pPr>
        <w:spacing w:line="240" w:lineRule="auto"/>
        <w:rPr>
          <w:rFonts w:ascii="Times New Roman" w:hAnsi="Times New Roman" w:cs="Times New Roman"/>
        </w:rPr>
      </w:pPr>
    </w:p>
    <w:p w:rsidR="00942A08" w:rsidRDefault="00942A08" w:rsidP="00890040">
      <w:pPr>
        <w:spacing w:line="240" w:lineRule="auto"/>
        <w:rPr>
          <w:rFonts w:ascii="Times New Roman" w:hAnsi="Times New Roman" w:cs="Times New Roman"/>
        </w:rPr>
      </w:pPr>
    </w:p>
    <w:p w:rsidR="00942A08" w:rsidRDefault="00942A08" w:rsidP="00890040">
      <w:pPr>
        <w:spacing w:line="240" w:lineRule="auto"/>
        <w:rPr>
          <w:rFonts w:ascii="Times New Roman" w:hAnsi="Times New Roman" w:cs="Times New Roman"/>
        </w:rPr>
      </w:pPr>
    </w:p>
    <w:p w:rsidR="00942A08" w:rsidRDefault="00942A08" w:rsidP="00890040">
      <w:pPr>
        <w:spacing w:line="240" w:lineRule="auto"/>
        <w:rPr>
          <w:rFonts w:ascii="Times New Roman" w:hAnsi="Times New Roman" w:cs="Times New Roman"/>
        </w:rPr>
      </w:pPr>
    </w:p>
    <w:p w:rsidR="00942A08" w:rsidRDefault="00942A08" w:rsidP="00890040">
      <w:pPr>
        <w:spacing w:line="240" w:lineRule="auto"/>
        <w:rPr>
          <w:rFonts w:ascii="Times New Roman" w:hAnsi="Times New Roman" w:cs="Times New Roman"/>
        </w:rPr>
      </w:pPr>
    </w:p>
    <w:p w:rsidR="00942A08" w:rsidRDefault="00942A08" w:rsidP="00890040">
      <w:pPr>
        <w:spacing w:line="240" w:lineRule="auto"/>
        <w:rPr>
          <w:rFonts w:ascii="Times New Roman" w:hAnsi="Times New Roman" w:cs="Times New Roman"/>
        </w:rPr>
      </w:pPr>
    </w:p>
    <w:p w:rsidR="00942A08" w:rsidRDefault="00942A08" w:rsidP="00890040">
      <w:pPr>
        <w:spacing w:line="240" w:lineRule="auto"/>
        <w:rPr>
          <w:rFonts w:ascii="Times New Roman" w:hAnsi="Times New Roman" w:cs="Times New Roman"/>
        </w:rPr>
      </w:pPr>
    </w:p>
    <w:p w:rsidR="00942A08" w:rsidRPr="00A73976" w:rsidRDefault="00942A08" w:rsidP="00942A08">
      <w:pPr>
        <w:pStyle w:val="a5"/>
        <w:spacing w:after="0"/>
        <w:jc w:val="center"/>
      </w:pPr>
      <w:r w:rsidRPr="00A73976">
        <w:lastRenderedPageBreak/>
        <w:t>СОВЕТ ДЕПУТАТОВ КАЙГОРОДСКОГО СЕЛЬСОВЕТА</w:t>
      </w:r>
    </w:p>
    <w:p w:rsidR="00942A08" w:rsidRPr="00A73976" w:rsidRDefault="00942A08" w:rsidP="00942A08">
      <w:pPr>
        <w:pStyle w:val="a5"/>
        <w:spacing w:after="0"/>
        <w:jc w:val="center"/>
      </w:pPr>
      <w:r w:rsidRPr="00A73976">
        <w:t>КРАСНОЗЕРСКОГО РАЙОНА НОВОСИБИРСКОЙ ОБЛАСТИ</w:t>
      </w:r>
    </w:p>
    <w:p w:rsidR="00942A08" w:rsidRPr="00A73976" w:rsidRDefault="00942A08" w:rsidP="00942A08">
      <w:pPr>
        <w:pStyle w:val="a5"/>
        <w:spacing w:after="0"/>
        <w:jc w:val="center"/>
      </w:pPr>
      <w:r>
        <w:t>четвертого</w:t>
      </w:r>
      <w:r w:rsidRPr="00A73976">
        <w:t xml:space="preserve"> созыва</w:t>
      </w:r>
    </w:p>
    <w:p w:rsidR="00942A08" w:rsidRPr="00A73976" w:rsidRDefault="00942A08" w:rsidP="00942A08">
      <w:pPr>
        <w:spacing w:after="0" w:line="240" w:lineRule="auto"/>
        <w:jc w:val="center"/>
        <w:rPr>
          <w:rFonts w:ascii="Times New Roman" w:eastAsia="Times New Roman" w:hAnsi="Times New Roman" w:cs="Times New Roman"/>
          <w:sz w:val="28"/>
          <w:szCs w:val="28"/>
        </w:rPr>
      </w:pPr>
      <w:r w:rsidRPr="00A73976">
        <w:rPr>
          <w:rFonts w:ascii="Times New Roman" w:eastAsia="Times New Roman" w:hAnsi="Times New Roman" w:cs="Times New Roman"/>
          <w:sz w:val="28"/>
          <w:szCs w:val="28"/>
        </w:rPr>
        <w:t>РЕШЕНИЕ</w:t>
      </w:r>
    </w:p>
    <w:p w:rsidR="00942A08" w:rsidRPr="00A73976" w:rsidRDefault="00942A08" w:rsidP="00942A08">
      <w:pPr>
        <w:spacing w:after="0" w:line="240" w:lineRule="auto"/>
        <w:jc w:val="center"/>
        <w:rPr>
          <w:rFonts w:ascii="Times New Roman" w:eastAsia="Times New Roman" w:hAnsi="Times New Roman" w:cs="Times New Roman"/>
          <w:sz w:val="28"/>
          <w:szCs w:val="28"/>
        </w:rPr>
      </w:pPr>
      <w:r w:rsidRPr="00A73976">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sz w:val="28"/>
          <w:szCs w:val="28"/>
        </w:rPr>
        <w:t xml:space="preserve">Шестой </w:t>
      </w:r>
      <w:r w:rsidRPr="00A73976">
        <w:rPr>
          <w:rFonts w:ascii="Times New Roman" w:eastAsia="Times New Roman" w:hAnsi="Times New Roman" w:cs="Times New Roman"/>
          <w:sz w:val="28"/>
          <w:szCs w:val="28"/>
        </w:rPr>
        <w:t xml:space="preserve">сессии </w:t>
      </w:r>
    </w:p>
    <w:p w:rsidR="00942A08" w:rsidRPr="00A73976" w:rsidRDefault="00942A08" w:rsidP="00942A08">
      <w:pPr>
        <w:spacing w:after="0" w:line="240" w:lineRule="auto"/>
        <w:jc w:val="center"/>
        <w:rPr>
          <w:rFonts w:ascii="Times New Roman" w:eastAsia="Times New Roman" w:hAnsi="Times New Roman" w:cs="Times New Roman"/>
          <w:b/>
          <w:sz w:val="28"/>
          <w:szCs w:val="28"/>
        </w:rPr>
      </w:pPr>
    </w:p>
    <w:p w:rsidR="00942A08" w:rsidRPr="00A73976" w:rsidRDefault="00942A08" w:rsidP="00942A0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от 24.12.2020</w:t>
      </w:r>
      <w:r w:rsidRPr="00A73976">
        <w:rPr>
          <w:rFonts w:ascii="Times New Roman" w:eastAsia="Times New Roman" w:hAnsi="Times New Roman" w:cs="Times New Roman"/>
          <w:sz w:val="28"/>
          <w:szCs w:val="28"/>
        </w:rPr>
        <w:t xml:space="preserve">                           п. </w:t>
      </w:r>
      <w:proofErr w:type="spellStart"/>
      <w:r w:rsidRPr="00A73976">
        <w:rPr>
          <w:rFonts w:ascii="Times New Roman" w:eastAsia="Times New Roman" w:hAnsi="Times New Roman" w:cs="Times New Roman"/>
          <w:sz w:val="28"/>
          <w:szCs w:val="28"/>
        </w:rPr>
        <w:t>Кайгородский</w:t>
      </w:r>
      <w:proofErr w:type="spellEnd"/>
      <w:r w:rsidRPr="00A7397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 21</w:t>
      </w:r>
    </w:p>
    <w:p w:rsidR="00942A08" w:rsidRPr="00A73976" w:rsidRDefault="00942A08" w:rsidP="00942A08">
      <w:pPr>
        <w:spacing w:after="0" w:line="240" w:lineRule="auto"/>
        <w:jc w:val="both"/>
        <w:rPr>
          <w:rFonts w:ascii="Times New Roman" w:eastAsia="Times New Roman" w:hAnsi="Times New Roman" w:cs="Times New Roman"/>
          <w:sz w:val="28"/>
          <w:szCs w:val="28"/>
        </w:rPr>
      </w:pPr>
    </w:p>
    <w:p w:rsidR="00942A08" w:rsidRPr="00A73976" w:rsidRDefault="00942A08" w:rsidP="00942A08">
      <w:pPr>
        <w:spacing w:after="0" w:line="240" w:lineRule="auto"/>
        <w:jc w:val="both"/>
        <w:rPr>
          <w:rFonts w:ascii="Times New Roman" w:eastAsia="Times New Roman" w:hAnsi="Times New Roman" w:cs="Times New Roman"/>
          <w:sz w:val="28"/>
          <w:szCs w:val="28"/>
        </w:rPr>
      </w:pPr>
      <w:r w:rsidRPr="00A73976">
        <w:rPr>
          <w:rFonts w:ascii="Times New Roman" w:eastAsia="Times New Roman" w:hAnsi="Times New Roman" w:cs="Times New Roman"/>
          <w:sz w:val="28"/>
          <w:szCs w:val="28"/>
        </w:rPr>
        <w:t xml:space="preserve">О плане работы Совета депутатов </w:t>
      </w:r>
    </w:p>
    <w:p w:rsidR="00942A08" w:rsidRPr="00A73976" w:rsidRDefault="00942A08" w:rsidP="00942A08">
      <w:pPr>
        <w:spacing w:after="0" w:line="240" w:lineRule="auto"/>
        <w:jc w:val="both"/>
        <w:rPr>
          <w:rFonts w:ascii="Times New Roman" w:eastAsia="Times New Roman" w:hAnsi="Times New Roman" w:cs="Times New Roman"/>
          <w:sz w:val="28"/>
          <w:szCs w:val="28"/>
        </w:rPr>
      </w:pP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на 2021</w:t>
      </w:r>
      <w:r w:rsidRPr="00A73976">
        <w:rPr>
          <w:rFonts w:ascii="Times New Roman" w:eastAsia="Times New Roman" w:hAnsi="Times New Roman" w:cs="Times New Roman"/>
          <w:sz w:val="28"/>
          <w:szCs w:val="28"/>
        </w:rPr>
        <w:t xml:space="preserve"> год </w:t>
      </w:r>
    </w:p>
    <w:p w:rsidR="00942A08" w:rsidRPr="00A73976" w:rsidRDefault="00942A08" w:rsidP="00942A08">
      <w:pPr>
        <w:spacing w:after="0" w:line="240" w:lineRule="auto"/>
        <w:ind w:left="5670"/>
        <w:rPr>
          <w:rFonts w:ascii="Times New Roman" w:eastAsia="Times New Roman" w:hAnsi="Times New Roman" w:cs="Times New Roman"/>
          <w:sz w:val="28"/>
          <w:szCs w:val="28"/>
        </w:rPr>
      </w:pPr>
    </w:p>
    <w:p w:rsidR="00942A08" w:rsidRPr="00A73976" w:rsidRDefault="00942A08" w:rsidP="00942A08">
      <w:pPr>
        <w:spacing w:after="0" w:line="240" w:lineRule="auto"/>
        <w:jc w:val="both"/>
        <w:rPr>
          <w:rFonts w:ascii="Times New Roman" w:eastAsia="Times New Roman" w:hAnsi="Times New Roman" w:cs="Times New Roman"/>
          <w:sz w:val="28"/>
          <w:szCs w:val="28"/>
        </w:rPr>
      </w:pPr>
      <w:r w:rsidRPr="00A73976">
        <w:rPr>
          <w:rFonts w:ascii="Times New Roman" w:eastAsia="Times New Roman" w:hAnsi="Times New Roman" w:cs="Times New Roman"/>
          <w:sz w:val="28"/>
          <w:szCs w:val="28"/>
        </w:rPr>
        <w:t xml:space="preserve">     Заслушав информацию  председателя Совета депутатов </w:t>
      </w:r>
      <w:proofErr w:type="spellStart"/>
      <w:r w:rsidRPr="00A73976">
        <w:rPr>
          <w:rFonts w:ascii="Times New Roman" w:eastAsia="Times New Roman" w:hAnsi="Times New Roman" w:cs="Times New Roman"/>
          <w:sz w:val="28"/>
          <w:szCs w:val="28"/>
        </w:rPr>
        <w:t>Кайгородского</w:t>
      </w:r>
      <w:proofErr w:type="spellEnd"/>
      <w:r w:rsidRPr="00A73976">
        <w:rPr>
          <w:rFonts w:ascii="Times New Roman" w:eastAsia="Times New Roman" w:hAnsi="Times New Roman" w:cs="Times New Roman"/>
          <w:sz w:val="28"/>
          <w:szCs w:val="28"/>
        </w:rPr>
        <w:t xml:space="preserve"> сельсовета </w:t>
      </w:r>
      <w:proofErr w:type="spellStart"/>
      <w:r w:rsidRPr="00A73976">
        <w:rPr>
          <w:rFonts w:ascii="Times New Roman" w:eastAsia="Times New Roman" w:hAnsi="Times New Roman" w:cs="Times New Roman"/>
          <w:sz w:val="28"/>
          <w:szCs w:val="28"/>
        </w:rPr>
        <w:t>Донцова</w:t>
      </w:r>
      <w:proofErr w:type="spellEnd"/>
      <w:r w:rsidRPr="00A73976">
        <w:rPr>
          <w:rFonts w:ascii="Times New Roman" w:eastAsia="Times New Roman" w:hAnsi="Times New Roman" w:cs="Times New Roman"/>
          <w:sz w:val="28"/>
          <w:szCs w:val="28"/>
        </w:rPr>
        <w:t xml:space="preserve"> А.М. «О плане работы Совета депутатов </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Кайгородского</w:t>
      </w:r>
      <w:proofErr w:type="spellEnd"/>
      <w:r>
        <w:rPr>
          <w:rFonts w:ascii="Times New Roman" w:eastAsia="Times New Roman" w:hAnsi="Times New Roman" w:cs="Times New Roman"/>
          <w:sz w:val="28"/>
          <w:szCs w:val="28"/>
        </w:rPr>
        <w:t xml:space="preserve"> сельсовета на 2021</w:t>
      </w:r>
      <w:r w:rsidRPr="00A73976">
        <w:rPr>
          <w:rFonts w:ascii="Times New Roman" w:eastAsia="Times New Roman" w:hAnsi="Times New Roman" w:cs="Times New Roman"/>
          <w:sz w:val="28"/>
          <w:szCs w:val="28"/>
        </w:rPr>
        <w:t xml:space="preserve"> год», Совет депутатов </w:t>
      </w:r>
      <w:proofErr w:type="spellStart"/>
      <w:r w:rsidRPr="00A73976">
        <w:rPr>
          <w:rFonts w:ascii="Times New Roman" w:eastAsia="Times New Roman" w:hAnsi="Times New Roman" w:cs="Times New Roman"/>
          <w:sz w:val="28"/>
          <w:szCs w:val="28"/>
        </w:rPr>
        <w:t>Кайгородского</w:t>
      </w:r>
      <w:proofErr w:type="spellEnd"/>
      <w:r w:rsidRPr="00A73976">
        <w:rPr>
          <w:rFonts w:ascii="Times New Roman" w:eastAsia="Times New Roman" w:hAnsi="Times New Roman" w:cs="Times New Roman"/>
          <w:sz w:val="28"/>
          <w:szCs w:val="28"/>
        </w:rPr>
        <w:t xml:space="preserve"> сельсовета </w:t>
      </w:r>
    </w:p>
    <w:p w:rsidR="00942A08" w:rsidRPr="00A73976" w:rsidRDefault="00942A08" w:rsidP="00942A08">
      <w:pPr>
        <w:spacing w:after="0" w:line="240" w:lineRule="auto"/>
        <w:jc w:val="both"/>
        <w:rPr>
          <w:rFonts w:ascii="Times New Roman" w:eastAsia="Times New Roman" w:hAnsi="Times New Roman" w:cs="Times New Roman"/>
          <w:sz w:val="28"/>
          <w:szCs w:val="28"/>
        </w:rPr>
      </w:pPr>
      <w:r w:rsidRPr="00A73976">
        <w:rPr>
          <w:rFonts w:ascii="Times New Roman" w:eastAsia="Times New Roman" w:hAnsi="Times New Roman" w:cs="Times New Roman"/>
          <w:sz w:val="28"/>
          <w:szCs w:val="28"/>
        </w:rPr>
        <w:t xml:space="preserve">РЕШИЛ: </w:t>
      </w:r>
    </w:p>
    <w:p w:rsidR="00942A08" w:rsidRPr="00A73976" w:rsidRDefault="00942A08" w:rsidP="00942A08">
      <w:pPr>
        <w:spacing w:after="0" w:line="240" w:lineRule="auto"/>
        <w:rPr>
          <w:rFonts w:ascii="Times New Roman" w:eastAsia="Times New Roman" w:hAnsi="Times New Roman" w:cs="Times New Roman"/>
          <w:sz w:val="28"/>
          <w:szCs w:val="28"/>
        </w:rPr>
      </w:pPr>
    </w:p>
    <w:p w:rsidR="00942A08" w:rsidRPr="00A73976" w:rsidRDefault="00942A08" w:rsidP="00942A08">
      <w:pPr>
        <w:numPr>
          <w:ilvl w:val="0"/>
          <w:numId w:val="13"/>
        </w:numPr>
        <w:spacing w:after="0" w:line="240" w:lineRule="auto"/>
        <w:jc w:val="both"/>
        <w:rPr>
          <w:rFonts w:ascii="Times New Roman" w:eastAsia="Times New Roman" w:hAnsi="Times New Roman" w:cs="Times New Roman"/>
          <w:sz w:val="28"/>
          <w:szCs w:val="28"/>
        </w:rPr>
      </w:pPr>
      <w:r w:rsidRPr="00A73976">
        <w:rPr>
          <w:rFonts w:ascii="Times New Roman" w:eastAsia="Times New Roman" w:hAnsi="Times New Roman" w:cs="Times New Roman"/>
          <w:sz w:val="28"/>
          <w:szCs w:val="28"/>
        </w:rPr>
        <w:t xml:space="preserve">Информацию Председателя Совета депутатов </w:t>
      </w:r>
      <w:proofErr w:type="spellStart"/>
      <w:r w:rsidRPr="00A73976">
        <w:rPr>
          <w:rFonts w:ascii="Times New Roman" w:eastAsia="Times New Roman" w:hAnsi="Times New Roman" w:cs="Times New Roman"/>
          <w:sz w:val="28"/>
          <w:szCs w:val="28"/>
        </w:rPr>
        <w:t>Кайгородского</w:t>
      </w:r>
      <w:proofErr w:type="spellEnd"/>
      <w:r w:rsidRPr="00A73976">
        <w:rPr>
          <w:rFonts w:ascii="Times New Roman" w:eastAsia="Times New Roman" w:hAnsi="Times New Roman" w:cs="Times New Roman"/>
          <w:sz w:val="28"/>
          <w:szCs w:val="28"/>
        </w:rPr>
        <w:t xml:space="preserve"> сельсовета </w:t>
      </w:r>
      <w:proofErr w:type="spellStart"/>
      <w:r w:rsidRPr="00A73976">
        <w:rPr>
          <w:rFonts w:ascii="Times New Roman" w:eastAsia="Times New Roman" w:hAnsi="Times New Roman" w:cs="Times New Roman"/>
          <w:sz w:val="28"/>
          <w:szCs w:val="28"/>
        </w:rPr>
        <w:t>Донцова</w:t>
      </w:r>
      <w:proofErr w:type="spellEnd"/>
      <w:r w:rsidRPr="00A73976">
        <w:rPr>
          <w:rFonts w:ascii="Times New Roman" w:eastAsia="Times New Roman" w:hAnsi="Times New Roman" w:cs="Times New Roman"/>
          <w:sz w:val="28"/>
          <w:szCs w:val="28"/>
        </w:rPr>
        <w:t xml:space="preserve"> А.М. «О плане работы Совета депутатов </w:t>
      </w:r>
      <w:proofErr w:type="spellStart"/>
      <w:r w:rsidRPr="00A73976">
        <w:rPr>
          <w:rFonts w:ascii="Times New Roman" w:hAnsi="Times New Roman" w:cs="Times New Roman"/>
          <w:sz w:val="28"/>
          <w:szCs w:val="28"/>
        </w:rPr>
        <w:t>Кайгородс</w:t>
      </w:r>
      <w:r>
        <w:rPr>
          <w:rFonts w:ascii="Times New Roman" w:hAnsi="Times New Roman" w:cs="Times New Roman"/>
          <w:sz w:val="28"/>
          <w:szCs w:val="28"/>
        </w:rPr>
        <w:t>кого</w:t>
      </w:r>
      <w:proofErr w:type="spellEnd"/>
      <w:r>
        <w:rPr>
          <w:rFonts w:ascii="Times New Roman" w:hAnsi="Times New Roman" w:cs="Times New Roman"/>
          <w:sz w:val="28"/>
          <w:szCs w:val="28"/>
        </w:rPr>
        <w:t xml:space="preserve"> сельсовета на 2021</w:t>
      </w:r>
      <w:r w:rsidRPr="00A73976">
        <w:rPr>
          <w:rFonts w:ascii="Times New Roman" w:eastAsia="Times New Roman" w:hAnsi="Times New Roman" w:cs="Times New Roman"/>
          <w:sz w:val="28"/>
          <w:szCs w:val="28"/>
        </w:rPr>
        <w:t xml:space="preserve"> год» принять к сведению. </w:t>
      </w:r>
    </w:p>
    <w:p w:rsidR="00942A08" w:rsidRPr="00A73976" w:rsidRDefault="00942A08" w:rsidP="00942A08">
      <w:pPr>
        <w:numPr>
          <w:ilvl w:val="0"/>
          <w:numId w:val="13"/>
        </w:numPr>
        <w:spacing w:after="0" w:line="240" w:lineRule="auto"/>
        <w:jc w:val="both"/>
        <w:rPr>
          <w:rFonts w:ascii="Times New Roman" w:eastAsia="Times New Roman" w:hAnsi="Times New Roman" w:cs="Times New Roman"/>
          <w:sz w:val="28"/>
          <w:szCs w:val="28"/>
        </w:rPr>
      </w:pPr>
      <w:r w:rsidRPr="00A73976">
        <w:rPr>
          <w:rFonts w:ascii="Times New Roman" w:eastAsia="Times New Roman" w:hAnsi="Times New Roman" w:cs="Times New Roman"/>
          <w:sz w:val="28"/>
          <w:szCs w:val="28"/>
        </w:rPr>
        <w:t xml:space="preserve">Утвердить план работы Совета депутатов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на 2021</w:t>
      </w:r>
      <w:r w:rsidRPr="00A73976">
        <w:rPr>
          <w:rFonts w:ascii="Times New Roman" w:eastAsia="Times New Roman" w:hAnsi="Times New Roman" w:cs="Times New Roman"/>
          <w:sz w:val="28"/>
          <w:szCs w:val="28"/>
        </w:rPr>
        <w:t xml:space="preserve"> год. </w:t>
      </w:r>
    </w:p>
    <w:p w:rsidR="00942A08" w:rsidRPr="00A73976" w:rsidRDefault="00942A08" w:rsidP="00942A08">
      <w:pPr>
        <w:numPr>
          <w:ilvl w:val="0"/>
          <w:numId w:val="13"/>
        </w:numPr>
        <w:spacing w:after="0" w:line="240" w:lineRule="auto"/>
        <w:jc w:val="both"/>
        <w:rPr>
          <w:rFonts w:ascii="Times New Roman" w:eastAsia="Times New Roman" w:hAnsi="Times New Roman" w:cs="Times New Roman"/>
          <w:sz w:val="28"/>
          <w:szCs w:val="28"/>
        </w:rPr>
      </w:pPr>
      <w:proofErr w:type="gramStart"/>
      <w:r w:rsidRPr="00A73976">
        <w:rPr>
          <w:rFonts w:ascii="Times New Roman" w:eastAsia="Times New Roman" w:hAnsi="Times New Roman" w:cs="Times New Roman"/>
          <w:sz w:val="28"/>
          <w:szCs w:val="28"/>
        </w:rPr>
        <w:t>Контроль, за</w:t>
      </w:r>
      <w:proofErr w:type="gramEnd"/>
      <w:r w:rsidRPr="00A73976">
        <w:rPr>
          <w:rFonts w:ascii="Times New Roman" w:eastAsia="Times New Roman" w:hAnsi="Times New Roman" w:cs="Times New Roman"/>
          <w:sz w:val="28"/>
          <w:szCs w:val="28"/>
        </w:rPr>
        <w:t xml:space="preserve"> исполнением плана работы Совета депутатов </w:t>
      </w:r>
      <w:proofErr w:type="spellStart"/>
      <w:r w:rsidRPr="00A73976">
        <w:rPr>
          <w:rFonts w:ascii="Times New Roman" w:eastAsia="Times New Roman" w:hAnsi="Times New Roman" w:cs="Times New Roman"/>
          <w:sz w:val="28"/>
          <w:szCs w:val="28"/>
        </w:rPr>
        <w:t>Кайгородского</w:t>
      </w:r>
      <w:proofErr w:type="spellEnd"/>
      <w:r w:rsidRPr="00A73976">
        <w:rPr>
          <w:rFonts w:ascii="Times New Roman" w:eastAsia="Times New Roman" w:hAnsi="Times New Roman" w:cs="Times New Roman"/>
          <w:sz w:val="28"/>
          <w:szCs w:val="28"/>
        </w:rPr>
        <w:t xml:space="preserve"> сельсовета возложить на председателей постоянных комиссий. </w:t>
      </w:r>
    </w:p>
    <w:p w:rsidR="00942A08" w:rsidRPr="00A73976" w:rsidRDefault="00942A08" w:rsidP="00942A08">
      <w:pPr>
        <w:numPr>
          <w:ilvl w:val="0"/>
          <w:numId w:val="13"/>
        </w:numPr>
        <w:spacing w:after="0" w:line="240" w:lineRule="auto"/>
        <w:jc w:val="both"/>
        <w:rPr>
          <w:rFonts w:ascii="Times New Roman" w:eastAsia="Times New Roman" w:hAnsi="Times New Roman" w:cs="Times New Roman"/>
          <w:sz w:val="28"/>
          <w:szCs w:val="28"/>
        </w:rPr>
      </w:pPr>
      <w:r w:rsidRPr="00A73976">
        <w:rPr>
          <w:rFonts w:ascii="Times New Roman" w:eastAsia="Times New Roman" w:hAnsi="Times New Roman" w:cs="Times New Roman"/>
          <w:sz w:val="28"/>
          <w:szCs w:val="28"/>
        </w:rPr>
        <w:t xml:space="preserve">Опубликовать настоящее решение в периодическом печатном издании «Сельский Вестник» органов местного самоуправления </w:t>
      </w:r>
      <w:proofErr w:type="spellStart"/>
      <w:r w:rsidRPr="00A73976">
        <w:rPr>
          <w:rFonts w:ascii="Times New Roman" w:eastAsia="Times New Roman" w:hAnsi="Times New Roman" w:cs="Times New Roman"/>
          <w:sz w:val="28"/>
          <w:szCs w:val="28"/>
        </w:rPr>
        <w:t>Кайгородского</w:t>
      </w:r>
      <w:proofErr w:type="spellEnd"/>
      <w:r w:rsidRPr="00A73976">
        <w:rPr>
          <w:rFonts w:ascii="Times New Roman" w:eastAsia="Times New Roman" w:hAnsi="Times New Roman" w:cs="Times New Roman"/>
          <w:sz w:val="28"/>
          <w:szCs w:val="28"/>
        </w:rPr>
        <w:t xml:space="preserve"> сельсовета. </w:t>
      </w:r>
    </w:p>
    <w:p w:rsidR="00942A08" w:rsidRPr="00A73976" w:rsidRDefault="00942A08" w:rsidP="00942A08">
      <w:pPr>
        <w:spacing w:after="0" w:line="240" w:lineRule="auto"/>
        <w:rPr>
          <w:rFonts w:ascii="Times New Roman" w:eastAsia="Times New Roman" w:hAnsi="Times New Roman" w:cs="Times New Roman"/>
          <w:sz w:val="28"/>
          <w:szCs w:val="28"/>
        </w:rPr>
      </w:pPr>
    </w:p>
    <w:p w:rsidR="00942A08" w:rsidRPr="00A73976" w:rsidRDefault="00942A08" w:rsidP="00942A08">
      <w:pPr>
        <w:spacing w:after="0" w:line="240" w:lineRule="auto"/>
        <w:rPr>
          <w:rFonts w:ascii="Times New Roman" w:eastAsia="Times New Roman" w:hAnsi="Times New Roman" w:cs="Times New Roman"/>
          <w:sz w:val="28"/>
          <w:szCs w:val="28"/>
        </w:rPr>
      </w:pPr>
    </w:p>
    <w:p w:rsidR="00942A08" w:rsidRPr="00A73976" w:rsidRDefault="00942A08" w:rsidP="00942A08">
      <w:pPr>
        <w:spacing w:after="0" w:line="240" w:lineRule="auto"/>
        <w:rPr>
          <w:rFonts w:ascii="Times New Roman" w:eastAsia="Times New Roman" w:hAnsi="Times New Roman" w:cs="Times New Roman"/>
          <w:sz w:val="28"/>
          <w:szCs w:val="28"/>
        </w:rPr>
      </w:pPr>
    </w:p>
    <w:p w:rsidR="00942A08" w:rsidRDefault="00942A08" w:rsidP="00942A08">
      <w:pPr>
        <w:spacing w:after="0" w:line="240" w:lineRule="auto"/>
        <w:rPr>
          <w:rFonts w:ascii="Times New Roman" w:eastAsia="Times New Roman" w:hAnsi="Times New Roman" w:cs="Times New Roman"/>
          <w:sz w:val="28"/>
          <w:szCs w:val="28"/>
        </w:rPr>
      </w:pPr>
      <w:r w:rsidRPr="00A73976">
        <w:rPr>
          <w:rFonts w:ascii="Times New Roman" w:eastAsia="Times New Roman" w:hAnsi="Times New Roman" w:cs="Times New Roman"/>
          <w:sz w:val="28"/>
          <w:szCs w:val="28"/>
        </w:rPr>
        <w:t>Председатель Совета депутатов</w:t>
      </w:r>
    </w:p>
    <w:p w:rsidR="00942A08" w:rsidRDefault="00942A08" w:rsidP="00942A08">
      <w:p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Кайгородского</w:t>
      </w:r>
      <w:proofErr w:type="spellEnd"/>
      <w:r>
        <w:rPr>
          <w:rFonts w:ascii="Times New Roman" w:eastAsia="Times New Roman" w:hAnsi="Times New Roman" w:cs="Times New Roman"/>
          <w:sz w:val="28"/>
          <w:szCs w:val="28"/>
        </w:rPr>
        <w:t xml:space="preserve"> сельсовета </w:t>
      </w:r>
    </w:p>
    <w:p w:rsidR="00942A08" w:rsidRDefault="00942A08" w:rsidP="00942A0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Краснозерского района</w:t>
      </w:r>
    </w:p>
    <w:p w:rsidR="00942A08" w:rsidRPr="00A73976" w:rsidRDefault="00942A08" w:rsidP="00942A0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Новосибирской области</w:t>
      </w:r>
      <w:r w:rsidRPr="00A73976">
        <w:rPr>
          <w:rFonts w:ascii="Times New Roman" w:eastAsia="Times New Roman" w:hAnsi="Times New Roman" w:cs="Times New Roman"/>
          <w:sz w:val="28"/>
          <w:szCs w:val="28"/>
        </w:rPr>
        <w:t xml:space="preserve">                                                      А.М. Донцов</w:t>
      </w:r>
    </w:p>
    <w:p w:rsidR="00942A08" w:rsidRDefault="00942A08" w:rsidP="00942A08">
      <w:pPr>
        <w:spacing w:after="0" w:line="240" w:lineRule="auto"/>
        <w:ind w:left="5670"/>
        <w:rPr>
          <w:rFonts w:ascii="Times New Roman" w:eastAsia="Times New Roman" w:hAnsi="Times New Roman" w:cs="Times New Roman"/>
          <w:sz w:val="28"/>
          <w:szCs w:val="28"/>
        </w:rPr>
      </w:pPr>
    </w:p>
    <w:p w:rsidR="00942A08" w:rsidRDefault="00942A08" w:rsidP="00942A08">
      <w:pPr>
        <w:spacing w:after="0" w:line="240" w:lineRule="auto"/>
        <w:ind w:left="5670"/>
        <w:rPr>
          <w:rFonts w:ascii="Times New Roman" w:eastAsia="Times New Roman" w:hAnsi="Times New Roman" w:cs="Times New Roman"/>
          <w:sz w:val="28"/>
          <w:szCs w:val="28"/>
        </w:rPr>
      </w:pPr>
    </w:p>
    <w:p w:rsidR="00942A08" w:rsidRDefault="00942A08" w:rsidP="00942A08">
      <w:pPr>
        <w:spacing w:after="0" w:line="240" w:lineRule="auto"/>
        <w:ind w:left="5670"/>
        <w:rPr>
          <w:rFonts w:ascii="Times New Roman" w:eastAsia="Times New Roman" w:hAnsi="Times New Roman" w:cs="Times New Roman"/>
          <w:sz w:val="28"/>
          <w:szCs w:val="28"/>
        </w:rPr>
      </w:pPr>
    </w:p>
    <w:p w:rsidR="00942A08" w:rsidRDefault="00942A08" w:rsidP="00942A08">
      <w:pPr>
        <w:spacing w:after="0" w:line="240" w:lineRule="auto"/>
        <w:ind w:left="5670"/>
        <w:rPr>
          <w:rFonts w:ascii="Times New Roman" w:eastAsia="Times New Roman" w:hAnsi="Times New Roman" w:cs="Times New Roman"/>
          <w:sz w:val="28"/>
          <w:szCs w:val="28"/>
        </w:rPr>
      </w:pPr>
    </w:p>
    <w:p w:rsidR="00942A08" w:rsidRDefault="00942A08" w:rsidP="00942A08">
      <w:pPr>
        <w:spacing w:after="0" w:line="240" w:lineRule="auto"/>
        <w:ind w:left="5670"/>
        <w:rPr>
          <w:rFonts w:ascii="Times New Roman" w:eastAsia="Times New Roman" w:hAnsi="Times New Roman" w:cs="Times New Roman"/>
          <w:sz w:val="28"/>
          <w:szCs w:val="28"/>
        </w:rPr>
      </w:pPr>
    </w:p>
    <w:p w:rsidR="00942A08" w:rsidRDefault="00942A08" w:rsidP="00942A08">
      <w:pPr>
        <w:spacing w:after="0" w:line="240" w:lineRule="auto"/>
        <w:ind w:left="5670"/>
        <w:rPr>
          <w:rFonts w:ascii="Times New Roman" w:eastAsia="Times New Roman" w:hAnsi="Times New Roman" w:cs="Times New Roman"/>
          <w:sz w:val="28"/>
          <w:szCs w:val="28"/>
        </w:rPr>
      </w:pPr>
    </w:p>
    <w:p w:rsidR="00942A08" w:rsidRDefault="00942A08" w:rsidP="00942A08">
      <w:pPr>
        <w:spacing w:after="0" w:line="240" w:lineRule="auto"/>
        <w:ind w:left="5670"/>
        <w:rPr>
          <w:rFonts w:ascii="Times New Roman" w:eastAsia="Times New Roman" w:hAnsi="Times New Roman" w:cs="Times New Roman"/>
          <w:sz w:val="28"/>
          <w:szCs w:val="28"/>
        </w:rPr>
      </w:pPr>
    </w:p>
    <w:p w:rsidR="00942A08" w:rsidRDefault="00942A08" w:rsidP="00942A08">
      <w:pPr>
        <w:spacing w:after="0" w:line="240" w:lineRule="auto"/>
        <w:ind w:left="5670"/>
        <w:rPr>
          <w:rFonts w:ascii="Times New Roman" w:eastAsia="Times New Roman" w:hAnsi="Times New Roman" w:cs="Times New Roman"/>
          <w:sz w:val="28"/>
          <w:szCs w:val="28"/>
        </w:rPr>
      </w:pPr>
    </w:p>
    <w:p w:rsidR="00942A08" w:rsidRDefault="00942A08" w:rsidP="00942A08">
      <w:pPr>
        <w:spacing w:after="0" w:line="240" w:lineRule="auto"/>
        <w:ind w:left="5670"/>
        <w:rPr>
          <w:rFonts w:ascii="Times New Roman" w:eastAsia="Times New Roman" w:hAnsi="Times New Roman" w:cs="Times New Roman"/>
          <w:sz w:val="28"/>
          <w:szCs w:val="28"/>
        </w:rPr>
      </w:pPr>
    </w:p>
    <w:p w:rsidR="00942A08" w:rsidRDefault="00942A08" w:rsidP="00942A08">
      <w:pPr>
        <w:spacing w:after="0" w:line="240" w:lineRule="auto"/>
        <w:ind w:left="5670"/>
        <w:rPr>
          <w:rFonts w:ascii="Times New Roman" w:eastAsia="Times New Roman" w:hAnsi="Times New Roman" w:cs="Times New Roman"/>
          <w:sz w:val="28"/>
          <w:szCs w:val="28"/>
        </w:rPr>
      </w:pPr>
    </w:p>
    <w:p w:rsidR="00942A08" w:rsidRDefault="00942A08" w:rsidP="00942A08">
      <w:pPr>
        <w:spacing w:after="0" w:line="240" w:lineRule="auto"/>
        <w:ind w:left="5670"/>
        <w:rPr>
          <w:rFonts w:ascii="Times New Roman" w:eastAsia="Times New Roman" w:hAnsi="Times New Roman" w:cs="Times New Roman"/>
          <w:sz w:val="28"/>
          <w:szCs w:val="28"/>
        </w:rPr>
      </w:pPr>
    </w:p>
    <w:p w:rsidR="00942A08" w:rsidRPr="00035391" w:rsidRDefault="00942A08" w:rsidP="00942A08">
      <w:pPr>
        <w:spacing w:after="0" w:line="240" w:lineRule="auto"/>
        <w:jc w:val="right"/>
        <w:rPr>
          <w:rFonts w:ascii="Times New Roman" w:hAnsi="Times New Roman" w:cs="Times New Roman"/>
          <w:sz w:val="28"/>
          <w:szCs w:val="28"/>
        </w:rPr>
      </w:pPr>
      <w:r w:rsidRPr="00035391">
        <w:rPr>
          <w:rFonts w:ascii="Times New Roman" w:hAnsi="Times New Roman" w:cs="Times New Roman"/>
          <w:sz w:val="28"/>
          <w:szCs w:val="28"/>
        </w:rPr>
        <w:lastRenderedPageBreak/>
        <w:t xml:space="preserve">УТВЕРЖДЕН                                </w:t>
      </w:r>
    </w:p>
    <w:p w:rsidR="00942A08" w:rsidRPr="00942A08" w:rsidRDefault="00942A08" w:rsidP="00942A08">
      <w:pPr>
        <w:spacing w:after="0" w:line="240" w:lineRule="auto"/>
        <w:jc w:val="right"/>
        <w:rPr>
          <w:rFonts w:ascii="Times New Roman" w:hAnsi="Times New Roman" w:cs="Times New Roman"/>
          <w:sz w:val="28"/>
          <w:szCs w:val="28"/>
        </w:rPr>
      </w:pPr>
      <w:r w:rsidRPr="00942A08">
        <w:rPr>
          <w:rFonts w:ascii="Times New Roman" w:hAnsi="Times New Roman" w:cs="Times New Roman"/>
          <w:sz w:val="28"/>
          <w:szCs w:val="28"/>
        </w:rPr>
        <w:t>решением 6 сессии</w:t>
      </w:r>
    </w:p>
    <w:p w:rsidR="00942A08" w:rsidRPr="00942A08" w:rsidRDefault="00942A08" w:rsidP="00942A08">
      <w:pPr>
        <w:spacing w:after="0" w:line="240" w:lineRule="auto"/>
        <w:jc w:val="right"/>
        <w:rPr>
          <w:rFonts w:ascii="Times New Roman" w:hAnsi="Times New Roman" w:cs="Times New Roman"/>
          <w:sz w:val="28"/>
          <w:szCs w:val="28"/>
        </w:rPr>
      </w:pPr>
      <w:r w:rsidRPr="00942A08">
        <w:rPr>
          <w:rFonts w:ascii="Times New Roman" w:hAnsi="Times New Roman" w:cs="Times New Roman"/>
          <w:sz w:val="28"/>
          <w:szCs w:val="28"/>
        </w:rPr>
        <w:t>Совета     депутатов</w:t>
      </w:r>
    </w:p>
    <w:p w:rsidR="00942A08" w:rsidRPr="00942A08" w:rsidRDefault="00942A08" w:rsidP="00942A08">
      <w:pPr>
        <w:spacing w:after="0" w:line="240" w:lineRule="auto"/>
        <w:jc w:val="right"/>
        <w:rPr>
          <w:rFonts w:ascii="Times New Roman" w:hAnsi="Times New Roman" w:cs="Times New Roman"/>
          <w:sz w:val="28"/>
          <w:szCs w:val="28"/>
        </w:rPr>
      </w:pPr>
      <w:proofErr w:type="spellStart"/>
      <w:r w:rsidRPr="00942A08">
        <w:rPr>
          <w:rFonts w:ascii="Times New Roman" w:hAnsi="Times New Roman" w:cs="Times New Roman"/>
          <w:sz w:val="28"/>
          <w:szCs w:val="28"/>
        </w:rPr>
        <w:t>Кайгородского</w:t>
      </w:r>
      <w:proofErr w:type="spellEnd"/>
      <w:r w:rsidRPr="00942A08">
        <w:rPr>
          <w:rFonts w:ascii="Times New Roman" w:hAnsi="Times New Roman" w:cs="Times New Roman"/>
          <w:sz w:val="28"/>
          <w:szCs w:val="28"/>
        </w:rPr>
        <w:t xml:space="preserve"> сельсовета</w:t>
      </w:r>
    </w:p>
    <w:p w:rsidR="00942A08" w:rsidRPr="00942A08" w:rsidRDefault="00942A08" w:rsidP="00942A08">
      <w:pPr>
        <w:spacing w:after="0" w:line="240" w:lineRule="auto"/>
        <w:jc w:val="right"/>
        <w:rPr>
          <w:rFonts w:ascii="Times New Roman" w:hAnsi="Times New Roman" w:cs="Times New Roman"/>
          <w:sz w:val="28"/>
          <w:szCs w:val="28"/>
        </w:rPr>
      </w:pPr>
      <w:r w:rsidRPr="00942A08">
        <w:rPr>
          <w:rFonts w:ascii="Times New Roman" w:hAnsi="Times New Roman" w:cs="Times New Roman"/>
          <w:sz w:val="28"/>
          <w:szCs w:val="28"/>
        </w:rPr>
        <w:t>Краснозерского района</w:t>
      </w:r>
    </w:p>
    <w:p w:rsidR="00942A08" w:rsidRPr="00942A08" w:rsidRDefault="00942A08" w:rsidP="00942A08">
      <w:pPr>
        <w:spacing w:after="0" w:line="240" w:lineRule="auto"/>
        <w:jc w:val="right"/>
        <w:rPr>
          <w:rFonts w:ascii="Times New Roman" w:hAnsi="Times New Roman" w:cs="Times New Roman"/>
          <w:sz w:val="28"/>
          <w:szCs w:val="28"/>
        </w:rPr>
      </w:pPr>
      <w:r w:rsidRPr="00942A08">
        <w:rPr>
          <w:rFonts w:ascii="Times New Roman" w:hAnsi="Times New Roman" w:cs="Times New Roman"/>
          <w:sz w:val="28"/>
          <w:szCs w:val="28"/>
        </w:rPr>
        <w:t>от «24» декабря  2020  г.</w:t>
      </w:r>
    </w:p>
    <w:p w:rsidR="00942A08" w:rsidRPr="00035391" w:rsidRDefault="00942A08" w:rsidP="00942A08">
      <w:pPr>
        <w:spacing w:after="0" w:line="240" w:lineRule="auto"/>
        <w:jc w:val="right"/>
        <w:rPr>
          <w:rFonts w:ascii="Times New Roman" w:hAnsi="Times New Roman" w:cs="Times New Roman"/>
          <w:b/>
          <w:bCs/>
          <w:sz w:val="28"/>
          <w:szCs w:val="28"/>
        </w:rPr>
      </w:pPr>
    </w:p>
    <w:p w:rsidR="00942A08" w:rsidRPr="00035391" w:rsidRDefault="00942A08" w:rsidP="00942A08">
      <w:pPr>
        <w:spacing w:after="0" w:line="240" w:lineRule="auto"/>
        <w:jc w:val="center"/>
        <w:rPr>
          <w:rFonts w:ascii="Times New Roman" w:hAnsi="Times New Roman" w:cs="Times New Roman"/>
          <w:b/>
          <w:bCs/>
          <w:sz w:val="28"/>
          <w:szCs w:val="28"/>
        </w:rPr>
      </w:pPr>
      <w:r w:rsidRPr="00035391">
        <w:rPr>
          <w:rFonts w:ascii="Times New Roman" w:hAnsi="Times New Roman" w:cs="Times New Roman"/>
          <w:b/>
          <w:bCs/>
          <w:sz w:val="28"/>
          <w:szCs w:val="28"/>
        </w:rPr>
        <w:t>ПЛАН</w:t>
      </w:r>
    </w:p>
    <w:p w:rsidR="00942A08" w:rsidRPr="00035391" w:rsidRDefault="00942A08" w:rsidP="00942A08">
      <w:pPr>
        <w:spacing w:after="0" w:line="240" w:lineRule="auto"/>
        <w:jc w:val="center"/>
        <w:rPr>
          <w:rFonts w:ascii="Times New Roman" w:hAnsi="Times New Roman" w:cs="Times New Roman"/>
          <w:b/>
          <w:bCs/>
          <w:sz w:val="28"/>
          <w:szCs w:val="28"/>
        </w:rPr>
      </w:pPr>
      <w:r w:rsidRPr="00035391">
        <w:rPr>
          <w:rFonts w:ascii="Times New Roman" w:hAnsi="Times New Roman" w:cs="Times New Roman"/>
          <w:b/>
          <w:bCs/>
          <w:sz w:val="28"/>
          <w:szCs w:val="28"/>
        </w:rPr>
        <w:t>работы Совета депутатов</w:t>
      </w:r>
    </w:p>
    <w:p w:rsidR="00942A08" w:rsidRPr="00035391" w:rsidRDefault="00942A08" w:rsidP="00942A08">
      <w:pPr>
        <w:spacing w:after="0" w:line="240" w:lineRule="auto"/>
        <w:jc w:val="center"/>
        <w:rPr>
          <w:rFonts w:ascii="Times New Roman" w:hAnsi="Times New Roman" w:cs="Times New Roman"/>
          <w:b/>
          <w:bCs/>
          <w:sz w:val="28"/>
          <w:szCs w:val="28"/>
        </w:rPr>
      </w:pPr>
      <w:proofErr w:type="spellStart"/>
      <w:r w:rsidRPr="00035391">
        <w:rPr>
          <w:rFonts w:ascii="Times New Roman" w:hAnsi="Times New Roman" w:cs="Times New Roman"/>
          <w:b/>
          <w:bCs/>
          <w:sz w:val="28"/>
          <w:szCs w:val="28"/>
        </w:rPr>
        <w:t>Кайгородского</w:t>
      </w:r>
      <w:proofErr w:type="spellEnd"/>
      <w:r w:rsidRPr="00035391">
        <w:rPr>
          <w:rFonts w:ascii="Times New Roman" w:hAnsi="Times New Roman" w:cs="Times New Roman"/>
          <w:b/>
          <w:bCs/>
          <w:sz w:val="28"/>
          <w:szCs w:val="28"/>
        </w:rPr>
        <w:t xml:space="preserve"> сельсовета</w:t>
      </w:r>
    </w:p>
    <w:p w:rsidR="00942A08" w:rsidRPr="00035391" w:rsidRDefault="00942A08" w:rsidP="00942A08">
      <w:pPr>
        <w:spacing w:after="0" w:line="240" w:lineRule="auto"/>
        <w:jc w:val="center"/>
        <w:rPr>
          <w:rFonts w:ascii="Times New Roman" w:hAnsi="Times New Roman" w:cs="Times New Roman"/>
          <w:b/>
          <w:bCs/>
          <w:sz w:val="28"/>
          <w:szCs w:val="28"/>
        </w:rPr>
      </w:pPr>
      <w:r w:rsidRPr="00035391">
        <w:rPr>
          <w:rFonts w:ascii="Times New Roman" w:hAnsi="Times New Roman" w:cs="Times New Roman"/>
          <w:b/>
          <w:bCs/>
          <w:sz w:val="28"/>
          <w:szCs w:val="28"/>
        </w:rPr>
        <w:t xml:space="preserve">Краснозерского </w:t>
      </w:r>
      <w:r>
        <w:rPr>
          <w:rFonts w:ascii="Times New Roman" w:hAnsi="Times New Roman" w:cs="Times New Roman"/>
          <w:b/>
          <w:bCs/>
          <w:sz w:val="28"/>
          <w:szCs w:val="28"/>
        </w:rPr>
        <w:t>района на 2021</w:t>
      </w:r>
      <w:r w:rsidRPr="00035391">
        <w:rPr>
          <w:rFonts w:ascii="Times New Roman" w:hAnsi="Times New Roman" w:cs="Times New Roman"/>
          <w:b/>
          <w:bCs/>
          <w:sz w:val="28"/>
          <w:szCs w:val="28"/>
        </w:rPr>
        <w:t xml:space="preserve"> год</w:t>
      </w:r>
    </w:p>
    <w:p w:rsidR="00942A08" w:rsidRPr="00035391" w:rsidRDefault="00942A08" w:rsidP="00942A08">
      <w:pPr>
        <w:spacing w:after="0" w:line="240" w:lineRule="auto"/>
        <w:jc w:val="center"/>
        <w:rPr>
          <w:rFonts w:ascii="Times New Roman" w:hAnsi="Times New Roman" w:cs="Times New Roman"/>
          <w:sz w:val="28"/>
          <w:szCs w:val="28"/>
        </w:rPr>
      </w:pPr>
    </w:p>
    <w:p w:rsidR="00942A08" w:rsidRPr="00035391" w:rsidRDefault="00942A08" w:rsidP="00942A08">
      <w:pPr>
        <w:spacing w:after="0" w:line="240" w:lineRule="auto"/>
        <w:jc w:val="center"/>
        <w:rPr>
          <w:rFonts w:ascii="Times New Roman" w:hAnsi="Times New Roman" w:cs="Times New Roman"/>
          <w:b/>
          <w:bCs/>
          <w:sz w:val="28"/>
          <w:szCs w:val="28"/>
        </w:rPr>
      </w:pPr>
      <w:r w:rsidRPr="00035391">
        <w:rPr>
          <w:rFonts w:ascii="Times New Roman" w:hAnsi="Times New Roman" w:cs="Times New Roman"/>
          <w:b/>
          <w:bCs/>
          <w:sz w:val="28"/>
          <w:szCs w:val="28"/>
          <w:lang w:val="en-US"/>
        </w:rPr>
        <w:t>I</w:t>
      </w:r>
      <w:r w:rsidRPr="00035391">
        <w:rPr>
          <w:rFonts w:ascii="Times New Roman" w:hAnsi="Times New Roman" w:cs="Times New Roman"/>
          <w:b/>
          <w:bCs/>
          <w:sz w:val="28"/>
          <w:szCs w:val="28"/>
        </w:rPr>
        <w:t xml:space="preserve"> Основные направления деят</w:t>
      </w:r>
      <w:r>
        <w:rPr>
          <w:rFonts w:ascii="Times New Roman" w:hAnsi="Times New Roman" w:cs="Times New Roman"/>
          <w:b/>
          <w:bCs/>
          <w:sz w:val="28"/>
          <w:szCs w:val="28"/>
        </w:rPr>
        <w:t>ельности Совета депутатов в 2021</w:t>
      </w:r>
      <w:r w:rsidRPr="00035391">
        <w:rPr>
          <w:rFonts w:ascii="Times New Roman" w:hAnsi="Times New Roman" w:cs="Times New Roman"/>
          <w:b/>
          <w:bCs/>
          <w:sz w:val="28"/>
          <w:szCs w:val="28"/>
        </w:rPr>
        <w:t xml:space="preserve"> году:</w:t>
      </w:r>
    </w:p>
    <w:p w:rsidR="00942A08" w:rsidRPr="00035391" w:rsidRDefault="00942A08" w:rsidP="00942A08">
      <w:pPr>
        <w:spacing w:after="0" w:line="240" w:lineRule="auto"/>
        <w:rPr>
          <w:rFonts w:ascii="Times New Roman" w:eastAsia="Times New Roman" w:hAnsi="Times New Roman" w:cs="Times New Roman"/>
          <w:sz w:val="28"/>
          <w:szCs w:val="28"/>
        </w:rPr>
      </w:pPr>
      <w:r w:rsidRPr="00035391">
        <w:rPr>
          <w:rFonts w:ascii="Times New Roman" w:eastAsia="Times New Roman" w:hAnsi="Times New Roman" w:cs="Times New Roman"/>
          <w:sz w:val="28"/>
          <w:szCs w:val="28"/>
        </w:rPr>
        <w:t>- Обеспечение государственной власти в поселении;</w:t>
      </w:r>
    </w:p>
    <w:p w:rsidR="00942A08" w:rsidRPr="00035391" w:rsidRDefault="00942A08" w:rsidP="00942A08">
      <w:pPr>
        <w:spacing w:after="0" w:line="240" w:lineRule="auto"/>
        <w:jc w:val="both"/>
        <w:rPr>
          <w:rFonts w:ascii="Times New Roman" w:eastAsia="Times New Roman" w:hAnsi="Times New Roman" w:cs="Times New Roman"/>
          <w:sz w:val="28"/>
          <w:szCs w:val="28"/>
        </w:rPr>
      </w:pPr>
      <w:r w:rsidRPr="00035391">
        <w:rPr>
          <w:rFonts w:ascii="Times New Roman" w:eastAsia="Times New Roman" w:hAnsi="Times New Roman" w:cs="Times New Roman"/>
          <w:sz w:val="28"/>
          <w:szCs w:val="28"/>
        </w:rPr>
        <w:t xml:space="preserve">- Обеспечение </w:t>
      </w:r>
      <w:proofErr w:type="gramStart"/>
      <w:r w:rsidRPr="00035391">
        <w:rPr>
          <w:rFonts w:ascii="Times New Roman" w:eastAsia="Times New Roman" w:hAnsi="Times New Roman" w:cs="Times New Roman"/>
          <w:sz w:val="28"/>
          <w:szCs w:val="28"/>
        </w:rPr>
        <w:t>контроля за</w:t>
      </w:r>
      <w:proofErr w:type="gramEnd"/>
      <w:r w:rsidRPr="00035391">
        <w:rPr>
          <w:rFonts w:ascii="Times New Roman" w:eastAsia="Times New Roman" w:hAnsi="Times New Roman" w:cs="Times New Roman"/>
          <w:sz w:val="28"/>
          <w:szCs w:val="28"/>
        </w:rPr>
        <w:t xml:space="preserve"> соблюдением  прав и законных интересов жителей поселения;</w:t>
      </w:r>
    </w:p>
    <w:p w:rsidR="00942A08" w:rsidRPr="00035391" w:rsidRDefault="00942A08" w:rsidP="00942A08">
      <w:pPr>
        <w:spacing w:after="0" w:line="240" w:lineRule="auto"/>
        <w:jc w:val="both"/>
        <w:rPr>
          <w:rFonts w:ascii="Times New Roman" w:eastAsia="Times New Roman" w:hAnsi="Times New Roman" w:cs="Times New Roman"/>
          <w:sz w:val="28"/>
          <w:szCs w:val="28"/>
        </w:rPr>
      </w:pPr>
      <w:r w:rsidRPr="00035391">
        <w:rPr>
          <w:rFonts w:ascii="Times New Roman" w:eastAsia="Times New Roman" w:hAnsi="Times New Roman" w:cs="Times New Roman"/>
          <w:sz w:val="28"/>
          <w:szCs w:val="28"/>
        </w:rPr>
        <w:t>-Содействие улучшению социально-экономического развития поселения, стабилизации образования, культуры, медицинского обслуживания населения, совершенствованию социальной и молодежной политики;</w:t>
      </w:r>
    </w:p>
    <w:p w:rsidR="00942A08" w:rsidRPr="00035391" w:rsidRDefault="00942A08" w:rsidP="00942A08">
      <w:pPr>
        <w:spacing w:after="0" w:line="240" w:lineRule="auto"/>
        <w:jc w:val="both"/>
        <w:rPr>
          <w:rFonts w:ascii="Times New Roman" w:eastAsia="Times New Roman" w:hAnsi="Times New Roman" w:cs="Times New Roman"/>
          <w:sz w:val="28"/>
          <w:szCs w:val="28"/>
        </w:rPr>
      </w:pPr>
      <w:r w:rsidRPr="00035391">
        <w:rPr>
          <w:rFonts w:ascii="Times New Roman" w:eastAsia="Times New Roman" w:hAnsi="Times New Roman" w:cs="Times New Roman"/>
          <w:sz w:val="28"/>
          <w:szCs w:val="28"/>
        </w:rPr>
        <w:t>- Совершенствование кадровой политики в поселении;</w:t>
      </w:r>
    </w:p>
    <w:p w:rsidR="00942A08" w:rsidRPr="00035391" w:rsidRDefault="00942A08" w:rsidP="00942A08">
      <w:pPr>
        <w:spacing w:after="0" w:line="240" w:lineRule="auto"/>
        <w:jc w:val="both"/>
        <w:rPr>
          <w:rFonts w:ascii="Times New Roman" w:eastAsia="Times New Roman" w:hAnsi="Times New Roman" w:cs="Times New Roman"/>
          <w:sz w:val="28"/>
          <w:szCs w:val="28"/>
        </w:rPr>
      </w:pPr>
      <w:r w:rsidRPr="00035391">
        <w:rPr>
          <w:rFonts w:ascii="Times New Roman" w:eastAsia="Times New Roman" w:hAnsi="Times New Roman" w:cs="Times New Roman"/>
          <w:sz w:val="28"/>
          <w:szCs w:val="28"/>
        </w:rPr>
        <w:t>- Работа депутатов на округах;</w:t>
      </w:r>
    </w:p>
    <w:p w:rsidR="00942A08" w:rsidRPr="00035391" w:rsidRDefault="00942A08" w:rsidP="00942A08">
      <w:pPr>
        <w:spacing w:after="0" w:line="240" w:lineRule="auto"/>
        <w:jc w:val="both"/>
        <w:rPr>
          <w:rFonts w:ascii="Times New Roman" w:eastAsia="Times New Roman" w:hAnsi="Times New Roman" w:cs="Times New Roman"/>
          <w:sz w:val="28"/>
          <w:szCs w:val="28"/>
        </w:rPr>
      </w:pPr>
      <w:r w:rsidRPr="00035391">
        <w:rPr>
          <w:rFonts w:ascii="Times New Roman" w:eastAsia="Times New Roman" w:hAnsi="Times New Roman" w:cs="Times New Roman"/>
          <w:sz w:val="28"/>
          <w:szCs w:val="28"/>
        </w:rPr>
        <w:t xml:space="preserve">-Осуществление деятельности </w:t>
      </w:r>
      <w:proofErr w:type="gramStart"/>
      <w:r w:rsidRPr="00035391">
        <w:rPr>
          <w:rFonts w:ascii="Times New Roman" w:eastAsia="Times New Roman" w:hAnsi="Times New Roman" w:cs="Times New Roman"/>
          <w:sz w:val="28"/>
          <w:szCs w:val="28"/>
        </w:rPr>
        <w:t>контроля за</w:t>
      </w:r>
      <w:proofErr w:type="gramEnd"/>
      <w:r w:rsidRPr="00035391">
        <w:rPr>
          <w:rFonts w:ascii="Times New Roman" w:eastAsia="Times New Roman" w:hAnsi="Times New Roman" w:cs="Times New Roman"/>
          <w:sz w:val="28"/>
          <w:szCs w:val="28"/>
        </w:rPr>
        <w:t xml:space="preserve"> принятыми сессией Совета решениями;</w:t>
      </w:r>
    </w:p>
    <w:p w:rsidR="00942A08" w:rsidRPr="00035391" w:rsidRDefault="00942A08" w:rsidP="00942A08">
      <w:pPr>
        <w:spacing w:after="0" w:line="240" w:lineRule="auto"/>
        <w:jc w:val="both"/>
        <w:rPr>
          <w:rFonts w:ascii="Times New Roman" w:eastAsia="Times New Roman" w:hAnsi="Times New Roman" w:cs="Times New Roman"/>
          <w:sz w:val="28"/>
          <w:szCs w:val="28"/>
        </w:rPr>
      </w:pPr>
      <w:r w:rsidRPr="00035391">
        <w:rPr>
          <w:rFonts w:ascii="Times New Roman" w:eastAsia="Times New Roman" w:hAnsi="Times New Roman" w:cs="Times New Roman"/>
          <w:sz w:val="28"/>
          <w:szCs w:val="28"/>
        </w:rPr>
        <w:t>-Активное использование права законодательной инициативы для участия в работе над проектами законов Новосибирской области;</w:t>
      </w:r>
    </w:p>
    <w:p w:rsidR="00942A08" w:rsidRPr="00035391" w:rsidRDefault="00942A08" w:rsidP="00942A08">
      <w:pPr>
        <w:spacing w:after="0" w:line="240" w:lineRule="auto"/>
        <w:jc w:val="both"/>
        <w:rPr>
          <w:rFonts w:ascii="Times New Roman" w:eastAsia="Times New Roman" w:hAnsi="Times New Roman" w:cs="Times New Roman"/>
          <w:sz w:val="28"/>
          <w:szCs w:val="28"/>
        </w:rPr>
      </w:pPr>
      <w:r w:rsidRPr="00035391">
        <w:rPr>
          <w:rFonts w:ascii="Times New Roman" w:eastAsia="Times New Roman" w:hAnsi="Times New Roman" w:cs="Times New Roman"/>
          <w:sz w:val="28"/>
          <w:szCs w:val="28"/>
        </w:rPr>
        <w:t>- Совершенствование нормативной базы Совета;</w:t>
      </w:r>
    </w:p>
    <w:p w:rsidR="00942A08" w:rsidRPr="00035391" w:rsidRDefault="00942A08" w:rsidP="00942A08">
      <w:pPr>
        <w:spacing w:after="0" w:line="240" w:lineRule="auto"/>
        <w:jc w:val="both"/>
        <w:rPr>
          <w:rFonts w:ascii="Times New Roman" w:eastAsia="Times New Roman" w:hAnsi="Times New Roman" w:cs="Times New Roman"/>
          <w:sz w:val="28"/>
          <w:szCs w:val="28"/>
        </w:rPr>
      </w:pPr>
      <w:r w:rsidRPr="00035391">
        <w:rPr>
          <w:rFonts w:ascii="Times New Roman" w:eastAsia="Times New Roman" w:hAnsi="Times New Roman" w:cs="Times New Roman"/>
          <w:sz w:val="28"/>
          <w:szCs w:val="28"/>
        </w:rPr>
        <w:t>- Совершенствование организации работы по выполнению наказов избирателей, данных депутатам Совета депутатов, депутату районного Совета депутатов</w:t>
      </w:r>
      <w:proofErr w:type="gramStart"/>
      <w:r w:rsidRPr="00035391">
        <w:rPr>
          <w:rFonts w:ascii="Times New Roman" w:eastAsia="Times New Roman" w:hAnsi="Times New Roman" w:cs="Times New Roman"/>
          <w:sz w:val="28"/>
          <w:szCs w:val="28"/>
        </w:rPr>
        <w:t xml:space="preserve"> ;</w:t>
      </w:r>
      <w:proofErr w:type="gramEnd"/>
    </w:p>
    <w:p w:rsidR="00942A08" w:rsidRPr="00035391" w:rsidRDefault="00942A08" w:rsidP="00942A08">
      <w:pPr>
        <w:spacing w:after="0" w:line="240" w:lineRule="auto"/>
        <w:jc w:val="both"/>
        <w:rPr>
          <w:rFonts w:ascii="Times New Roman" w:eastAsia="Times New Roman" w:hAnsi="Times New Roman" w:cs="Times New Roman"/>
          <w:sz w:val="28"/>
          <w:szCs w:val="28"/>
        </w:rPr>
      </w:pPr>
      <w:r w:rsidRPr="00035391">
        <w:rPr>
          <w:rFonts w:ascii="Times New Roman" w:eastAsia="Times New Roman" w:hAnsi="Times New Roman" w:cs="Times New Roman"/>
          <w:sz w:val="28"/>
          <w:szCs w:val="28"/>
        </w:rPr>
        <w:t>- Оказание практической помощи в работе сельских Советов, формирование и исполнение бюджета поселения и разграничения муниципальной собственности, ведения делопроизводства</w:t>
      </w:r>
    </w:p>
    <w:p w:rsidR="00942A08" w:rsidRPr="00035391" w:rsidRDefault="00942A08" w:rsidP="00942A08">
      <w:pPr>
        <w:spacing w:after="0" w:line="240" w:lineRule="auto"/>
        <w:jc w:val="center"/>
        <w:rPr>
          <w:rFonts w:ascii="Times New Roman" w:hAnsi="Times New Roman" w:cs="Times New Roman"/>
          <w:b/>
          <w:bCs/>
          <w:sz w:val="28"/>
          <w:szCs w:val="28"/>
        </w:rPr>
      </w:pPr>
    </w:p>
    <w:p w:rsidR="00942A08" w:rsidRPr="00035391" w:rsidRDefault="00942A08" w:rsidP="00942A08">
      <w:pPr>
        <w:spacing w:line="240" w:lineRule="auto"/>
        <w:jc w:val="center"/>
        <w:rPr>
          <w:rFonts w:ascii="Times New Roman" w:hAnsi="Times New Roman" w:cs="Times New Roman"/>
          <w:b/>
          <w:bCs/>
          <w:sz w:val="28"/>
          <w:szCs w:val="28"/>
        </w:rPr>
      </w:pPr>
    </w:p>
    <w:p w:rsidR="00942A08" w:rsidRPr="00035391" w:rsidRDefault="00942A08" w:rsidP="00942A08">
      <w:pPr>
        <w:spacing w:line="240" w:lineRule="auto"/>
        <w:jc w:val="center"/>
        <w:rPr>
          <w:rFonts w:ascii="Times New Roman" w:hAnsi="Times New Roman" w:cs="Times New Roman"/>
          <w:b/>
          <w:bCs/>
          <w:sz w:val="28"/>
          <w:szCs w:val="28"/>
        </w:rPr>
      </w:pPr>
    </w:p>
    <w:p w:rsidR="00942A08" w:rsidRPr="00035391" w:rsidRDefault="00942A08" w:rsidP="00942A08">
      <w:pPr>
        <w:spacing w:line="240" w:lineRule="auto"/>
        <w:jc w:val="center"/>
        <w:rPr>
          <w:rFonts w:ascii="Times New Roman" w:hAnsi="Times New Roman" w:cs="Times New Roman"/>
          <w:b/>
          <w:bCs/>
          <w:sz w:val="28"/>
          <w:szCs w:val="28"/>
        </w:rPr>
      </w:pPr>
    </w:p>
    <w:p w:rsidR="00942A08" w:rsidRPr="00035391" w:rsidRDefault="00942A08" w:rsidP="00942A08">
      <w:pPr>
        <w:spacing w:line="240" w:lineRule="auto"/>
        <w:jc w:val="center"/>
        <w:rPr>
          <w:rFonts w:ascii="Times New Roman" w:hAnsi="Times New Roman" w:cs="Times New Roman"/>
          <w:b/>
          <w:bCs/>
          <w:sz w:val="28"/>
          <w:szCs w:val="28"/>
        </w:rPr>
      </w:pPr>
    </w:p>
    <w:p w:rsidR="00942A08" w:rsidRPr="00035391" w:rsidRDefault="00942A08" w:rsidP="00942A08">
      <w:pPr>
        <w:spacing w:line="240" w:lineRule="auto"/>
        <w:jc w:val="center"/>
        <w:rPr>
          <w:rFonts w:ascii="Times New Roman" w:hAnsi="Times New Roman" w:cs="Times New Roman"/>
          <w:b/>
          <w:bCs/>
          <w:sz w:val="28"/>
          <w:szCs w:val="28"/>
        </w:rPr>
      </w:pPr>
    </w:p>
    <w:p w:rsidR="00942A08" w:rsidRPr="00035391" w:rsidRDefault="00942A08" w:rsidP="00942A08">
      <w:pPr>
        <w:spacing w:line="240" w:lineRule="auto"/>
        <w:jc w:val="center"/>
        <w:rPr>
          <w:rFonts w:ascii="Times New Roman" w:hAnsi="Times New Roman" w:cs="Times New Roman"/>
          <w:b/>
          <w:bCs/>
          <w:sz w:val="28"/>
          <w:szCs w:val="28"/>
        </w:rPr>
      </w:pPr>
    </w:p>
    <w:p w:rsidR="00942A08" w:rsidRPr="00035391" w:rsidRDefault="00942A08" w:rsidP="00942A08">
      <w:pPr>
        <w:spacing w:line="240" w:lineRule="auto"/>
        <w:jc w:val="center"/>
        <w:rPr>
          <w:rFonts w:ascii="Times New Roman" w:hAnsi="Times New Roman" w:cs="Times New Roman"/>
          <w:b/>
          <w:bCs/>
          <w:sz w:val="28"/>
          <w:szCs w:val="28"/>
        </w:rPr>
      </w:pPr>
    </w:p>
    <w:p w:rsidR="00942A08" w:rsidRPr="00035391" w:rsidRDefault="00942A08" w:rsidP="00942A08">
      <w:pPr>
        <w:spacing w:line="240" w:lineRule="auto"/>
        <w:jc w:val="center"/>
        <w:rPr>
          <w:rFonts w:ascii="Times New Roman" w:hAnsi="Times New Roman" w:cs="Times New Roman"/>
          <w:b/>
          <w:bCs/>
          <w:sz w:val="28"/>
          <w:szCs w:val="28"/>
        </w:rPr>
      </w:pPr>
      <w:r w:rsidRPr="00035391">
        <w:rPr>
          <w:rFonts w:ascii="Times New Roman" w:hAnsi="Times New Roman" w:cs="Times New Roman"/>
          <w:b/>
          <w:bCs/>
          <w:sz w:val="28"/>
          <w:szCs w:val="28"/>
          <w:lang w:val="en-US"/>
        </w:rPr>
        <w:lastRenderedPageBreak/>
        <w:t>II</w:t>
      </w:r>
      <w:r w:rsidRPr="00035391">
        <w:rPr>
          <w:rFonts w:ascii="Times New Roman" w:hAnsi="Times New Roman" w:cs="Times New Roman"/>
          <w:b/>
          <w:bCs/>
          <w:sz w:val="28"/>
          <w:szCs w:val="28"/>
        </w:rPr>
        <w:t xml:space="preserve"> Примерная структура плана и планирования работы Совета депутатов</w:t>
      </w:r>
    </w:p>
    <w:p w:rsidR="00942A08" w:rsidRPr="00035391" w:rsidRDefault="00942A08" w:rsidP="00942A08">
      <w:pPr>
        <w:tabs>
          <w:tab w:val="left" w:pos="3555"/>
        </w:tabs>
        <w:spacing w:line="240" w:lineRule="auto"/>
        <w:jc w:val="center"/>
        <w:rPr>
          <w:rFonts w:ascii="Times New Roman" w:hAnsi="Times New Roman" w:cs="Times New Roman"/>
          <w:b/>
          <w:sz w:val="28"/>
          <w:szCs w:val="28"/>
        </w:rPr>
      </w:pPr>
      <w:r w:rsidRPr="00035391">
        <w:rPr>
          <w:rFonts w:ascii="Times New Roman" w:hAnsi="Times New Roman" w:cs="Times New Roman"/>
          <w:b/>
          <w:sz w:val="28"/>
          <w:szCs w:val="28"/>
        </w:rPr>
        <w:t>1. ПЕРВЫЙ РАЗДЕЛ — Проведение сессий сельского совета</w:t>
      </w:r>
    </w:p>
    <w:tbl>
      <w:tblPr>
        <w:tblW w:w="9498" w:type="dxa"/>
        <w:tblInd w:w="55" w:type="dxa"/>
        <w:tblLayout w:type="fixed"/>
        <w:tblCellMar>
          <w:top w:w="55" w:type="dxa"/>
          <w:left w:w="55" w:type="dxa"/>
          <w:bottom w:w="55" w:type="dxa"/>
          <w:right w:w="55" w:type="dxa"/>
        </w:tblCellMar>
        <w:tblLook w:val="0000"/>
      </w:tblPr>
      <w:tblGrid>
        <w:gridCol w:w="810"/>
        <w:gridCol w:w="1290"/>
        <w:gridCol w:w="4320"/>
        <w:gridCol w:w="3078"/>
      </w:tblGrid>
      <w:tr w:rsidR="00942A08" w:rsidRPr="00035391" w:rsidTr="004D0EF8">
        <w:trPr>
          <w:trHeight w:val="645"/>
        </w:trPr>
        <w:tc>
          <w:tcPr>
            <w:tcW w:w="810" w:type="dxa"/>
            <w:tcBorders>
              <w:top w:val="single" w:sz="1" w:space="0" w:color="000000"/>
              <w:left w:val="single" w:sz="1" w:space="0" w:color="000000"/>
              <w:bottom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 xml:space="preserve">№ </w:t>
            </w:r>
            <w:proofErr w:type="spellStart"/>
            <w:proofErr w:type="gramStart"/>
            <w:r w:rsidRPr="00035391">
              <w:rPr>
                <w:sz w:val="28"/>
                <w:szCs w:val="28"/>
              </w:rPr>
              <w:t>п</w:t>
            </w:r>
            <w:proofErr w:type="spellEnd"/>
            <w:proofErr w:type="gramEnd"/>
            <w:r w:rsidRPr="00035391">
              <w:rPr>
                <w:sz w:val="28"/>
                <w:szCs w:val="28"/>
              </w:rPr>
              <w:t>/</w:t>
            </w:r>
            <w:proofErr w:type="spellStart"/>
            <w:r w:rsidRPr="00035391">
              <w:rPr>
                <w:sz w:val="28"/>
                <w:szCs w:val="28"/>
              </w:rPr>
              <w:t>п</w:t>
            </w:r>
            <w:proofErr w:type="spellEnd"/>
          </w:p>
        </w:tc>
        <w:tc>
          <w:tcPr>
            <w:tcW w:w="1290" w:type="dxa"/>
            <w:tcBorders>
              <w:top w:val="single" w:sz="1" w:space="0" w:color="000000"/>
              <w:left w:val="single" w:sz="1" w:space="0" w:color="000000"/>
              <w:bottom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Сроки</w:t>
            </w:r>
          </w:p>
        </w:tc>
        <w:tc>
          <w:tcPr>
            <w:tcW w:w="4320" w:type="dxa"/>
            <w:tcBorders>
              <w:top w:val="single" w:sz="1" w:space="0" w:color="000000"/>
              <w:left w:val="single" w:sz="1" w:space="0" w:color="000000"/>
              <w:bottom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Рассматриваемые вопросы</w:t>
            </w:r>
          </w:p>
        </w:tc>
        <w:tc>
          <w:tcPr>
            <w:tcW w:w="3078" w:type="dxa"/>
            <w:tcBorders>
              <w:top w:val="single" w:sz="1" w:space="0" w:color="000000"/>
              <w:left w:val="single" w:sz="1" w:space="0" w:color="000000"/>
              <w:bottom w:val="single" w:sz="4" w:space="0" w:color="auto"/>
              <w:right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Ответственные</w:t>
            </w:r>
          </w:p>
          <w:p w:rsidR="00942A08" w:rsidRPr="00035391" w:rsidRDefault="00942A08" w:rsidP="00942A08">
            <w:pPr>
              <w:pStyle w:val="af0"/>
              <w:snapToGrid w:val="0"/>
              <w:jc w:val="center"/>
              <w:rPr>
                <w:sz w:val="28"/>
                <w:szCs w:val="28"/>
              </w:rPr>
            </w:pPr>
            <w:r w:rsidRPr="00035391">
              <w:rPr>
                <w:sz w:val="28"/>
                <w:szCs w:val="28"/>
              </w:rPr>
              <w:t>(докладчик, содокладчик)</w:t>
            </w:r>
          </w:p>
        </w:tc>
      </w:tr>
      <w:tr w:rsidR="00942A08" w:rsidRPr="00035391" w:rsidTr="004D0EF8">
        <w:trPr>
          <w:trHeight w:val="6030"/>
        </w:trPr>
        <w:tc>
          <w:tcPr>
            <w:tcW w:w="810" w:type="dxa"/>
            <w:tcBorders>
              <w:top w:val="single" w:sz="4" w:space="0" w:color="auto"/>
              <w:left w:val="single" w:sz="4" w:space="0" w:color="auto"/>
              <w:bottom w:val="single" w:sz="4" w:space="0" w:color="auto"/>
              <w:right w:val="single" w:sz="2" w:space="0" w:color="000000"/>
            </w:tcBorders>
            <w:shd w:val="clear" w:color="auto" w:fill="auto"/>
          </w:tcPr>
          <w:p w:rsidR="00942A08" w:rsidRPr="00035391" w:rsidRDefault="00942A08" w:rsidP="00942A08">
            <w:pPr>
              <w:pStyle w:val="af0"/>
              <w:snapToGrid w:val="0"/>
              <w:jc w:val="center"/>
              <w:rPr>
                <w:b/>
                <w:bCs/>
                <w:sz w:val="28"/>
                <w:szCs w:val="28"/>
                <w:lang w:val="en-US"/>
              </w:rPr>
            </w:pPr>
            <w:r w:rsidRPr="00035391">
              <w:rPr>
                <w:b/>
                <w:bCs/>
                <w:sz w:val="28"/>
                <w:szCs w:val="28"/>
                <w:lang w:val="en-US"/>
              </w:rPr>
              <w:t>I</w:t>
            </w: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b/>
                <w:bCs/>
                <w:sz w:val="28"/>
                <w:szCs w:val="28"/>
                <w:lang w:val="en-US"/>
              </w:rPr>
            </w:pPr>
            <w:r w:rsidRPr="00035391">
              <w:rPr>
                <w:b/>
                <w:bCs/>
                <w:sz w:val="28"/>
                <w:szCs w:val="28"/>
                <w:lang w:val="en-US"/>
              </w:rPr>
              <w:t>II</w:t>
            </w: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lang w:val="en-US"/>
              </w:rPr>
            </w:pPr>
            <w:r w:rsidRPr="00035391">
              <w:rPr>
                <w:b/>
                <w:bCs/>
                <w:sz w:val="28"/>
                <w:szCs w:val="28"/>
                <w:lang w:val="en-US"/>
              </w:rPr>
              <w:t>III</w:t>
            </w: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lang w:val="en-US"/>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b/>
                <w:bCs/>
                <w:sz w:val="28"/>
                <w:szCs w:val="28"/>
                <w:lang w:val="en-US"/>
              </w:rPr>
            </w:pPr>
            <w:r w:rsidRPr="00035391">
              <w:rPr>
                <w:b/>
                <w:bCs/>
                <w:sz w:val="28"/>
                <w:szCs w:val="28"/>
                <w:lang w:val="en-US"/>
              </w:rPr>
              <w:t>IV</w:t>
            </w: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lang w:val="en-US"/>
              </w:rPr>
            </w:pPr>
          </w:p>
        </w:tc>
        <w:tc>
          <w:tcPr>
            <w:tcW w:w="1290" w:type="dxa"/>
            <w:tcBorders>
              <w:top w:val="single" w:sz="4" w:space="0" w:color="auto"/>
              <w:left w:val="single" w:sz="2" w:space="0" w:color="000000"/>
              <w:bottom w:val="single" w:sz="4" w:space="0" w:color="auto"/>
              <w:right w:val="single" w:sz="2" w:space="0" w:color="000000"/>
            </w:tcBorders>
            <w:shd w:val="clear" w:color="auto" w:fill="auto"/>
          </w:tcPr>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r w:rsidRPr="00035391">
              <w:rPr>
                <w:b/>
                <w:bCs/>
                <w:sz w:val="28"/>
                <w:szCs w:val="28"/>
              </w:rPr>
              <w:t>март</w:t>
            </w:r>
          </w:p>
          <w:p w:rsidR="00942A08" w:rsidRPr="00035391" w:rsidRDefault="00942A08" w:rsidP="00942A08">
            <w:pPr>
              <w:pStyle w:val="af0"/>
              <w:snapToGrid w:val="0"/>
              <w:jc w:val="center"/>
              <w:rPr>
                <w:b/>
                <w:bCs/>
                <w:sz w:val="28"/>
                <w:szCs w:val="28"/>
              </w:rPr>
            </w:pPr>
            <w:r w:rsidRPr="00035391">
              <w:rPr>
                <w:b/>
                <w:bCs/>
                <w:sz w:val="28"/>
                <w:szCs w:val="28"/>
              </w:rPr>
              <w:t>(до 01.04.)</w:t>
            </w: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p>
          <w:p w:rsidR="00942A08" w:rsidRPr="00035391" w:rsidRDefault="00942A08" w:rsidP="00942A08">
            <w:pPr>
              <w:pStyle w:val="af0"/>
              <w:snapToGrid w:val="0"/>
              <w:jc w:val="center"/>
              <w:rPr>
                <w:b/>
                <w:bCs/>
                <w:sz w:val="28"/>
                <w:szCs w:val="28"/>
              </w:rPr>
            </w:pPr>
            <w:r w:rsidRPr="00035391">
              <w:rPr>
                <w:b/>
                <w:bCs/>
                <w:sz w:val="28"/>
                <w:szCs w:val="28"/>
              </w:rPr>
              <w:t>апрель-май</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b/>
                <w:bCs/>
                <w:sz w:val="28"/>
                <w:szCs w:val="28"/>
              </w:rPr>
            </w:pPr>
            <w:r w:rsidRPr="00035391">
              <w:rPr>
                <w:b/>
                <w:bCs/>
                <w:sz w:val="28"/>
                <w:szCs w:val="28"/>
              </w:rPr>
              <w:t xml:space="preserve">июнь </w:t>
            </w:r>
          </w:p>
          <w:p w:rsidR="00942A08" w:rsidRPr="00035391" w:rsidRDefault="00942A08" w:rsidP="00942A08">
            <w:pPr>
              <w:pStyle w:val="af0"/>
              <w:jc w:val="center"/>
              <w:rPr>
                <w:bCs/>
                <w:sz w:val="28"/>
                <w:szCs w:val="28"/>
              </w:rPr>
            </w:pPr>
            <w:r w:rsidRPr="00035391">
              <w:rPr>
                <w:bCs/>
                <w:sz w:val="28"/>
                <w:szCs w:val="28"/>
              </w:rPr>
              <w:t>провести</w:t>
            </w:r>
          </w:p>
          <w:p w:rsidR="00942A08" w:rsidRPr="00035391" w:rsidRDefault="00942A08" w:rsidP="00942A08">
            <w:pPr>
              <w:pStyle w:val="af0"/>
              <w:jc w:val="center"/>
              <w:rPr>
                <w:bCs/>
                <w:sz w:val="28"/>
                <w:szCs w:val="28"/>
              </w:rPr>
            </w:pPr>
            <w:r w:rsidRPr="00035391">
              <w:rPr>
                <w:bCs/>
                <w:sz w:val="28"/>
                <w:szCs w:val="28"/>
              </w:rPr>
              <w:t>до 23.06</w:t>
            </w:r>
          </w:p>
          <w:p w:rsidR="00942A08" w:rsidRPr="00035391" w:rsidRDefault="00942A08" w:rsidP="00942A08">
            <w:pPr>
              <w:pStyle w:val="af0"/>
              <w:jc w:val="center"/>
              <w:rPr>
                <w:bCs/>
                <w:sz w:val="28"/>
                <w:szCs w:val="28"/>
              </w:rPr>
            </w:pPr>
          </w:p>
          <w:p w:rsidR="00942A08" w:rsidRPr="00035391" w:rsidRDefault="00942A08" w:rsidP="00942A08">
            <w:pPr>
              <w:pStyle w:val="af0"/>
              <w:jc w:val="center"/>
              <w:rPr>
                <w:bCs/>
                <w:sz w:val="28"/>
                <w:szCs w:val="28"/>
              </w:rPr>
            </w:pPr>
          </w:p>
          <w:p w:rsidR="00942A08" w:rsidRPr="00035391" w:rsidRDefault="00942A08" w:rsidP="00942A08">
            <w:pPr>
              <w:pStyle w:val="af0"/>
              <w:jc w:val="center"/>
              <w:rPr>
                <w:bCs/>
                <w:sz w:val="28"/>
                <w:szCs w:val="28"/>
              </w:rPr>
            </w:pPr>
          </w:p>
          <w:p w:rsidR="00942A08" w:rsidRPr="00035391" w:rsidRDefault="00942A08" w:rsidP="00942A08">
            <w:pPr>
              <w:pStyle w:val="af0"/>
              <w:jc w:val="center"/>
              <w:rPr>
                <w:bCs/>
                <w:sz w:val="28"/>
                <w:szCs w:val="28"/>
              </w:rPr>
            </w:pPr>
          </w:p>
          <w:p w:rsidR="00942A08" w:rsidRPr="00035391" w:rsidRDefault="00942A08" w:rsidP="00942A08">
            <w:pPr>
              <w:pStyle w:val="af0"/>
              <w:jc w:val="center"/>
              <w:rPr>
                <w:bCs/>
                <w:sz w:val="28"/>
                <w:szCs w:val="28"/>
              </w:rPr>
            </w:pPr>
          </w:p>
          <w:p w:rsidR="00942A08" w:rsidRPr="00035391" w:rsidRDefault="00942A08" w:rsidP="00942A08">
            <w:pPr>
              <w:pStyle w:val="af0"/>
              <w:jc w:val="center"/>
              <w:rPr>
                <w:bCs/>
                <w:sz w:val="28"/>
                <w:szCs w:val="28"/>
              </w:rPr>
            </w:pPr>
          </w:p>
          <w:p w:rsidR="00942A08" w:rsidRPr="00035391" w:rsidRDefault="00942A08" w:rsidP="00942A08">
            <w:pPr>
              <w:pStyle w:val="af0"/>
              <w:jc w:val="center"/>
              <w:rPr>
                <w:bCs/>
                <w:sz w:val="28"/>
                <w:szCs w:val="28"/>
              </w:rPr>
            </w:pPr>
          </w:p>
          <w:p w:rsidR="00942A08" w:rsidRPr="00035391" w:rsidRDefault="00942A08" w:rsidP="00942A08">
            <w:pPr>
              <w:pStyle w:val="af0"/>
              <w:jc w:val="center"/>
              <w:rPr>
                <w:bCs/>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rPr>
                <w:sz w:val="28"/>
                <w:szCs w:val="28"/>
              </w:rPr>
            </w:pPr>
          </w:p>
          <w:p w:rsidR="00942A08" w:rsidRPr="00035391" w:rsidRDefault="00942A08" w:rsidP="00942A08">
            <w:pPr>
              <w:pStyle w:val="af0"/>
              <w:rPr>
                <w:sz w:val="28"/>
                <w:szCs w:val="28"/>
              </w:rPr>
            </w:pPr>
          </w:p>
          <w:p w:rsidR="00942A08" w:rsidRPr="00035391" w:rsidRDefault="00942A08" w:rsidP="00942A08">
            <w:pPr>
              <w:pStyle w:val="af0"/>
              <w:rPr>
                <w:sz w:val="28"/>
                <w:szCs w:val="28"/>
              </w:rPr>
            </w:pPr>
            <w:r w:rsidRPr="00035391">
              <w:rPr>
                <w:sz w:val="28"/>
                <w:szCs w:val="28"/>
              </w:rPr>
              <w:t>август</w:t>
            </w:r>
          </w:p>
          <w:p w:rsidR="00942A08" w:rsidRPr="00035391" w:rsidRDefault="00942A08" w:rsidP="00942A08">
            <w:pPr>
              <w:pStyle w:val="af0"/>
              <w:rPr>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p w:rsidR="00942A08" w:rsidRPr="00035391" w:rsidRDefault="00942A08" w:rsidP="00942A08">
            <w:pPr>
              <w:pStyle w:val="af0"/>
              <w:jc w:val="center"/>
              <w:rPr>
                <w:b/>
                <w:bCs/>
                <w:sz w:val="28"/>
                <w:szCs w:val="28"/>
              </w:rPr>
            </w:pPr>
          </w:p>
        </w:tc>
        <w:tc>
          <w:tcPr>
            <w:tcW w:w="4320" w:type="dxa"/>
            <w:tcBorders>
              <w:top w:val="single" w:sz="4" w:space="0" w:color="auto"/>
              <w:left w:val="single" w:sz="2" w:space="0" w:color="000000"/>
              <w:bottom w:val="single" w:sz="4" w:space="0" w:color="auto"/>
              <w:right w:val="single" w:sz="2" w:space="0" w:color="000000"/>
            </w:tcBorders>
            <w:shd w:val="clear" w:color="auto" w:fill="auto"/>
          </w:tcPr>
          <w:p w:rsidR="00942A08" w:rsidRPr="00035391" w:rsidRDefault="00942A08" w:rsidP="00942A08">
            <w:pPr>
              <w:pStyle w:val="af0"/>
              <w:jc w:val="both"/>
              <w:rPr>
                <w:sz w:val="28"/>
                <w:szCs w:val="28"/>
              </w:rPr>
            </w:pPr>
            <w:r w:rsidRPr="00035391">
              <w:rPr>
                <w:sz w:val="28"/>
                <w:szCs w:val="28"/>
              </w:rPr>
              <w:lastRenderedPageBreak/>
              <w:t xml:space="preserve">О внесении изменений и дополнений в решение 99 сессии Совета депутатов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 от 21.12.2017 г. «О бюджете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 на 2020 год и плановый период 2021-2022 гг.»</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 xml:space="preserve">Отчет Главы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 «О работе Главы и администрации </w:t>
            </w:r>
            <w:proofErr w:type="spellStart"/>
            <w:r w:rsidRPr="00035391">
              <w:rPr>
                <w:sz w:val="28"/>
                <w:szCs w:val="28"/>
              </w:rPr>
              <w:t>Кайгородского</w:t>
            </w:r>
            <w:proofErr w:type="spellEnd"/>
            <w:r w:rsidRPr="00035391">
              <w:rPr>
                <w:sz w:val="28"/>
                <w:szCs w:val="28"/>
              </w:rPr>
              <w:t xml:space="preserve">  сельсов</w:t>
            </w:r>
            <w:r>
              <w:rPr>
                <w:sz w:val="28"/>
                <w:szCs w:val="28"/>
              </w:rPr>
              <w:t>ета Краснозерского района в 2020</w:t>
            </w:r>
            <w:r w:rsidRPr="00035391">
              <w:rPr>
                <w:sz w:val="28"/>
                <w:szCs w:val="28"/>
              </w:rPr>
              <w:t xml:space="preserve"> году»</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Отчет участкового уполномоченного полиции «О работе по соблюдению законности и право</w:t>
            </w:r>
            <w:r>
              <w:rPr>
                <w:sz w:val="28"/>
                <w:szCs w:val="28"/>
              </w:rPr>
              <w:t>порядка на территории МО за 2020</w:t>
            </w:r>
            <w:r w:rsidRPr="00035391">
              <w:rPr>
                <w:sz w:val="28"/>
                <w:szCs w:val="28"/>
              </w:rPr>
              <w:t xml:space="preserve"> год.</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 xml:space="preserve"> Об исполнении бюджета </w:t>
            </w:r>
            <w:proofErr w:type="spellStart"/>
            <w:r w:rsidRPr="00035391">
              <w:rPr>
                <w:sz w:val="28"/>
                <w:szCs w:val="28"/>
              </w:rPr>
              <w:t>Кайгородского</w:t>
            </w:r>
            <w:proofErr w:type="spellEnd"/>
            <w:r w:rsidRPr="00035391">
              <w:rPr>
                <w:sz w:val="28"/>
                <w:szCs w:val="28"/>
              </w:rPr>
              <w:t xml:space="preserve"> сельсовета Краснозерского район</w:t>
            </w:r>
            <w:r>
              <w:rPr>
                <w:sz w:val="28"/>
                <w:szCs w:val="28"/>
              </w:rPr>
              <w:t>а Новосибирской области  за 2020</w:t>
            </w:r>
            <w:r w:rsidRPr="00035391">
              <w:rPr>
                <w:sz w:val="28"/>
                <w:szCs w:val="28"/>
              </w:rPr>
              <w:t xml:space="preserve"> год.</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 xml:space="preserve">О выполнении прогноза социально-экономического </w:t>
            </w:r>
            <w:r w:rsidRPr="00035391">
              <w:rPr>
                <w:sz w:val="28"/>
                <w:szCs w:val="28"/>
              </w:rPr>
              <w:lastRenderedPageBreak/>
              <w:t xml:space="preserve">развития </w:t>
            </w:r>
            <w:proofErr w:type="spellStart"/>
            <w:r w:rsidRPr="00035391">
              <w:rPr>
                <w:sz w:val="28"/>
                <w:szCs w:val="28"/>
              </w:rPr>
              <w:t>Кайгородского</w:t>
            </w:r>
            <w:proofErr w:type="spellEnd"/>
            <w:r w:rsidRPr="00035391">
              <w:rPr>
                <w:sz w:val="28"/>
                <w:szCs w:val="28"/>
              </w:rPr>
              <w:t xml:space="preserve"> сельсовета Краснозерского район</w:t>
            </w:r>
            <w:r>
              <w:rPr>
                <w:sz w:val="28"/>
                <w:szCs w:val="28"/>
              </w:rPr>
              <w:t>а Новосибирской области  за 2020</w:t>
            </w:r>
            <w:r w:rsidRPr="00035391">
              <w:rPr>
                <w:sz w:val="28"/>
                <w:szCs w:val="28"/>
              </w:rPr>
              <w:t xml:space="preserve"> год.</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 xml:space="preserve">О состоянии пожарной безопасности на территории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 xml:space="preserve">О внесении изменений и дополнений в решение 99 сессии Совета депутатов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 от 21.12.2017 г. «О бюджете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 на 2020 год и плановый период 2021-2022 гг.»</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 xml:space="preserve">О проведении выборов в Совет депутатов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 xml:space="preserve">Работа ФАП по медицинскому обслуживанию населения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 xml:space="preserve">О внесении изменений и дополнений в решение 99 сессии Совета депутатов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 от 21.12.2017 г. «О бюджете </w:t>
            </w:r>
            <w:proofErr w:type="spellStart"/>
            <w:r w:rsidRPr="00035391">
              <w:rPr>
                <w:sz w:val="28"/>
                <w:szCs w:val="28"/>
              </w:rPr>
              <w:t>Кайгородского</w:t>
            </w:r>
            <w:proofErr w:type="spellEnd"/>
            <w:r w:rsidRPr="00035391">
              <w:rPr>
                <w:sz w:val="28"/>
                <w:szCs w:val="28"/>
              </w:rPr>
              <w:t xml:space="preserve">  сельсовета </w:t>
            </w:r>
            <w:r w:rsidRPr="00035391">
              <w:rPr>
                <w:sz w:val="28"/>
                <w:szCs w:val="28"/>
              </w:rPr>
              <w:lastRenderedPageBreak/>
              <w:t>Краснозерского района Новосибирской области на 2020 год и плановый период 2021-2022 гг.»</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 xml:space="preserve">О подготовке объектов ЖКХ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w:t>
            </w:r>
            <w:r>
              <w:rPr>
                <w:sz w:val="28"/>
                <w:szCs w:val="28"/>
              </w:rPr>
              <w:t>асти к отопительному сезону 2021-2022</w:t>
            </w:r>
            <w:r w:rsidRPr="00035391">
              <w:rPr>
                <w:sz w:val="28"/>
                <w:szCs w:val="28"/>
              </w:rPr>
              <w:t xml:space="preserve"> гг.</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 xml:space="preserve">Итоги работы Совета депутатов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 3 созыва</w:t>
            </w:r>
          </w:p>
          <w:p w:rsidR="00942A08" w:rsidRPr="00035391" w:rsidRDefault="00942A08" w:rsidP="00942A08">
            <w:pPr>
              <w:pStyle w:val="af0"/>
              <w:jc w:val="both"/>
              <w:rPr>
                <w:sz w:val="28"/>
                <w:szCs w:val="28"/>
              </w:rPr>
            </w:pPr>
          </w:p>
        </w:tc>
        <w:tc>
          <w:tcPr>
            <w:tcW w:w="3078" w:type="dxa"/>
            <w:tcBorders>
              <w:top w:val="single" w:sz="4" w:space="0" w:color="auto"/>
              <w:left w:val="single" w:sz="2" w:space="0" w:color="000000"/>
              <w:bottom w:val="single" w:sz="4" w:space="0" w:color="auto"/>
              <w:right w:val="single" w:sz="4" w:space="0" w:color="auto"/>
            </w:tcBorders>
            <w:shd w:val="clear" w:color="auto" w:fill="auto"/>
          </w:tcPr>
          <w:p w:rsidR="00942A08" w:rsidRPr="00035391" w:rsidRDefault="00942A08" w:rsidP="00942A08">
            <w:pPr>
              <w:pStyle w:val="af0"/>
              <w:snapToGrid w:val="0"/>
              <w:rPr>
                <w:sz w:val="28"/>
                <w:szCs w:val="28"/>
              </w:rPr>
            </w:pPr>
            <w:r w:rsidRPr="00035391">
              <w:rPr>
                <w:sz w:val="28"/>
                <w:szCs w:val="28"/>
              </w:rPr>
              <w:lastRenderedPageBreak/>
              <w:t xml:space="preserve">Главный бухгалтер </w:t>
            </w:r>
          </w:p>
          <w:p w:rsidR="00942A08" w:rsidRPr="00035391" w:rsidRDefault="00942A08" w:rsidP="00942A08">
            <w:pPr>
              <w:pStyle w:val="af0"/>
              <w:rPr>
                <w:sz w:val="28"/>
                <w:szCs w:val="28"/>
              </w:rPr>
            </w:pPr>
            <w:proofErr w:type="spellStart"/>
            <w:r w:rsidRPr="00035391">
              <w:rPr>
                <w:sz w:val="28"/>
                <w:szCs w:val="28"/>
              </w:rPr>
              <w:t>Гладченко</w:t>
            </w:r>
            <w:proofErr w:type="spellEnd"/>
            <w:r w:rsidRPr="00035391">
              <w:rPr>
                <w:sz w:val="28"/>
                <w:szCs w:val="28"/>
              </w:rPr>
              <w:t xml:space="preserve"> О.А.</w:t>
            </w:r>
          </w:p>
          <w:p w:rsidR="00942A08" w:rsidRPr="00035391" w:rsidRDefault="00942A08" w:rsidP="00942A08">
            <w:pPr>
              <w:pStyle w:val="af0"/>
              <w:snapToGrid w:val="0"/>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 xml:space="preserve">Глава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 </w:t>
            </w:r>
          </w:p>
          <w:p w:rsidR="00942A08" w:rsidRPr="00035391" w:rsidRDefault="00942A08" w:rsidP="00942A08">
            <w:pPr>
              <w:pStyle w:val="af0"/>
              <w:jc w:val="center"/>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Участковый уполномоченный полиции Сойкина А.И.</w:t>
            </w:r>
          </w:p>
          <w:p w:rsidR="00942A08" w:rsidRPr="00035391" w:rsidRDefault="00942A08" w:rsidP="00942A08">
            <w:pPr>
              <w:pStyle w:val="af0"/>
              <w:jc w:val="both"/>
              <w:rPr>
                <w:sz w:val="28"/>
                <w:szCs w:val="28"/>
              </w:rPr>
            </w:pPr>
            <w:r w:rsidRPr="00035391">
              <w:rPr>
                <w:sz w:val="28"/>
                <w:szCs w:val="28"/>
              </w:rPr>
              <w:t xml:space="preserve"> ПК по социальному развитию</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 xml:space="preserve">Главный бухгалтер </w:t>
            </w:r>
            <w:proofErr w:type="spellStart"/>
            <w:r w:rsidRPr="00035391">
              <w:rPr>
                <w:sz w:val="28"/>
                <w:szCs w:val="28"/>
              </w:rPr>
              <w:t>Гладченко</w:t>
            </w:r>
            <w:proofErr w:type="spellEnd"/>
            <w:r w:rsidRPr="00035391">
              <w:rPr>
                <w:sz w:val="28"/>
                <w:szCs w:val="28"/>
              </w:rPr>
              <w:t xml:space="preserve"> О.А.</w:t>
            </w:r>
          </w:p>
          <w:p w:rsidR="00942A08" w:rsidRPr="00035391" w:rsidRDefault="00942A08" w:rsidP="00942A08">
            <w:pPr>
              <w:pStyle w:val="af0"/>
              <w:jc w:val="both"/>
              <w:rPr>
                <w:sz w:val="28"/>
                <w:szCs w:val="28"/>
              </w:rPr>
            </w:pPr>
            <w:r w:rsidRPr="00035391">
              <w:rPr>
                <w:sz w:val="28"/>
                <w:szCs w:val="28"/>
              </w:rPr>
              <w:t>Председатель ПК по бюджету</w:t>
            </w:r>
          </w:p>
          <w:p w:rsidR="00942A08" w:rsidRPr="00035391" w:rsidRDefault="00942A08" w:rsidP="00942A08">
            <w:pPr>
              <w:pStyle w:val="af0"/>
              <w:jc w:val="both"/>
              <w:rPr>
                <w:sz w:val="28"/>
                <w:szCs w:val="28"/>
              </w:rPr>
            </w:pPr>
            <w:r>
              <w:rPr>
                <w:sz w:val="28"/>
                <w:szCs w:val="28"/>
              </w:rPr>
              <w:t>Бондарь В.Н.</w:t>
            </w:r>
          </w:p>
          <w:p w:rsidR="00942A08" w:rsidRPr="00035391" w:rsidRDefault="00942A08" w:rsidP="00942A08">
            <w:pPr>
              <w:pStyle w:val="af0"/>
              <w:jc w:val="both"/>
              <w:rPr>
                <w:sz w:val="28"/>
                <w:szCs w:val="28"/>
              </w:rPr>
            </w:pPr>
            <w:r w:rsidRPr="00035391">
              <w:rPr>
                <w:sz w:val="28"/>
                <w:szCs w:val="28"/>
              </w:rPr>
              <w:t>Председатель ревизионной комиссии Краснозерского района Корнеева Е.В.</w:t>
            </w:r>
          </w:p>
          <w:p w:rsidR="00942A08" w:rsidRPr="00035391" w:rsidRDefault="00942A08" w:rsidP="00942A08">
            <w:pPr>
              <w:pStyle w:val="af0"/>
              <w:jc w:val="both"/>
              <w:rPr>
                <w:sz w:val="28"/>
                <w:szCs w:val="28"/>
              </w:rPr>
            </w:pPr>
            <w:r w:rsidRPr="00035391">
              <w:rPr>
                <w:sz w:val="28"/>
                <w:szCs w:val="28"/>
              </w:rPr>
              <w:t xml:space="preserve">Глава </w:t>
            </w:r>
            <w:proofErr w:type="spellStart"/>
            <w:r w:rsidRPr="00035391">
              <w:rPr>
                <w:sz w:val="28"/>
                <w:szCs w:val="28"/>
              </w:rPr>
              <w:t>Кайгородского</w:t>
            </w:r>
            <w:proofErr w:type="spellEnd"/>
            <w:r w:rsidRPr="00035391">
              <w:rPr>
                <w:sz w:val="28"/>
                <w:szCs w:val="28"/>
              </w:rPr>
              <w:t xml:space="preserve"> </w:t>
            </w:r>
            <w:r w:rsidRPr="00035391">
              <w:rPr>
                <w:sz w:val="28"/>
                <w:szCs w:val="28"/>
              </w:rPr>
              <w:lastRenderedPageBreak/>
              <w:t xml:space="preserve">сельсовета Краснозерского района Новосибирской области </w:t>
            </w:r>
          </w:p>
          <w:p w:rsidR="00942A08" w:rsidRPr="00035391" w:rsidRDefault="00942A08" w:rsidP="00942A08">
            <w:pPr>
              <w:pStyle w:val="af0"/>
              <w:jc w:val="both"/>
              <w:rPr>
                <w:sz w:val="28"/>
                <w:szCs w:val="28"/>
              </w:rPr>
            </w:pPr>
            <w:r w:rsidRPr="00035391">
              <w:rPr>
                <w:sz w:val="28"/>
                <w:szCs w:val="28"/>
              </w:rPr>
              <w:t xml:space="preserve">Председатель ПК по бюджету </w:t>
            </w:r>
            <w:r>
              <w:rPr>
                <w:sz w:val="28"/>
                <w:szCs w:val="28"/>
              </w:rPr>
              <w:t>Бондарь В.Н.</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 xml:space="preserve">Глава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 </w:t>
            </w:r>
          </w:p>
          <w:p w:rsidR="00942A08" w:rsidRPr="00035391" w:rsidRDefault="00942A08" w:rsidP="00942A08">
            <w:pPr>
              <w:pStyle w:val="af0"/>
              <w:rPr>
                <w:sz w:val="28"/>
                <w:szCs w:val="28"/>
              </w:rPr>
            </w:pPr>
          </w:p>
          <w:p w:rsidR="00942A08" w:rsidRPr="00035391" w:rsidRDefault="00942A08" w:rsidP="00942A08">
            <w:pPr>
              <w:pStyle w:val="af0"/>
              <w:rPr>
                <w:sz w:val="28"/>
                <w:szCs w:val="28"/>
              </w:rPr>
            </w:pPr>
          </w:p>
          <w:p w:rsidR="00942A08" w:rsidRPr="00035391" w:rsidRDefault="00942A08" w:rsidP="00942A08">
            <w:pPr>
              <w:pStyle w:val="af0"/>
              <w:rPr>
                <w:sz w:val="28"/>
                <w:szCs w:val="28"/>
              </w:rPr>
            </w:pPr>
          </w:p>
          <w:p w:rsidR="00942A08" w:rsidRPr="00035391" w:rsidRDefault="00942A08" w:rsidP="00942A08">
            <w:pPr>
              <w:pStyle w:val="af0"/>
              <w:snapToGrid w:val="0"/>
              <w:rPr>
                <w:sz w:val="28"/>
                <w:szCs w:val="28"/>
              </w:rPr>
            </w:pPr>
            <w:r w:rsidRPr="00035391">
              <w:rPr>
                <w:sz w:val="28"/>
                <w:szCs w:val="28"/>
              </w:rPr>
              <w:t xml:space="preserve">Главный бухгалтер </w:t>
            </w:r>
            <w:proofErr w:type="spellStart"/>
            <w:r w:rsidRPr="00035391">
              <w:rPr>
                <w:sz w:val="28"/>
                <w:szCs w:val="28"/>
              </w:rPr>
              <w:t>Гладченко</w:t>
            </w:r>
            <w:proofErr w:type="spellEnd"/>
            <w:r w:rsidRPr="00035391">
              <w:rPr>
                <w:sz w:val="28"/>
                <w:szCs w:val="28"/>
              </w:rPr>
              <w:t xml:space="preserve"> О.А.</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Председатель ПК по бюджету</w:t>
            </w:r>
            <w:r>
              <w:rPr>
                <w:sz w:val="28"/>
                <w:szCs w:val="28"/>
              </w:rPr>
              <w:t xml:space="preserve"> Бондарь В.Н.</w:t>
            </w:r>
          </w:p>
          <w:p w:rsidR="00942A08" w:rsidRPr="00035391" w:rsidRDefault="00942A08" w:rsidP="00942A08">
            <w:pPr>
              <w:pStyle w:val="af0"/>
              <w:jc w:val="both"/>
              <w:rPr>
                <w:sz w:val="28"/>
                <w:szCs w:val="28"/>
              </w:rPr>
            </w:pPr>
            <w:r w:rsidRPr="00035391">
              <w:rPr>
                <w:sz w:val="28"/>
                <w:szCs w:val="28"/>
              </w:rPr>
              <w:t>.</w:t>
            </w:r>
          </w:p>
          <w:p w:rsidR="00942A08" w:rsidRPr="00035391" w:rsidRDefault="00942A08" w:rsidP="00942A08">
            <w:pPr>
              <w:pStyle w:val="af0"/>
              <w:rPr>
                <w:sz w:val="28"/>
                <w:szCs w:val="28"/>
              </w:rPr>
            </w:pPr>
          </w:p>
          <w:p w:rsidR="00942A08" w:rsidRPr="00035391" w:rsidRDefault="00942A08" w:rsidP="00942A08">
            <w:pPr>
              <w:pStyle w:val="af0"/>
              <w:rPr>
                <w:sz w:val="28"/>
                <w:szCs w:val="28"/>
              </w:rPr>
            </w:pPr>
          </w:p>
          <w:p w:rsidR="00942A08" w:rsidRPr="00035391" w:rsidRDefault="00942A08" w:rsidP="00942A08">
            <w:pPr>
              <w:pStyle w:val="af0"/>
              <w:rPr>
                <w:sz w:val="28"/>
                <w:szCs w:val="28"/>
              </w:rPr>
            </w:pPr>
          </w:p>
          <w:p w:rsidR="00942A08" w:rsidRPr="00035391" w:rsidRDefault="00942A08" w:rsidP="00942A08">
            <w:pPr>
              <w:pStyle w:val="af0"/>
              <w:rPr>
                <w:sz w:val="28"/>
                <w:szCs w:val="28"/>
              </w:rPr>
            </w:pPr>
          </w:p>
          <w:p w:rsidR="00942A08" w:rsidRPr="00035391" w:rsidRDefault="00942A08" w:rsidP="00942A08">
            <w:pPr>
              <w:pStyle w:val="af0"/>
              <w:rPr>
                <w:sz w:val="28"/>
                <w:szCs w:val="28"/>
              </w:rPr>
            </w:pPr>
            <w:r w:rsidRPr="00035391">
              <w:rPr>
                <w:sz w:val="28"/>
                <w:szCs w:val="28"/>
              </w:rPr>
              <w:t xml:space="preserve">Председатель Совета депутатов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w:t>
            </w:r>
          </w:p>
          <w:p w:rsidR="00942A08" w:rsidRPr="00035391" w:rsidRDefault="00942A08" w:rsidP="00942A08">
            <w:pPr>
              <w:pStyle w:val="af0"/>
              <w:rPr>
                <w:sz w:val="28"/>
                <w:szCs w:val="28"/>
              </w:rPr>
            </w:pPr>
          </w:p>
          <w:p w:rsidR="00942A08" w:rsidRPr="00035391" w:rsidRDefault="00942A08" w:rsidP="00942A08">
            <w:pPr>
              <w:pStyle w:val="af0"/>
              <w:rPr>
                <w:sz w:val="28"/>
                <w:szCs w:val="28"/>
              </w:rPr>
            </w:pPr>
            <w:r w:rsidRPr="00035391">
              <w:rPr>
                <w:sz w:val="28"/>
                <w:szCs w:val="28"/>
              </w:rPr>
              <w:t xml:space="preserve">Заведующий ФАП Ивашкина Н.А.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 </w:t>
            </w:r>
          </w:p>
          <w:p w:rsidR="00942A08" w:rsidRPr="00035391" w:rsidRDefault="00942A08" w:rsidP="00942A08">
            <w:pPr>
              <w:pStyle w:val="af0"/>
              <w:rPr>
                <w:sz w:val="28"/>
                <w:szCs w:val="28"/>
              </w:rPr>
            </w:pPr>
            <w:r w:rsidRPr="00035391">
              <w:rPr>
                <w:sz w:val="28"/>
                <w:szCs w:val="28"/>
              </w:rPr>
              <w:t xml:space="preserve">Председатель ПК по социальному развитию </w:t>
            </w:r>
            <w:proofErr w:type="spellStart"/>
            <w:r w:rsidRPr="00035391">
              <w:rPr>
                <w:sz w:val="28"/>
                <w:szCs w:val="28"/>
              </w:rPr>
              <w:t>Гольцман</w:t>
            </w:r>
            <w:proofErr w:type="spellEnd"/>
            <w:r w:rsidRPr="00035391">
              <w:rPr>
                <w:sz w:val="28"/>
                <w:szCs w:val="28"/>
              </w:rPr>
              <w:t xml:space="preserve"> Н.Н.</w:t>
            </w:r>
          </w:p>
          <w:p w:rsidR="00942A08" w:rsidRPr="00035391" w:rsidRDefault="00942A08" w:rsidP="00942A08">
            <w:pPr>
              <w:pStyle w:val="af0"/>
              <w:rPr>
                <w:sz w:val="28"/>
                <w:szCs w:val="28"/>
              </w:rPr>
            </w:pPr>
          </w:p>
          <w:p w:rsidR="00942A08" w:rsidRPr="00035391" w:rsidRDefault="00942A08" w:rsidP="00942A08">
            <w:pPr>
              <w:pStyle w:val="af0"/>
              <w:snapToGrid w:val="0"/>
              <w:rPr>
                <w:sz w:val="28"/>
                <w:szCs w:val="28"/>
              </w:rPr>
            </w:pPr>
            <w:r w:rsidRPr="00035391">
              <w:rPr>
                <w:sz w:val="28"/>
                <w:szCs w:val="28"/>
              </w:rPr>
              <w:t xml:space="preserve">Главный бухгалтер </w:t>
            </w:r>
            <w:proofErr w:type="spellStart"/>
            <w:r w:rsidRPr="00035391">
              <w:rPr>
                <w:sz w:val="28"/>
                <w:szCs w:val="28"/>
              </w:rPr>
              <w:t>Гладченко</w:t>
            </w:r>
            <w:proofErr w:type="spellEnd"/>
            <w:r w:rsidRPr="00035391">
              <w:rPr>
                <w:sz w:val="28"/>
                <w:szCs w:val="28"/>
              </w:rPr>
              <w:t xml:space="preserve"> О.А. </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 xml:space="preserve">Председатель ПК по </w:t>
            </w:r>
            <w:r w:rsidRPr="00035391">
              <w:rPr>
                <w:sz w:val="28"/>
                <w:szCs w:val="28"/>
              </w:rPr>
              <w:lastRenderedPageBreak/>
              <w:t xml:space="preserve">бюджету </w:t>
            </w:r>
            <w:r>
              <w:rPr>
                <w:sz w:val="28"/>
                <w:szCs w:val="28"/>
              </w:rPr>
              <w:t>Бондарь В.Н.</w:t>
            </w:r>
          </w:p>
          <w:p w:rsidR="00942A08" w:rsidRPr="00035391" w:rsidRDefault="00942A08" w:rsidP="00942A08">
            <w:pPr>
              <w:pStyle w:val="af0"/>
              <w:jc w:val="both"/>
              <w:rPr>
                <w:sz w:val="28"/>
                <w:szCs w:val="28"/>
              </w:rPr>
            </w:pPr>
          </w:p>
          <w:p w:rsidR="00942A08" w:rsidRPr="00035391" w:rsidRDefault="00942A08" w:rsidP="00942A08">
            <w:pPr>
              <w:pStyle w:val="af0"/>
              <w:rPr>
                <w:sz w:val="28"/>
                <w:szCs w:val="28"/>
              </w:rPr>
            </w:pPr>
          </w:p>
          <w:p w:rsidR="00942A08" w:rsidRPr="00035391" w:rsidRDefault="00942A08" w:rsidP="00942A08">
            <w:pPr>
              <w:pStyle w:val="af0"/>
              <w:rPr>
                <w:sz w:val="28"/>
                <w:szCs w:val="28"/>
              </w:rPr>
            </w:pPr>
          </w:p>
          <w:p w:rsidR="00942A08" w:rsidRPr="00035391" w:rsidRDefault="00942A08" w:rsidP="00942A08">
            <w:pPr>
              <w:pStyle w:val="af0"/>
              <w:rPr>
                <w:sz w:val="28"/>
                <w:szCs w:val="28"/>
              </w:rPr>
            </w:pPr>
          </w:p>
          <w:p w:rsidR="00942A08" w:rsidRPr="00035391" w:rsidRDefault="00942A08" w:rsidP="00942A08">
            <w:pPr>
              <w:pStyle w:val="af0"/>
              <w:jc w:val="both"/>
              <w:rPr>
                <w:sz w:val="28"/>
                <w:szCs w:val="28"/>
              </w:rPr>
            </w:pPr>
            <w:r w:rsidRPr="00035391">
              <w:rPr>
                <w:sz w:val="28"/>
                <w:szCs w:val="28"/>
              </w:rPr>
              <w:t xml:space="preserve">Глава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 </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Директор МУП ЖКХ Карпенко В.И.</w:t>
            </w:r>
          </w:p>
          <w:p w:rsidR="00942A08" w:rsidRPr="00035391" w:rsidRDefault="00942A08" w:rsidP="00942A08">
            <w:pPr>
              <w:pStyle w:val="af0"/>
              <w:rPr>
                <w:sz w:val="28"/>
                <w:szCs w:val="28"/>
              </w:rPr>
            </w:pPr>
            <w:r w:rsidRPr="00035391">
              <w:rPr>
                <w:sz w:val="28"/>
                <w:szCs w:val="28"/>
              </w:rPr>
              <w:t xml:space="preserve">Председатель Совета депутатов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w:t>
            </w:r>
          </w:p>
          <w:p w:rsidR="00942A08" w:rsidRPr="00035391" w:rsidRDefault="00942A08" w:rsidP="00942A08">
            <w:pPr>
              <w:pStyle w:val="af0"/>
              <w:rPr>
                <w:sz w:val="28"/>
                <w:szCs w:val="28"/>
              </w:rPr>
            </w:pPr>
          </w:p>
        </w:tc>
      </w:tr>
    </w:tbl>
    <w:p w:rsidR="00942A08" w:rsidRPr="00035391" w:rsidRDefault="00942A08" w:rsidP="00942A08">
      <w:pPr>
        <w:tabs>
          <w:tab w:val="left" w:pos="4260"/>
        </w:tabs>
        <w:spacing w:line="240" w:lineRule="auto"/>
        <w:jc w:val="center"/>
        <w:rPr>
          <w:rFonts w:ascii="Times New Roman" w:hAnsi="Times New Roman" w:cs="Times New Roman"/>
          <w:b/>
          <w:sz w:val="28"/>
          <w:szCs w:val="28"/>
        </w:rPr>
      </w:pPr>
      <w:r w:rsidRPr="00035391">
        <w:rPr>
          <w:rFonts w:ascii="Times New Roman" w:hAnsi="Times New Roman" w:cs="Times New Roman"/>
          <w:b/>
          <w:sz w:val="28"/>
          <w:szCs w:val="28"/>
        </w:rPr>
        <w:lastRenderedPageBreak/>
        <w:t>2. ВТОРОЙ РАЗДЕЛ — Нормотворческая работа.</w:t>
      </w:r>
    </w:p>
    <w:tbl>
      <w:tblPr>
        <w:tblW w:w="9498" w:type="dxa"/>
        <w:tblInd w:w="55" w:type="dxa"/>
        <w:tblLayout w:type="fixed"/>
        <w:tblCellMar>
          <w:top w:w="55" w:type="dxa"/>
          <w:left w:w="55" w:type="dxa"/>
          <w:bottom w:w="55" w:type="dxa"/>
          <w:right w:w="55" w:type="dxa"/>
        </w:tblCellMar>
        <w:tblLook w:val="0000"/>
      </w:tblPr>
      <w:tblGrid>
        <w:gridCol w:w="765"/>
        <w:gridCol w:w="4425"/>
        <w:gridCol w:w="2037"/>
        <w:gridCol w:w="2271"/>
      </w:tblGrid>
      <w:tr w:rsidR="00942A08" w:rsidRPr="00035391" w:rsidTr="004D0EF8">
        <w:tc>
          <w:tcPr>
            <w:tcW w:w="765" w:type="dxa"/>
            <w:tcBorders>
              <w:top w:val="single" w:sz="1" w:space="0" w:color="000000"/>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w:t>
            </w:r>
          </w:p>
          <w:p w:rsidR="00942A08" w:rsidRPr="00035391" w:rsidRDefault="00942A08" w:rsidP="00942A08">
            <w:pPr>
              <w:pStyle w:val="af0"/>
              <w:snapToGrid w:val="0"/>
              <w:jc w:val="center"/>
              <w:rPr>
                <w:sz w:val="28"/>
                <w:szCs w:val="28"/>
              </w:rPr>
            </w:pPr>
            <w:proofErr w:type="spellStart"/>
            <w:proofErr w:type="gramStart"/>
            <w:r w:rsidRPr="00035391">
              <w:rPr>
                <w:sz w:val="28"/>
                <w:szCs w:val="28"/>
              </w:rPr>
              <w:t>п</w:t>
            </w:r>
            <w:proofErr w:type="spellEnd"/>
            <w:proofErr w:type="gramEnd"/>
            <w:r w:rsidRPr="00035391">
              <w:rPr>
                <w:sz w:val="28"/>
                <w:szCs w:val="28"/>
              </w:rPr>
              <w:t>/</w:t>
            </w:r>
            <w:proofErr w:type="spellStart"/>
            <w:r w:rsidRPr="00035391">
              <w:rPr>
                <w:sz w:val="28"/>
                <w:szCs w:val="28"/>
              </w:rPr>
              <w:t>п</w:t>
            </w:r>
            <w:proofErr w:type="spellEnd"/>
          </w:p>
        </w:tc>
        <w:tc>
          <w:tcPr>
            <w:tcW w:w="4425" w:type="dxa"/>
            <w:tcBorders>
              <w:top w:val="single" w:sz="1" w:space="0" w:color="000000"/>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Нормативные документы</w:t>
            </w:r>
          </w:p>
          <w:p w:rsidR="00942A08" w:rsidRPr="00035391" w:rsidRDefault="00942A08" w:rsidP="00942A08">
            <w:pPr>
              <w:pStyle w:val="af0"/>
              <w:jc w:val="center"/>
              <w:rPr>
                <w:sz w:val="28"/>
                <w:szCs w:val="28"/>
              </w:rPr>
            </w:pPr>
            <w:r w:rsidRPr="00035391">
              <w:rPr>
                <w:sz w:val="28"/>
                <w:szCs w:val="28"/>
              </w:rPr>
              <w:t>(принятие)</w:t>
            </w:r>
          </w:p>
        </w:tc>
        <w:tc>
          <w:tcPr>
            <w:tcW w:w="2037" w:type="dxa"/>
            <w:tcBorders>
              <w:top w:val="single" w:sz="1" w:space="0" w:color="000000"/>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Сроки</w:t>
            </w:r>
          </w:p>
        </w:tc>
        <w:tc>
          <w:tcPr>
            <w:tcW w:w="2271" w:type="dxa"/>
            <w:tcBorders>
              <w:top w:val="single" w:sz="1" w:space="0" w:color="000000"/>
              <w:left w:val="single" w:sz="1" w:space="0" w:color="000000"/>
              <w:bottom w:val="single" w:sz="1" w:space="0" w:color="000000"/>
              <w:right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Ответственные</w:t>
            </w:r>
          </w:p>
        </w:tc>
      </w:tr>
      <w:tr w:rsidR="00942A08" w:rsidRPr="00035391" w:rsidTr="004D0EF8">
        <w:tc>
          <w:tcPr>
            <w:tcW w:w="765"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1</w:t>
            </w:r>
          </w:p>
        </w:tc>
        <w:tc>
          <w:tcPr>
            <w:tcW w:w="4425" w:type="dxa"/>
            <w:tcBorders>
              <w:left w:val="single" w:sz="1" w:space="0" w:color="000000"/>
              <w:bottom w:val="single" w:sz="1" w:space="0" w:color="000000"/>
            </w:tcBorders>
            <w:shd w:val="clear" w:color="auto" w:fill="auto"/>
          </w:tcPr>
          <w:p w:rsidR="00942A08" w:rsidRPr="00035391" w:rsidRDefault="00942A08" w:rsidP="00942A08">
            <w:pPr>
              <w:pStyle w:val="af0"/>
              <w:snapToGrid w:val="0"/>
              <w:rPr>
                <w:sz w:val="28"/>
                <w:szCs w:val="28"/>
              </w:rPr>
            </w:pPr>
            <w:r w:rsidRPr="00035391">
              <w:rPr>
                <w:sz w:val="28"/>
                <w:szCs w:val="28"/>
              </w:rPr>
              <w:t>(Правовые акты - свои)</w:t>
            </w:r>
          </w:p>
          <w:p w:rsidR="00942A08" w:rsidRPr="00035391" w:rsidRDefault="00942A08" w:rsidP="00942A08">
            <w:pPr>
              <w:pStyle w:val="af0"/>
              <w:rPr>
                <w:sz w:val="28"/>
                <w:szCs w:val="28"/>
              </w:rPr>
            </w:pPr>
            <w:r w:rsidRPr="00035391">
              <w:rPr>
                <w:sz w:val="28"/>
                <w:szCs w:val="28"/>
              </w:rPr>
              <w:t xml:space="preserve">О внесении изменений в Устав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w:t>
            </w:r>
          </w:p>
        </w:tc>
        <w:tc>
          <w:tcPr>
            <w:tcW w:w="2037"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По мере необходимости</w:t>
            </w:r>
          </w:p>
        </w:tc>
        <w:tc>
          <w:tcPr>
            <w:tcW w:w="2271" w:type="dxa"/>
            <w:tcBorders>
              <w:left w:val="single" w:sz="1" w:space="0" w:color="000000"/>
              <w:bottom w:val="single" w:sz="1" w:space="0" w:color="000000"/>
              <w:right w:val="single" w:sz="1" w:space="0" w:color="000000"/>
            </w:tcBorders>
            <w:shd w:val="clear" w:color="auto" w:fill="auto"/>
          </w:tcPr>
          <w:p w:rsidR="00942A08" w:rsidRPr="00035391" w:rsidRDefault="00942A08" w:rsidP="00942A08">
            <w:pPr>
              <w:pStyle w:val="af0"/>
              <w:snapToGrid w:val="0"/>
              <w:rPr>
                <w:sz w:val="28"/>
                <w:szCs w:val="28"/>
              </w:rPr>
            </w:pPr>
            <w:r w:rsidRPr="00035391">
              <w:rPr>
                <w:sz w:val="28"/>
                <w:szCs w:val="28"/>
              </w:rPr>
              <w:t>Докладывает: специалист администрации</w:t>
            </w:r>
          </w:p>
        </w:tc>
      </w:tr>
    </w:tbl>
    <w:p w:rsidR="00942A08" w:rsidRPr="00035391" w:rsidRDefault="00942A08" w:rsidP="00942A08">
      <w:pPr>
        <w:widowControl w:val="0"/>
        <w:numPr>
          <w:ilvl w:val="5"/>
          <w:numId w:val="1"/>
        </w:numPr>
        <w:tabs>
          <w:tab w:val="clear" w:pos="1152"/>
          <w:tab w:val="num" w:pos="2520"/>
        </w:tabs>
        <w:suppressAutoHyphens/>
        <w:spacing w:after="0" w:line="240" w:lineRule="auto"/>
        <w:ind w:left="2520" w:hanging="360"/>
        <w:jc w:val="center"/>
        <w:rPr>
          <w:rFonts w:ascii="Times New Roman" w:hAnsi="Times New Roman" w:cs="Times New Roman"/>
          <w:b/>
          <w:sz w:val="28"/>
          <w:szCs w:val="28"/>
        </w:rPr>
      </w:pPr>
      <w:r w:rsidRPr="00035391">
        <w:rPr>
          <w:rFonts w:ascii="Times New Roman" w:hAnsi="Times New Roman" w:cs="Times New Roman"/>
          <w:b/>
          <w:sz w:val="28"/>
          <w:szCs w:val="28"/>
        </w:rPr>
        <w:t>ТРЕТИЙ РАЗДЕЛ — Публичные слушания.</w:t>
      </w:r>
    </w:p>
    <w:tbl>
      <w:tblPr>
        <w:tblW w:w="9498" w:type="dxa"/>
        <w:tblInd w:w="55" w:type="dxa"/>
        <w:tblLayout w:type="fixed"/>
        <w:tblCellMar>
          <w:top w:w="55" w:type="dxa"/>
          <w:left w:w="55" w:type="dxa"/>
          <w:bottom w:w="55" w:type="dxa"/>
          <w:right w:w="55" w:type="dxa"/>
        </w:tblCellMar>
        <w:tblLook w:val="0000"/>
      </w:tblPr>
      <w:tblGrid>
        <w:gridCol w:w="795"/>
        <w:gridCol w:w="1305"/>
        <w:gridCol w:w="4335"/>
        <w:gridCol w:w="3063"/>
      </w:tblGrid>
      <w:tr w:rsidR="00942A08" w:rsidRPr="00035391" w:rsidTr="004D0EF8">
        <w:tc>
          <w:tcPr>
            <w:tcW w:w="795" w:type="dxa"/>
            <w:tcBorders>
              <w:top w:val="single" w:sz="1" w:space="0" w:color="000000"/>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 xml:space="preserve">№ </w:t>
            </w:r>
            <w:proofErr w:type="spellStart"/>
            <w:proofErr w:type="gramStart"/>
            <w:r w:rsidRPr="00035391">
              <w:rPr>
                <w:sz w:val="28"/>
                <w:szCs w:val="28"/>
              </w:rPr>
              <w:t>п</w:t>
            </w:r>
            <w:proofErr w:type="spellEnd"/>
            <w:proofErr w:type="gramEnd"/>
            <w:r w:rsidRPr="00035391">
              <w:rPr>
                <w:sz w:val="28"/>
                <w:szCs w:val="28"/>
              </w:rPr>
              <w:t>/</w:t>
            </w:r>
            <w:proofErr w:type="spellStart"/>
            <w:r w:rsidRPr="00035391">
              <w:rPr>
                <w:sz w:val="28"/>
                <w:szCs w:val="28"/>
              </w:rPr>
              <w:t>п</w:t>
            </w:r>
            <w:proofErr w:type="spellEnd"/>
          </w:p>
        </w:tc>
        <w:tc>
          <w:tcPr>
            <w:tcW w:w="1305" w:type="dxa"/>
            <w:tcBorders>
              <w:top w:val="single" w:sz="1" w:space="0" w:color="000000"/>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Сроки</w:t>
            </w:r>
          </w:p>
        </w:tc>
        <w:tc>
          <w:tcPr>
            <w:tcW w:w="4335" w:type="dxa"/>
            <w:tcBorders>
              <w:top w:val="single" w:sz="1" w:space="0" w:color="000000"/>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Выносимые проблемы, вопросы, программы, нормативные акты</w:t>
            </w:r>
          </w:p>
        </w:tc>
        <w:tc>
          <w:tcPr>
            <w:tcW w:w="3063" w:type="dxa"/>
            <w:tcBorders>
              <w:top w:val="single" w:sz="1" w:space="0" w:color="000000"/>
              <w:left w:val="single" w:sz="1" w:space="0" w:color="000000"/>
              <w:bottom w:val="single" w:sz="1" w:space="0" w:color="000000"/>
              <w:right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Ответственные</w:t>
            </w:r>
          </w:p>
        </w:tc>
      </w:tr>
      <w:tr w:rsidR="00942A08" w:rsidRPr="00035391" w:rsidTr="004D0EF8">
        <w:tc>
          <w:tcPr>
            <w:tcW w:w="795"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1</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2</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lastRenderedPageBreak/>
              <w:t>3</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tc>
        <w:tc>
          <w:tcPr>
            <w:tcW w:w="1305"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lastRenderedPageBreak/>
              <w:t>апрель-май</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апрель-май</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по мере необходимости</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tc>
        <w:tc>
          <w:tcPr>
            <w:tcW w:w="4335" w:type="dxa"/>
            <w:tcBorders>
              <w:left w:val="single" w:sz="1" w:space="0" w:color="000000"/>
              <w:bottom w:val="single" w:sz="1" w:space="0" w:color="000000"/>
            </w:tcBorders>
            <w:shd w:val="clear" w:color="auto" w:fill="auto"/>
          </w:tcPr>
          <w:p w:rsidR="00942A08" w:rsidRPr="00035391" w:rsidRDefault="00942A08" w:rsidP="00942A08">
            <w:pPr>
              <w:pStyle w:val="af0"/>
              <w:jc w:val="both"/>
              <w:rPr>
                <w:sz w:val="28"/>
                <w:szCs w:val="28"/>
              </w:rPr>
            </w:pPr>
            <w:r w:rsidRPr="00035391">
              <w:rPr>
                <w:sz w:val="28"/>
                <w:szCs w:val="28"/>
              </w:rPr>
              <w:lastRenderedPageBreak/>
              <w:t xml:space="preserve">1. Об исполнении бюджета </w:t>
            </w:r>
            <w:proofErr w:type="spellStart"/>
            <w:r w:rsidRPr="00035391">
              <w:rPr>
                <w:sz w:val="28"/>
                <w:szCs w:val="28"/>
              </w:rPr>
              <w:t>Кайгородского</w:t>
            </w:r>
            <w:proofErr w:type="spellEnd"/>
            <w:r w:rsidRPr="00035391">
              <w:rPr>
                <w:sz w:val="28"/>
                <w:szCs w:val="28"/>
              </w:rPr>
              <w:t xml:space="preserve"> сельсовета Краснозерского райо</w:t>
            </w:r>
            <w:r>
              <w:rPr>
                <w:sz w:val="28"/>
                <w:szCs w:val="28"/>
              </w:rPr>
              <w:t>на Новосибирской области за 2020</w:t>
            </w:r>
            <w:r w:rsidRPr="00035391">
              <w:rPr>
                <w:sz w:val="28"/>
                <w:szCs w:val="28"/>
              </w:rPr>
              <w:t xml:space="preserve"> год.</w:t>
            </w:r>
          </w:p>
          <w:p w:rsidR="00942A08" w:rsidRPr="00035391" w:rsidRDefault="00942A08" w:rsidP="00942A08">
            <w:pPr>
              <w:pStyle w:val="af0"/>
              <w:rPr>
                <w:sz w:val="28"/>
                <w:szCs w:val="28"/>
              </w:rPr>
            </w:pPr>
          </w:p>
          <w:p w:rsidR="00942A08" w:rsidRPr="00035391" w:rsidRDefault="00942A08" w:rsidP="00942A08">
            <w:pPr>
              <w:pStyle w:val="af0"/>
              <w:rPr>
                <w:sz w:val="28"/>
                <w:szCs w:val="28"/>
              </w:rPr>
            </w:pPr>
            <w:r w:rsidRPr="00035391">
              <w:rPr>
                <w:sz w:val="28"/>
                <w:szCs w:val="28"/>
              </w:rPr>
              <w:t xml:space="preserve">2. Об исполнении прогноза социально-экономического развития </w:t>
            </w:r>
            <w:proofErr w:type="spellStart"/>
            <w:r w:rsidRPr="00035391">
              <w:rPr>
                <w:sz w:val="28"/>
                <w:szCs w:val="28"/>
              </w:rPr>
              <w:t>Кайгородского</w:t>
            </w:r>
            <w:proofErr w:type="spellEnd"/>
            <w:r w:rsidRPr="00035391">
              <w:rPr>
                <w:sz w:val="28"/>
                <w:szCs w:val="28"/>
              </w:rPr>
              <w:t xml:space="preserve"> сельсовета  Краснозерс</w:t>
            </w:r>
            <w:r>
              <w:rPr>
                <w:sz w:val="28"/>
                <w:szCs w:val="28"/>
              </w:rPr>
              <w:t xml:space="preserve">кого района </w:t>
            </w:r>
            <w:proofErr w:type="gramStart"/>
            <w:r>
              <w:rPr>
                <w:sz w:val="28"/>
                <w:szCs w:val="28"/>
              </w:rPr>
              <w:t>Новосибирской</w:t>
            </w:r>
            <w:proofErr w:type="gramEnd"/>
            <w:r>
              <w:rPr>
                <w:sz w:val="28"/>
                <w:szCs w:val="28"/>
              </w:rPr>
              <w:t xml:space="preserve">   2020</w:t>
            </w:r>
            <w:r w:rsidRPr="00035391">
              <w:rPr>
                <w:sz w:val="28"/>
                <w:szCs w:val="28"/>
              </w:rPr>
              <w:t xml:space="preserve"> год </w:t>
            </w:r>
          </w:p>
          <w:p w:rsidR="00942A08" w:rsidRPr="00035391" w:rsidRDefault="00942A08" w:rsidP="00942A08">
            <w:pPr>
              <w:pStyle w:val="af0"/>
              <w:rPr>
                <w:sz w:val="28"/>
                <w:szCs w:val="28"/>
              </w:rPr>
            </w:pPr>
          </w:p>
          <w:p w:rsidR="00942A08" w:rsidRPr="00035391" w:rsidRDefault="00942A08" w:rsidP="00942A08">
            <w:pPr>
              <w:pStyle w:val="af0"/>
              <w:rPr>
                <w:sz w:val="28"/>
                <w:szCs w:val="28"/>
              </w:rPr>
            </w:pPr>
          </w:p>
          <w:p w:rsidR="00942A08" w:rsidRPr="00035391" w:rsidRDefault="00942A08" w:rsidP="00942A08">
            <w:pPr>
              <w:pStyle w:val="af0"/>
              <w:rPr>
                <w:sz w:val="28"/>
                <w:szCs w:val="28"/>
              </w:rPr>
            </w:pPr>
            <w:r w:rsidRPr="00035391">
              <w:rPr>
                <w:sz w:val="28"/>
                <w:szCs w:val="28"/>
              </w:rPr>
              <w:t xml:space="preserve">О внесении изменений в Устав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w:t>
            </w:r>
          </w:p>
        </w:tc>
        <w:tc>
          <w:tcPr>
            <w:tcW w:w="3063" w:type="dxa"/>
            <w:tcBorders>
              <w:left w:val="single" w:sz="1" w:space="0" w:color="000000"/>
              <w:bottom w:val="single" w:sz="1" w:space="0" w:color="000000"/>
              <w:right w:val="single" w:sz="1" w:space="0" w:color="000000"/>
            </w:tcBorders>
            <w:shd w:val="clear" w:color="auto" w:fill="auto"/>
          </w:tcPr>
          <w:p w:rsidR="00942A08" w:rsidRPr="00035391" w:rsidRDefault="00942A08" w:rsidP="00942A08">
            <w:pPr>
              <w:pStyle w:val="af0"/>
              <w:snapToGrid w:val="0"/>
              <w:rPr>
                <w:sz w:val="28"/>
                <w:szCs w:val="28"/>
              </w:rPr>
            </w:pPr>
            <w:r w:rsidRPr="00035391">
              <w:rPr>
                <w:sz w:val="28"/>
                <w:szCs w:val="28"/>
              </w:rPr>
              <w:lastRenderedPageBreak/>
              <w:t xml:space="preserve">Пред. ПК по бюджету </w:t>
            </w:r>
          </w:p>
          <w:p w:rsidR="00942A08" w:rsidRPr="00035391" w:rsidRDefault="00942A08" w:rsidP="00942A08">
            <w:pPr>
              <w:pStyle w:val="af0"/>
              <w:jc w:val="both"/>
              <w:rPr>
                <w:sz w:val="28"/>
                <w:szCs w:val="28"/>
              </w:rPr>
            </w:pPr>
            <w:r>
              <w:rPr>
                <w:sz w:val="28"/>
                <w:szCs w:val="28"/>
              </w:rPr>
              <w:t>Бондарь В.Н.</w:t>
            </w:r>
          </w:p>
          <w:p w:rsidR="00942A08" w:rsidRPr="00035391" w:rsidRDefault="00942A08" w:rsidP="00942A08">
            <w:pPr>
              <w:pStyle w:val="af0"/>
              <w:jc w:val="center"/>
              <w:rPr>
                <w:sz w:val="28"/>
                <w:szCs w:val="28"/>
              </w:rPr>
            </w:pPr>
          </w:p>
          <w:p w:rsidR="00942A08" w:rsidRPr="00035391" w:rsidRDefault="00942A08" w:rsidP="00942A08">
            <w:pPr>
              <w:pStyle w:val="af0"/>
              <w:jc w:val="both"/>
              <w:rPr>
                <w:sz w:val="28"/>
                <w:szCs w:val="28"/>
              </w:rPr>
            </w:pPr>
            <w:r w:rsidRPr="00035391">
              <w:rPr>
                <w:sz w:val="28"/>
                <w:szCs w:val="28"/>
              </w:rPr>
              <w:t xml:space="preserve">Глава МО </w:t>
            </w:r>
            <w:proofErr w:type="spellStart"/>
            <w:r w:rsidRPr="003A23D9">
              <w:rPr>
                <w:color w:val="FF0000"/>
                <w:sz w:val="28"/>
                <w:szCs w:val="28"/>
              </w:rPr>
              <w:t>Варава</w:t>
            </w:r>
            <w:proofErr w:type="spellEnd"/>
            <w:r w:rsidRPr="003A23D9">
              <w:rPr>
                <w:color w:val="FF0000"/>
                <w:sz w:val="28"/>
                <w:szCs w:val="28"/>
              </w:rPr>
              <w:t xml:space="preserve"> В.И.</w:t>
            </w:r>
          </w:p>
          <w:p w:rsidR="00942A08" w:rsidRPr="00035391" w:rsidRDefault="00942A08" w:rsidP="00942A08">
            <w:pPr>
              <w:pStyle w:val="af0"/>
              <w:rPr>
                <w:sz w:val="28"/>
                <w:szCs w:val="28"/>
              </w:rPr>
            </w:pPr>
          </w:p>
          <w:p w:rsidR="00942A08" w:rsidRPr="00035391" w:rsidRDefault="00942A08" w:rsidP="00942A08">
            <w:pPr>
              <w:pStyle w:val="af0"/>
              <w:rPr>
                <w:sz w:val="28"/>
                <w:szCs w:val="28"/>
              </w:rPr>
            </w:pPr>
            <w:r w:rsidRPr="00035391">
              <w:rPr>
                <w:sz w:val="28"/>
                <w:szCs w:val="28"/>
              </w:rPr>
              <w:t xml:space="preserve">Председатель ПК по соц. развитию </w:t>
            </w:r>
            <w:proofErr w:type="spellStart"/>
            <w:r w:rsidRPr="00035391">
              <w:rPr>
                <w:sz w:val="28"/>
                <w:szCs w:val="28"/>
              </w:rPr>
              <w:t>Гольцман</w:t>
            </w:r>
            <w:proofErr w:type="spellEnd"/>
            <w:r w:rsidRPr="00035391">
              <w:rPr>
                <w:sz w:val="28"/>
                <w:szCs w:val="28"/>
              </w:rPr>
              <w:t xml:space="preserve"> Н.Н.</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rPr>
                <w:sz w:val="28"/>
                <w:szCs w:val="28"/>
              </w:rPr>
            </w:pPr>
            <w:r w:rsidRPr="00035391">
              <w:rPr>
                <w:sz w:val="28"/>
                <w:szCs w:val="28"/>
              </w:rPr>
              <w:lastRenderedPageBreak/>
              <w:t xml:space="preserve">Председатель Совета депутатов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w:t>
            </w:r>
          </w:p>
          <w:p w:rsidR="00942A08" w:rsidRPr="00035391" w:rsidRDefault="00942A08" w:rsidP="00942A08">
            <w:pPr>
              <w:pStyle w:val="af0"/>
              <w:jc w:val="center"/>
              <w:rPr>
                <w:sz w:val="28"/>
                <w:szCs w:val="28"/>
              </w:rPr>
            </w:pPr>
          </w:p>
          <w:p w:rsidR="00942A08" w:rsidRPr="00035391" w:rsidRDefault="00942A08" w:rsidP="00942A08">
            <w:pPr>
              <w:pStyle w:val="af0"/>
              <w:rPr>
                <w:sz w:val="28"/>
                <w:szCs w:val="28"/>
              </w:rPr>
            </w:pPr>
          </w:p>
        </w:tc>
      </w:tr>
    </w:tbl>
    <w:p w:rsidR="00942A08" w:rsidRPr="00035391" w:rsidRDefault="00942A08" w:rsidP="00942A08">
      <w:pPr>
        <w:widowControl w:val="0"/>
        <w:numPr>
          <w:ilvl w:val="1"/>
          <w:numId w:val="2"/>
        </w:numPr>
        <w:suppressAutoHyphens/>
        <w:spacing w:after="0" w:line="240" w:lineRule="auto"/>
        <w:jc w:val="center"/>
        <w:rPr>
          <w:rFonts w:ascii="Times New Roman" w:hAnsi="Times New Roman" w:cs="Times New Roman"/>
          <w:b/>
          <w:sz w:val="28"/>
          <w:szCs w:val="28"/>
        </w:rPr>
      </w:pPr>
      <w:r w:rsidRPr="00035391">
        <w:rPr>
          <w:rFonts w:ascii="Times New Roman" w:hAnsi="Times New Roman" w:cs="Times New Roman"/>
          <w:b/>
          <w:sz w:val="28"/>
          <w:szCs w:val="28"/>
        </w:rPr>
        <w:lastRenderedPageBreak/>
        <w:t>ЧЕТВЕРТЫЙ РАЗДЕЛ — Организация работы Постоянных комиссий</w:t>
      </w:r>
    </w:p>
    <w:p w:rsidR="00942A08" w:rsidRPr="00035391" w:rsidRDefault="00942A08" w:rsidP="00942A08">
      <w:pPr>
        <w:spacing w:line="240" w:lineRule="auto"/>
        <w:jc w:val="both"/>
        <w:rPr>
          <w:rFonts w:ascii="Times New Roman" w:hAnsi="Times New Roman" w:cs="Times New Roman"/>
          <w:sz w:val="28"/>
          <w:szCs w:val="28"/>
        </w:rPr>
      </w:pPr>
      <w:r w:rsidRPr="00035391">
        <w:rPr>
          <w:rFonts w:ascii="Times New Roman" w:hAnsi="Times New Roman" w:cs="Times New Roman"/>
          <w:sz w:val="28"/>
          <w:szCs w:val="28"/>
        </w:rPr>
        <w:tab/>
        <w:t xml:space="preserve">1. </w:t>
      </w:r>
      <w:proofErr w:type="gramStart"/>
      <w:r w:rsidRPr="00035391">
        <w:rPr>
          <w:rFonts w:ascii="Times New Roman" w:hAnsi="Times New Roman" w:cs="Times New Roman"/>
          <w:sz w:val="28"/>
          <w:szCs w:val="28"/>
        </w:rPr>
        <w:t>Заседание ПК Совета депутатов производить не реже 1 раза в квартал (ответ.</w:t>
      </w:r>
      <w:proofErr w:type="gramEnd"/>
      <w:r w:rsidRPr="00035391">
        <w:rPr>
          <w:rFonts w:ascii="Times New Roman" w:hAnsi="Times New Roman" w:cs="Times New Roman"/>
          <w:sz w:val="28"/>
          <w:szCs w:val="28"/>
        </w:rPr>
        <w:t xml:space="preserve"> </w:t>
      </w:r>
      <w:proofErr w:type="gramStart"/>
      <w:r w:rsidRPr="00035391">
        <w:rPr>
          <w:rFonts w:ascii="Times New Roman" w:hAnsi="Times New Roman" w:cs="Times New Roman"/>
          <w:sz w:val="28"/>
          <w:szCs w:val="28"/>
        </w:rPr>
        <w:t>ПК)</w:t>
      </w:r>
      <w:proofErr w:type="gramEnd"/>
    </w:p>
    <w:p w:rsidR="00942A08" w:rsidRPr="00035391" w:rsidRDefault="00942A08" w:rsidP="00942A08">
      <w:pPr>
        <w:widowControl w:val="0"/>
        <w:numPr>
          <w:ilvl w:val="0"/>
          <w:numId w:val="3"/>
        </w:numPr>
        <w:tabs>
          <w:tab w:val="clear" w:pos="1068"/>
          <w:tab w:val="num" w:pos="720"/>
        </w:tabs>
        <w:suppressAutoHyphens/>
        <w:spacing w:after="0" w:line="240" w:lineRule="auto"/>
        <w:ind w:left="720"/>
        <w:jc w:val="both"/>
        <w:rPr>
          <w:rFonts w:ascii="Times New Roman" w:hAnsi="Times New Roman" w:cs="Times New Roman"/>
          <w:sz w:val="28"/>
          <w:szCs w:val="28"/>
        </w:rPr>
      </w:pPr>
      <w:r w:rsidRPr="00035391">
        <w:rPr>
          <w:rFonts w:ascii="Times New Roman" w:hAnsi="Times New Roman" w:cs="Times New Roman"/>
          <w:sz w:val="28"/>
          <w:szCs w:val="28"/>
        </w:rPr>
        <w:t xml:space="preserve">ПК по бюджету, аграрной политике, земельным, водным и экологическим вопросам председатель </w:t>
      </w:r>
      <w:r>
        <w:rPr>
          <w:rFonts w:ascii="Times New Roman" w:hAnsi="Times New Roman" w:cs="Times New Roman"/>
          <w:sz w:val="28"/>
          <w:szCs w:val="28"/>
        </w:rPr>
        <w:t>Бондарь В.Н.</w:t>
      </w:r>
    </w:p>
    <w:p w:rsidR="00942A08" w:rsidRPr="00035391" w:rsidRDefault="00942A08" w:rsidP="00942A08">
      <w:pPr>
        <w:widowControl w:val="0"/>
        <w:numPr>
          <w:ilvl w:val="0"/>
          <w:numId w:val="3"/>
        </w:numPr>
        <w:tabs>
          <w:tab w:val="clear" w:pos="1068"/>
          <w:tab w:val="num" w:pos="720"/>
        </w:tabs>
        <w:suppressAutoHyphens/>
        <w:spacing w:after="0" w:line="240" w:lineRule="auto"/>
        <w:ind w:left="720"/>
        <w:jc w:val="both"/>
        <w:rPr>
          <w:rFonts w:ascii="Times New Roman" w:hAnsi="Times New Roman" w:cs="Times New Roman"/>
          <w:sz w:val="28"/>
          <w:szCs w:val="28"/>
        </w:rPr>
      </w:pPr>
      <w:r w:rsidRPr="00035391">
        <w:rPr>
          <w:rFonts w:ascii="Times New Roman" w:hAnsi="Times New Roman" w:cs="Times New Roman"/>
          <w:sz w:val="28"/>
          <w:szCs w:val="28"/>
        </w:rPr>
        <w:t xml:space="preserve">ПК по социальной политике председатель </w:t>
      </w:r>
      <w:proofErr w:type="spellStart"/>
      <w:r w:rsidRPr="00035391">
        <w:rPr>
          <w:rFonts w:ascii="Times New Roman" w:hAnsi="Times New Roman" w:cs="Times New Roman"/>
          <w:sz w:val="28"/>
          <w:szCs w:val="28"/>
        </w:rPr>
        <w:t>Гольцман</w:t>
      </w:r>
      <w:proofErr w:type="spellEnd"/>
      <w:r w:rsidRPr="00035391">
        <w:rPr>
          <w:rFonts w:ascii="Times New Roman" w:hAnsi="Times New Roman" w:cs="Times New Roman"/>
          <w:sz w:val="28"/>
          <w:szCs w:val="28"/>
        </w:rPr>
        <w:t xml:space="preserve"> Н.Н.</w:t>
      </w:r>
    </w:p>
    <w:p w:rsidR="00942A08" w:rsidRPr="00035391" w:rsidRDefault="00942A08" w:rsidP="00942A08">
      <w:pPr>
        <w:widowControl w:val="0"/>
        <w:numPr>
          <w:ilvl w:val="0"/>
          <w:numId w:val="4"/>
        </w:numPr>
        <w:tabs>
          <w:tab w:val="clear" w:pos="360"/>
          <w:tab w:val="num" w:pos="720"/>
        </w:tabs>
        <w:suppressAutoHyphens/>
        <w:spacing w:after="0" w:line="240" w:lineRule="auto"/>
        <w:ind w:left="720"/>
        <w:jc w:val="both"/>
        <w:rPr>
          <w:rFonts w:ascii="Times New Roman" w:hAnsi="Times New Roman" w:cs="Times New Roman"/>
          <w:sz w:val="28"/>
          <w:szCs w:val="28"/>
        </w:rPr>
      </w:pPr>
      <w:r w:rsidRPr="00035391">
        <w:rPr>
          <w:rFonts w:ascii="Times New Roman" w:hAnsi="Times New Roman" w:cs="Times New Roman"/>
          <w:sz w:val="28"/>
          <w:szCs w:val="28"/>
        </w:rPr>
        <w:t>График зас</w:t>
      </w:r>
      <w:r>
        <w:rPr>
          <w:rFonts w:ascii="Times New Roman" w:hAnsi="Times New Roman" w:cs="Times New Roman"/>
          <w:sz w:val="28"/>
          <w:szCs w:val="28"/>
        </w:rPr>
        <w:t>еданий и планы работы ПК на 2021</w:t>
      </w:r>
      <w:r w:rsidRPr="00035391">
        <w:rPr>
          <w:rFonts w:ascii="Times New Roman" w:hAnsi="Times New Roman" w:cs="Times New Roman"/>
          <w:sz w:val="28"/>
          <w:szCs w:val="28"/>
        </w:rPr>
        <w:t xml:space="preserve"> год</w:t>
      </w:r>
      <w:proofErr w:type="gramStart"/>
      <w:r w:rsidRPr="00035391">
        <w:rPr>
          <w:rFonts w:ascii="Times New Roman" w:hAnsi="Times New Roman" w:cs="Times New Roman"/>
          <w:sz w:val="28"/>
          <w:szCs w:val="28"/>
        </w:rPr>
        <w:t>.</w:t>
      </w:r>
      <w:proofErr w:type="gramEnd"/>
      <w:r w:rsidRPr="00035391">
        <w:rPr>
          <w:rFonts w:ascii="Times New Roman" w:hAnsi="Times New Roman" w:cs="Times New Roman"/>
          <w:sz w:val="28"/>
          <w:szCs w:val="28"/>
        </w:rPr>
        <w:t xml:space="preserve"> (</w:t>
      </w:r>
      <w:proofErr w:type="gramStart"/>
      <w:r w:rsidRPr="00035391">
        <w:rPr>
          <w:rFonts w:ascii="Times New Roman" w:hAnsi="Times New Roman" w:cs="Times New Roman"/>
          <w:sz w:val="28"/>
          <w:szCs w:val="28"/>
        </w:rPr>
        <w:t>п</w:t>
      </w:r>
      <w:proofErr w:type="gramEnd"/>
      <w:r w:rsidRPr="00035391">
        <w:rPr>
          <w:rFonts w:ascii="Times New Roman" w:hAnsi="Times New Roman" w:cs="Times New Roman"/>
          <w:sz w:val="28"/>
          <w:szCs w:val="28"/>
        </w:rPr>
        <w:t>рилагаются)</w:t>
      </w:r>
    </w:p>
    <w:p w:rsidR="00942A08" w:rsidRPr="00035391" w:rsidRDefault="00942A08" w:rsidP="00942A08">
      <w:pPr>
        <w:spacing w:line="240" w:lineRule="auto"/>
        <w:ind w:left="360"/>
        <w:jc w:val="both"/>
        <w:rPr>
          <w:rFonts w:ascii="Times New Roman" w:hAnsi="Times New Roman" w:cs="Times New Roman"/>
          <w:sz w:val="28"/>
          <w:szCs w:val="28"/>
        </w:rPr>
      </w:pPr>
      <w:r w:rsidRPr="00035391">
        <w:rPr>
          <w:rFonts w:ascii="Times New Roman" w:hAnsi="Times New Roman" w:cs="Times New Roman"/>
          <w:sz w:val="28"/>
          <w:szCs w:val="28"/>
        </w:rPr>
        <w:t xml:space="preserve">3. Подготовка </w:t>
      </w:r>
      <w:proofErr w:type="gramStart"/>
      <w:r w:rsidRPr="00035391">
        <w:rPr>
          <w:rFonts w:ascii="Times New Roman" w:hAnsi="Times New Roman" w:cs="Times New Roman"/>
          <w:sz w:val="28"/>
          <w:szCs w:val="28"/>
        </w:rPr>
        <w:t>проектов решений сессий Совета депутатов</w:t>
      </w:r>
      <w:proofErr w:type="gramEnd"/>
      <w:r w:rsidRPr="00035391">
        <w:rPr>
          <w:rFonts w:ascii="Times New Roman" w:hAnsi="Times New Roman" w:cs="Times New Roman"/>
          <w:sz w:val="28"/>
          <w:szCs w:val="28"/>
        </w:rPr>
        <w:t xml:space="preserve"> </w:t>
      </w:r>
      <w:proofErr w:type="spellStart"/>
      <w:r w:rsidRPr="00035391">
        <w:rPr>
          <w:rFonts w:ascii="Times New Roman" w:hAnsi="Times New Roman" w:cs="Times New Roman"/>
          <w:sz w:val="28"/>
          <w:szCs w:val="28"/>
        </w:rPr>
        <w:t>Кайгородского</w:t>
      </w:r>
      <w:proofErr w:type="spellEnd"/>
      <w:r w:rsidRPr="00035391">
        <w:rPr>
          <w:rFonts w:ascii="Times New Roman" w:hAnsi="Times New Roman" w:cs="Times New Roman"/>
          <w:sz w:val="28"/>
          <w:szCs w:val="28"/>
        </w:rPr>
        <w:t xml:space="preserve"> сельсовета Краснозерского района Новосибирской области и правовых актов. </w:t>
      </w:r>
    </w:p>
    <w:tbl>
      <w:tblPr>
        <w:tblW w:w="9498" w:type="dxa"/>
        <w:tblInd w:w="55" w:type="dxa"/>
        <w:tblLayout w:type="fixed"/>
        <w:tblCellMar>
          <w:top w:w="55" w:type="dxa"/>
          <w:left w:w="55" w:type="dxa"/>
          <w:bottom w:w="55" w:type="dxa"/>
          <w:right w:w="55" w:type="dxa"/>
        </w:tblCellMar>
        <w:tblLook w:val="0000"/>
      </w:tblPr>
      <w:tblGrid>
        <w:gridCol w:w="1134"/>
        <w:gridCol w:w="5001"/>
        <w:gridCol w:w="1395"/>
        <w:gridCol w:w="1968"/>
      </w:tblGrid>
      <w:tr w:rsidR="00942A08" w:rsidRPr="00035391" w:rsidTr="004D0EF8">
        <w:tc>
          <w:tcPr>
            <w:tcW w:w="1134" w:type="dxa"/>
            <w:tcBorders>
              <w:top w:val="single" w:sz="1" w:space="0" w:color="000000"/>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 xml:space="preserve">№ </w:t>
            </w:r>
            <w:proofErr w:type="spellStart"/>
            <w:proofErr w:type="gramStart"/>
            <w:r w:rsidRPr="00035391">
              <w:rPr>
                <w:sz w:val="28"/>
                <w:szCs w:val="28"/>
              </w:rPr>
              <w:t>п</w:t>
            </w:r>
            <w:proofErr w:type="spellEnd"/>
            <w:proofErr w:type="gramEnd"/>
            <w:r w:rsidRPr="00035391">
              <w:rPr>
                <w:sz w:val="28"/>
                <w:szCs w:val="28"/>
              </w:rPr>
              <w:t>/</w:t>
            </w:r>
            <w:proofErr w:type="spellStart"/>
            <w:r w:rsidRPr="00035391">
              <w:rPr>
                <w:sz w:val="28"/>
                <w:szCs w:val="28"/>
              </w:rPr>
              <w:t>п</w:t>
            </w:r>
            <w:proofErr w:type="spellEnd"/>
          </w:p>
        </w:tc>
        <w:tc>
          <w:tcPr>
            <w:tcW w:w="5001" w:type="dxa"/>
            <w:tcBorders>
              <w:top w:val="single" w:sz="1" w:space="0" w:color="000000"/>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Проекты решений по рассматриваемым вопросам на сессии, нормативные акты</w:t>
            </w:r>
          </w:p>
        </w:tc>
        <w:tc>
          <w:tcPr>
            <w:tcW w:w="1395" w:type="dxa"/>
            <w:tcBorders>
              <w:top w:val="single" w:sz="1" w:space="0" w:color="000000"/>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Сроки</w:t>
            </w:r>
          </w:p>
        </w:tc>
        <w:tc>
          <w:tcPr>
            <w:tcW w:w="1968" w:type="dxa"/>
            <w:tcBorders>
              <w:top w:val="single" w:sz="1" w:space="0" w:color="000000"/>
              <w:left w:val="single" w:sz="1" w:space="0" w:color="000000"/>
              <w:bottom w:val="single" w:sz="1" w:space="0" w:color="000000"/>
              <w:right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Ответственные</w:t>
            </w:r>
          </w:p>
          <w:p w:rsidR="00942A08" w:rsidRPr="00035391" w:rsidRDefault="00942A08" w:rsidP="00942A08">
            <w:pPr>
              <w:pStyle w:val="af0"/>
              <w:jc w:val="center"/>
              <w:rPr>
                <w:sz w:val="28"/>
                <w:szCs w:val="28"/>
              </w:rPr>
            </w:pPr>
            <w:r w:rsidRPr="00035391">
              <w:rPr>
                <w:sz w:val="28"/>
                <w:szCs w:val="28"/>
              </w:rPr>
              <w:t>ПК</w:t>
            </w:r>
          </w:p>
        </w:tc>
      </w:tr>
      <w:tr w:rsidR="00942A08" w:rsidRPr="00035391" w:rsidTr="004D0EF8">
        <w:tc>
          <w:tcPr>
            <w:tcW w:w="1134"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1</w:t>
            </w:r>
          </w:p>
        </w:tc>
        <w:tc>
          <w:tcPr>
            <w:tcW w:w="5001"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 xml:space="preserve">о внесении изменений и дополнений в бюджет </w:t>
            </w:r>
            <w:proofErr w:type="spellStart"/>
            <w:r w:rsidRPr="00035391">
              <w:rPr>
                <w:sz w:val="28"/>
                <w:szCs w:val="28"/>
              </w:rPr>
              <w:t>Кайгородского</w:t>
            </w:r>
            <w:proofErr w:type="spellEnd"/>
            <w:r w:rsidRPr="00035391">
              <w:rPr>
                <w:sz w:val="28"/>
                <w:szCs w:val="28"/>
              </w:rPr>
              <w:t xml:space="preserve"> сельсовета</w:t>
            </w:r>
          </w:p>
        </w:tc>
        <w:tc>
          <w:tcPr>
            <w:tcW w:w="1395"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в течени</w:t>
            </w:r>
            <w:proofErr w:type="gramStart"/>
            <w:r w:rsidRPr="00035391">
              <w:rPr>
                <w:sz w:val="28"/>
                <w:szCs w:val="28"/>
              </w:rPr>
              <w:t>и</w:t>
            </w:r>
            <w:proofErr w:type="gramEnd"/>
            <w:r w:rsidRPr="00035391">
              <w:rPr>
                <w:sz w:val="28"/>
                <w:szCs w:val="28"/>
              </w:rPr>
              <w:t xml:space="preserve"> года</w:t>
            </w:r>
          </w:p>
        </w:tc>
        <w:tc>
          <w:tcPr>
            <w:tcW w:w="1968" w:type="dxa"/>
            <w:tcBorders>
              <w:left w:val="single" w:sz="1" w:space="0" w:color="000000"/>
              <w:bottom w:val="single" w:sz="1" w:space="0" w:color="000000"/>
              <w:right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ПК по бюджету</w:t>
            </w:r>
          </w:p>
        </w:tc>
      </w:tr>
      <w:tr w:rsidR="00942A08" w:rsidRPr="00035391" w:rsidTr="004D0EF8">
        <w:tc>
          <w:tcPr>
            <w:tcW w:w="1134"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2</w:t>
            </w:r>
          </w:p>
        </w:tc>
        <w:tc>
          <w:tcPr>
            <w:tcW w:w="5001"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Отчет о работе участкового инспектора</w:t>
            </w:r>
          </w:p>
        </w:tc>
        <w:tc>
          <w:tcPr>
            <w:tcW w:w="1395"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март</w:t>
            </w:r>
          </w:p>
        </w:tc>
        <w:tc>
          <w:tcPr>
            <w:tcW w:w="1968" w:type="dxa"/>
            <w:tcBorders>
              <w:left w:val="single" w:sz="1" w:space="0" w:color="000000"/>
              <w:bottom w:val="single" w:sz="1" w:space="0" w:color="000000"/>
              <w:right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ПК по соц. развитию</w:t>
            </w:r>
          </w:p>
        </w:tc>
      </w:tr>
      <w:tr w:rsidR="00942A08" w:rsidRPr="00035391" w:rsidTr="004D0EF8">
        <w:tc>
          <w:tcPr>
            <w:tcW w:w="1134"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3</w:t>
            </w:r>
          </w:p>
        </w:tc>
        <w:tc>
          <w:tcPr>
            <w:tcW w:w="5001"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Отчет Главы МО</w:t>
            </w:r>
          </w:p>
        </w:tc>
        <w:tc>
          <w:tcPr>
            <w:tcW w:w="1395"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март</w:t>
            </w:r>
          </w:p>
        </w:tc>
        <w:tc>
          <w:tcPr>
            <w:tcW w:w="1968" w:type="dxa"/>
            <w:tcBorders>
              <w:left w:val="single" w:sz="1" w:space="0" w:color="000000"/>
              <w:bottom w:val="single" w:sz="1" w:space="0" w:color="000000"/>
              <w:right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Председатель Совета депутатов</w:t>
            </w:r>
          </w:p>
        </w:tc>
      </w:tr>
      <w:tr w:rsidR="00942A08" w:rsidRPr="00035391" w:rsidTr="004D0EF8">
        <w:tc>
          <w:tcPr>
            <w:tcW w:w="1134"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4</w:t>
            </w:r>
          </w:p>
        </w:tc>
        <w:tc>
          <w:tcPr>
            <w:tcW w:w="5001"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О пожарной безопасности в МО</w:t>
            </w:r>
          </w:p>
        </w:tc>
        <w:tc>
          <w:tcPr>
            <w:tcW w:w="1395"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апрель</w:t>
            </w:r>
          </w:p>
        </w:tc>
        <w:tc>
          <w:tcPr>
            <w:tcW w:w="1968" w:type="dxa"/>
            <w:tcBorders>
              <w:left w:val="single" w:sz="1" w:space="0" w:color="000000"/>
              <w:bottom w:val="single" w:sz="1" w:space="0" w:color="000000"/>
              <w:right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ПК по соц. развитию</w:t>
            </w:r>
          </w:p>
        </w:tc>
      </w:tr>
      <w:tr w:rsidR="00942A08" w:rsidRPr="00035391" w:rsidTr="004D0EF8">
        <w:tc>
          <w:tcPr>
            <w:tcW w:w="1134" w:type="dxa"/>
            <w:tcBorders>
              <w:left w:val="single" w:sz="1" w:space="0" w:color="000000"/>
              <w:bottom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5</w:t>
            </w:r>
          </w:p>
        </w:tc>
        <w:tc>
          <w:tcPr>
            <w:tcW w:w="5001" w:type="dxa"/>
            <w:tcBorders>
              <w:left w:val="single" w:sz="1" w:space="0" w:color="000000"/>
              <w:bottom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О работе ФАП</w:t>
            </w:r>
          </w:p>
        </w:tc>
        <w:tc>
          <w:tcPr>
            <w:tcW w:w="1395" w:type="dxa"/>
            <w:tcBorders>
              <w:left w:val="single" w:sz="1" w:space="0" w:color="000000"/>
              <w:bottom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июнь</w:t>
            </w:r>
          </w:p>
        </w:tc>
        <w:tc>
          <w:tcPr>
            <w:tcW w:w="1968" w:type="dxa"/>
            <w:tcBorders>
              <w:left w:val="single" w:sz="1" w:space="0" w:color="000000"/>
              <w:bottom w:val="single" w:sz="4" w:space="0" w:color="auto"/>
              <w:right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ПК по соц. развитию</w:t>
            </w:r>
          </w:p>
        </w:tc>
      </w:tr>
      <w:tr w:rsidR="00942A08" w:rsidRPr="00035391" w:rsidTr="004D0EF8">
        <w:tc>
          <w:tcPr>
            <w:tcW w:w="1134" w:type="dxa"/>
            <w:tcBorders>
              <w:top w:val="single" w:sz="4" w:space="0" w:color="auto"/>
              <w:left w:val="single" w:sz="4" w:space="0" w:color="auto"/>
              <w:bottom w:val="single" w:sz="4" w:space="0" w:color="auto"/>
              <w:right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 xml:space="preserve">6 </w:t>
            </w:r>
          </w:p>
        </w:tc>
        <w:tc>
          <w:tcPr>
            <w:tcW w:w="5001" w:type="dxa"/>
            <w:tcBorders>
              <w:top w:val="single" w:sz="4" w:space="0" w:color="auto"/>
              <w:left w:val="single" w:sz="4" w:space="0" w:color="auto"/>
              <w:bottom w:val="single" w:sz="4" w:space="0" w:color="auto"/>
              <w:right w:val="single" w:sz="4" w:space="0" w:color="auto"/>
            </w:tcBorders>
            <w:shd w:val="clear" w:color="auto" w:fill="auto"/>
          </w:tcPr>
          <w:p w:rsidR="00942A08" w:rsidRPr="00035391" w:rsidRDefault="00942A08" w:rsidP="00942A08">
            <w:pPr>
              <w:pStyle w:val="af0"/>
              <w:tabs>
                <w:tab w:val="left" w:pos="375"/>
              </w:tabs>
              <w:snapToGrid w:val="0"/>
              <w:rPr>
                <w:sz w:val="28"/>
                <w:szCs w:val="28"/>
              </w:rPr>
            </w:pPr>
            <w:r w:rsidRPr="00035391">
              <w:rPr>
                <w:sz w:val="28"/>
                <w:szCs w:val="28"/>
              </w:rPr>
              <w:tab/>
              <w:t>Поддержка местных инициатив. ТОС</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июнь</w:t>
            </w: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ПК по соц. развитию</w:t>
            </w:r>
          </w:p>
        </w:tc>
      </w:tr>
      <w:tr w:rsidR="00942A08" w:rsidRPr="00035391" w:rsidTr="004D0EF8">
        <w:tc>
          <w:tcPr>
            <w:tcW w:w="1134" w:type="dxa"/>
            <w:tcBorders>
              <w:top w:val="single" w:sz="4" w:space="0" w:color="auto"/>
              <w:left w:val="single" w:sz="4" w:space="0" w:color="auto"/>
              <w:bottom w:val="single" w:sz="4" w:space="0" w:color="auto"/>
              <w:right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7</w:t>
            </w:r>
          </w:p>
        </w:tc>
        <w:tc>
          <w:tcPr>
            <w:tcW w:w="5001" w:type="dxa"/>
            <w:tcBorders>
              <w:top w:val="single" w:sz="4" w:space="0" w:color="auto"/>
              <w:left w:val="single" w:sz="4" w:space="0" w:color="auto"/>
              <w:bottom w:val="single" w:sz="4" w:space="0" w:color="auto"/>
              <w:right w:val="single" w:sz="4" w:space="0" w:color="auto"/>
            </w:tcBorders>
            <w:shd w:val="clear" w:color="auto" w:fill="auto"/>
          </w:tcPr>
          <w:p w:rsidR="00942A08" w:rsidRPr="00035391" w:rsidRDefault="00942A08" w:rsidP="00942A08">
            <w:pPr>
              <w:pStyle w:val="af0"/>
              <w:tabs>
                <w:tab w:val="left" w:pos="375"/>
              </w:tabs>
              <w:snapToGrid w:val="0"/>
              <w:jc w:val="center"/>
              <w:rPr>
                <w:sz w:val="28"/>
                <w:szCs w:val="28"/>
              </w:rPr>
            </w:pPr>
            <w:r w:rsidRPr="00035391">
              <w:rPr>
                <w:sz w:val="28"/>
                <w:szCs w:val="28"/>
              </w:rPr>
              <w:t>О готовности объектов ЖКХ к отопительному сезону</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август</w:t>
            </w: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Председатель Совета депутатов</w:t>
            </w:r>
          </w:p>
        </w:tc>
      </w:tr>
      <w:tr w:rsidR="00942A08" w:rsidRPr="00035391" w:rsidTr="004D0EF8">
        <w:tc>
          <w:tcPr>
            <w:tcW w:w="1134" w:type="dxa"/>
            <w:tcBorders>
              <w:top w:val="single" w:sz="4" w:space="0" w:color="auto"/>
              <w:left w:val="single" w:sz="4" w:space="0" w:color="auto"/>
              <w:bottom w:val="single" w:sz="4" w:space="0" w:color="auto"/>
              <w:right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7</w:t>
            </w:r>
          </w:p>
        </w:tc>
        <w:tc>
          <w:tcPr>
            <w:tcW w:w="5001" w:type="dxa"/>
            <w:tcBorders>
              <w:top w:val="single" w:sz="4" w:space="0" w:color="auto"/>
              <w:left w:val="single" w:sz="4" w:space="0" w:color="auto"/>
              <w:bottom w:val="single" w:sz="4" w:space="0" w:color="auto"/>
              <w:right w:val="single" w:sz="4" w:space="0" w:color="auto"/>
            </w:tcBorders>
            <w:shd w:val="clear" w:color="auto" w:fill="auto"/>
          </w:tcPr>
          <w:p w:rsidR="00942A08" w:rsidRPr="00035391" w:rsidRDefault="00942A08" w:rsidP="00942A08">
            <w:pPr>
              <w:pStyle w:val="af0"/>
              <w:tabs>
                <w:tab w:val="left" w:pos="630"/>
              </w:tabs>
              <w:snapToGrid w:val="0"/>
              <w:jc w:val="center"/>
              <w:rPr>
                <w:sz w:val="28"/>
                <w:szCs w:val="28"/>
              </w:rPr>
            </w:pPr>
            <w:r w:rsidRPr="00035391">
              <w:rPr>
                <w:sz w:val="28"/>
                <w:szCs w:val="28"/>
              </w:rPr>
              <w:t>Подготовка материалов по своим вопросам</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в течени</w:t>
            </w:r>
            <w:proofErr w:type="gramStart"/>
            <w:r w:rsidRPr="00035391">
              <w:rPr>
                <w:sz w:val="28"/>
                <w:szCs w:val="28"/>
              </w:rPr>
              <w:t>и</w:t>
            </w:r>
            <w:proofErr w:type="gramEnd"/>
            <w:r w:rsidRPr="00035391">
              <w:rPr>
                <w:sz w:val="28"/>
                <w:szCs w:val="28"/>
              </w:rPr>
              <w:t xml:space="preserve"> года</w:t>
            </w: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Совет депутатов</w:t>
            </w:r>
          </w:p>
        </w:tc>
      </w:tr>
    </w:tbl>
    <w:p w:rsidR="00942A08" w:rsidRPr="00035391" w:rsidRDefault="00942A08" w:rsidP="00942A08">
      <w:pPr>
        <w:tabs>
          <w:tab w:val="left" w:pos="2550"/>
        </w:tabs>
        <w:spacing w:line="240" w:lineRule="auto"/>
        <w:jc w:val="center"/>
        <w:rPr>
          <w:rFonts w:ascii="Times New Roman" w:hAnsi="Times New Roman" w:cs="Times New Roman"/>
          <w:b/>
          <w:sz w:val="28"/>
          <w:szCs w:val="28"/>
        </w:rPr>
      </w:pPr>
      <w:r w:rsidRPr="00035391">
        <w:rPr>
          <w:rFonts w:ascii="Times New Roman" w:hAnsi="Times New Roman" w:cs="Times New Roman"/>
          <w:b/>
          <w:sz w:val="28"/>
          <w:szCs w:val="28"/>
        </w:rPr>
        <w:lastRenderedPageBreak/>
        <w:t xml:space="preserve">ПЯТЫЙ РАЗДЕЛ — </w:t>
      </w:r>
      <w:proofErr w:type="gramStart"/>
      <w:r w:rsidRPr="00035391">
        <w:rPr>
          <w:rFonts w:ascii="Times New Roman" w:hAnsi="Times New Roman" w:cs="Times New Roman"/>
          <w:b/>
          <w:sz w:val="28"/>
          <w:szCs w:val="28"/>
        </w:rPr>
        <w:t>Контроль за</w:t>
      </w:r>
      <w:proofErr w:type="gramEnd"/>
      <w:r w:rsidRPr="00035391">
        <w:rPr>
          <w:rFonts w:ascii="Times New Roman" w:hAnsi="Times New Roman" w:cs="Times New Roman"/>
          <w:b/>
          <w:sz w:val="28"/>
          <w:szCs w:val="28"/>
        </w:rPr>
        <w:t xml:space="preserve"> исполнением решений сессии Совета депутатов, постоянных комиссий</w:t>
      </w:r>
    </w:p>
    <w:p w:rsidR="00942A08" w:rsidRPr="00035391" w:rsidRDefault="00942A08" w:rsidP="00942A08">
      <w:pPr>
        <w:widowControl w:val="0"/>
        <w:numPr>
          <w:ilvl w:val="0"/>
          <w:numId w:val="6"/>
        </w:numPr>
        <w:suppressAutoHyphens/>
        <w:spacing w:after="0" w:line="240" w:lineRule="auto"/>
        <w:jc w:val="both"/>
        <w:rPr>
          <w:rFonts w:ascii="Times New Roman" w:hAnsi="Times New Roman" w:cs="Times New Roman"/>
          <w:sz w:val="28"/>
          <w:szCs w:val="28"/>
        </w:rPr>
      </w:pPr>
      <w:r w:rsidRPr="00035391">
        <w:rPr>
          <w:rFonts w:ascii="Times New Roman" w:hAnsi="Times New Roman" w:cs="Times New Roman"/>
          <w:sz w:val="28"/>
          <w:szCs w:val="28"/>
        </w:rPr>
        <w:t>Заслушивание отчетов и информаций на сессиях Совета, заседаниях ПК.</w:t>
      </w:r>
    </w:p>
    <w:tbl>
      <w:tblPr>
        <w:tblW w:w="0" w:type="auto"/>
        <w:tblInd w:w="55" w:type="dxa"/>
        <w:tblLayout w:type="fixed"/>
        <w:tblCellMar>
          <w:top w:w="55" w:type="dxa"/>
          <w:left w:w="55" w:type="dxa"/>
          <w:bottom w:w="55" w:type="dxa"/>
          <w:right w:w="55" w:type="dxa"/>
        </w:tblCellMar>
        <w:tblLook w:val="0000"/>
      </w:tblPr>
      <w:tblGrid>
        <w:gridCol w:w="780"/>
        <w:gridCol w:w="3435"/>
        <w:gridCol w:w="1395"/>
        <w:gridCol w:w="2073"/>
        <w:gridCol w:w="1972"/>
      </w:tblGrid>
      <w:tr w:rsidR="00942A08" w:rsidRPr="00035391" w:rsidTr="004D0EF8">
        <w:tc>
          <w:tcPr>
            <w:tcW w:w="780" w:type="dxa"/>
            <w:tcBorders>
              <w:top w:val="single" w:sz="1" w:space="0" w:color="000000"/>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 xml:space="preserve">№ </w:t>
            </w:r>
            <w:proofErr w:type="spellStart"/>
            <w:proofErr w:type="gramStart"/>
            <w:r w:rsidRPr="00035391">
              <w:rPr>
                <w:sz w:val="28"/>
                <w:szCs w:val="28"/>
              </w:rPr>
              <w:t>п</w:t>
            </w:r>
            <w:proofErr w:type="spellEnd"/>
            <w:proofErr w:type="gramEnd"/>
            <w:r w:rsidRPr="00035391">
              <w:rPr>
                <w:sz w:val="28"/>
                <w:szCs w:val="28"/>
              </w:rPr>
              <w:t>/</w:t>
            </w:r>
            <w:proofErr w:type="spellStart"/>
            <w:r w:rsidRPr="00035391">
              <w:rPr>
                <w:sz w:val="28"/>
                <w:szCs w:val="28"/>
              </w:rPr>
              <w:t>п</w:t>
            </w:r>
            <w:proofErr w:type="spellEnd"/>
          </w:p>
        </w:tc>
        <w:tc>
          <w:tcPr>
            <w:tcW w:w="3435" w:type="dxa"/>
            <w:tcBorders>
              <w:top w:val="single" w:sz="1" w:space="0" w:color="000000"/>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Заслушиваемые вопросы (на контроле)</w:t>
            </w:r>
          </w:p>
        </w:tc>
        <w:tc>
          <w:tcPr>
            <w:tcW w:w="1395" w:type="dxa"/>
            <w:tcBorders>
              <w:top w:val="single" w:sz="1" w:space="0" w:color="000000"/>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Сроки</w:t>
            </w:r>
          </w:p>
        </w:tc>
        <w:tc>
          <w:tcPr>
            <w:tcW w:w="2073" w:type="dxa"/>
            <w:tcBorders>
              <w:top w:val="single" w:sz="1" w:space="0" w:color="000000"/>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Ответственные</w:t>
            </w:r>
          </w:p>
          <w:p w:rsidR="00942A08" w:rsidRPr="00035391" w:rsidRDefault="00942A08" w:rsidP="00942A08">
            <w:pPr>
              <w:pStyle w:val="af0"/>
              <w:jc w:val="center"/>
              <w:rPr>
                <w:sz w:val="28"/>
                <w:szCs w:val="28"/>
              </w:rPr>
            </w:pPr>
          </w:p>
        </w:tc>
        <w:tc>
          <w:tcPr>
            <w:tcW w:w="1972" w:type="dxa"/>
            <w:tcBorders>
              <w:top w:val="single" w:sz="1" w:space="0" w:color="000000"/>
              <w:left w:val="single" w:sz="1" w:space="0" w:color="000000"/>
              <w:bottom w:val="single" w:sz="1" w:space="0" w:color="000000"/>
              <w:right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Где заслушивались</w:t>
            </w:r>
          </w:p>
        </w:tc>
      </w:tr>
      <w:tr w:rsidR="00942A08" w:rsidRPr="00035391" w:rsidTr="004D0EF8">
        <w:trPr>
          <w:trHeight w:val="2071"/>
        </w:trPr>
        <w:tc>
          <w:tcPr>
            <w:tcW w:w="780"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1</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2</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3</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4</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tc>
        <w:tc>
          <w:tcPr>
            <w:tcW w:w="3435" w:type="dxa"/>
            <w:tcBorders>
              <w:left w:val="single" w:sz="1" w:space="0" w:color="000000"/>
              <w:bottom w:val="single" w:sz="1" w:space="0" w:color="000000"/>
            </w:tcBorders>
            <w:shd w:val="clear" w:color="auto" w:fill="auto"/>
          </w:tcPr>
          <w:p w:rsidR="00942A08" w:rsidRPr="00035391" w:rsidRDefault="00942A08" w:rsidP="00942A08">
            <w:pPr>
              <w:pStyle w:val="af0"/>
              <w:snapToGrid w:val="0"/>
              <w:rPr>
                <w:sz w:val="28"/>
                <w:szCs w:val="28"/>
              </w:rPr>
            </w:pPr>
            <w:r w:rsidRPr="00035391">
              <w:rPr>
                <w:sz w:val="28"/>
                <w:szCs w:val="28"/>
              </w:rPr>
              <w:t xml:space="preserve">Об исполнении бюджета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w:t>
            </w:r>
          </w:p>
          <w:p w:rsidR="00942A08" w:rsidRPr="00035391" w:rsidRDefault="00942A08" w:rsidP="00942A08">
            <w:pPr>
              <w:pStyle w:val="af0"/>
              <w:snapToGrid w:val="0"/>
              <w:rPr>
                <w:sz w:val="28"/>
                <w:szCs w:val="28"/>
              </w:rPr>
            </w:pPr>
            <w:r>
              <w:rPr>
                <w:sz w:val="28"/>
                <w:szCs w:val="28"/>
              </w:rPr>
              <w:t>Новосибирской области за 2020</w:t>
            </w:r>
            <w:r w:rsidRPr="00035391">
              <w:rPr>
                <w:sz w:val="28"/>
                <w:szCs w:val="28"/>
              </w:rPr>
              <w:t xml:space="preserve"> год.</w:t>
            </w:r>
          </w:p>
          <w:p w:rsidR="00942A08" w:rsidRPr="00035391" w:rsidRDefault="00942A08" w:rsidP="00942A08">
            <w:pPr>
              <w:pStyle w:val="af0"/>
              <w:rPr>
                <w:sz w:val="28"/>
                <w:szCs w:val="28"/>
              </w:rPr>
            </w:pPr>
            <w:r w:rsidRPr="00035391">
              <w:rPr>
                <w:sz w:val="28"/>
                <w:szCs w:val="28"/>
              </w:rPr>
              <w:t xml:space="preserve">Выполнение прогноза социально-экономического развития </w:t>
            </w:r>
            <w:proofErr w:type="spellStart"/>
            <w:r w:rsidRPr="00035391">
              <w:rPr>
                <w:sz w:val="28"/>
                <w:szCs w:val="28"/>
              </w:rPr>
              <w:t>Кайгородского</w:t>
            </w:r>
            <w:proofErr w:type="spellEnd"/>
            <w:r w:rsidRPr="00035391">
              <w:rPr>
                <w:sz w:val="28"/>
                <w:szCs w:val="28"/>
              </w:rPr>
              <w:t xml:space="preserve"> сельсовета Краснозерского райо</w:t>
            </w:r>
            <w:r>
              <w:rPr>
                <w:sz w:val="28"/>
                <w:szCs w:val="28"/>
              </w:rPr>
              <w:t>на Новосибирской области за 2020</w:t>
            </w:r>
            <w:r w:rsidRPr="00035391">
              <w:rPr>
                <w:sz w:val="28"/>
                <w:szCs w:val="28"/>
              </w:rPr>
              <w:t xml:space="preserve"> год.</w:t>
            </w:r>
          </w:p>
          <w:p w:rsidR="00942A08" w:rsidRPr="00035391" w:rsidRDefault="00942A08" w:rsidP="00942A08">
            <w:pPr>
              <w:pStyle w:val="af0"/>
              <w:jc w:val="center"/>
              <w:rPr>
                <w:sz w:val="28"/>
                <w:szCs w:val="28"/>
              </w:rPr>
            </w:pPr>
          </w:p>
          <w:p w:rsidR="00942A08" w:rsidRPr="00035391" w:rsidRDefault="00942A08" w:rsidP="00942A08">
            <w:pPr>
              <w:pStyle w:val="af0"/>
              <w:rPr>
                <w:sz w:val="28"/>
                <w:szCs w:val="28"/>
              </w:rPr>
            </w:pPr>
            <w:r w:rsidRPr="00035391">
              <w:rPr>
                <w:sz w:val="28"/>
                <w:szCs w:val="28"/>
              </w:rPr>
              <w:t xml:space="preserve">Исполнение бюджета </w:t>
            </w:r>
            <w:proofErr w:type="spellStart"/>
            <w:r w:rsidRPr="00035391">
              <w:rPr>
                <w:sz w:val="28"/>
                <w:szCs w:val="28"/>
              </w:rPr>
              <w:t>Кайгородского</w:t>
            </w:r>
            <w:proofErr w:type="spellEnd"/>
          </w:p>
          <w:p w:rsidR="00942A08" w:rsidRPr="00035391" w:rsidRDefault="00942A08" w:rsidP="00942A08">
            <w:pPr>
              <w:pStyle w:val="af0"/>
              <w:rPr>
                <w:sz w:val="28"/>
                <w:szCs w:val="28"/>
              </w:rPr>
            </w:pPr>
            <w:r w:rsidRPr="00035391">
              <w:rPr>
                <w:sz w:val="28"/>
                <w:szCs w:val="28"/>
              </w:rPr>
              <w:t xml:space="preserve"> сельсовета Краснозерского района Ново</w:t>
            </w:r>
            <w:r>
              <w:rPr>
                <w:sz w:val="28"/>
                <w:szCs w:val="28"/>
              </w:rPr>
              <w:t>сибирской области за 6 мес. 2021</w:t>
            </w:r>
            <w:r w:rsidRPr="00035391">
              <w:rPr>
                <w:sz w:val="28"/>
                <w:szCs w:val="28"/>
              </w:rPr>
              <w:t xml:space="preserve"> года.</w:t>
            </w:r>
          </w:p>
          <w:p w:rsidR="00942A08" w:rsidRPr="00035391" w:rsidRDefault="00942A08" w:rsidP="00942A08">
            <w:pPr>
              <w:pStyle w:val="af0"/>
              <w:jc w:val="center"/>
              <w:rPr>
                <w:sz w:val="28"/>
                <w:szCs w:val="28"/>
              </w:rPr>
            </w:pPr>
          </w:p>
          <w:p w:rsidR="00942A08" w:rsidRPr="00035391" w:rsidRDefault="00942A08" w:rsidP="00942A08">
            <w:pPr>
              <w:pStyle w:val="af0"/>
              <w:rPr>
                <w:sz w:val="28"/>
                <w:szCs w:val="28"/>
              </w:rPr>
            </w:pPr>
            <w:r w:rsidRPr="00035391">
              <w:rPr>
                <w:sz w:val="28"/>
                <w:szCs w:val="28"/>
              </w:rPr>
              <w:t xml:space="preserve">Отчет Главы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 «О работе Главы и администрации </w:t>
            </w:r>
            <w:proofErr w:type="spellStart"/>
            <w:r w:rsidRPr="00035391">
              <w:rPr>
                <w:sz w:val="28"/>
                <w:szCs w:val="28"/>
              </w:rPr>
              <w:t>Кайгородского</w:t>
            </w:r>
            <w:proofErr w:type="spellEnd"/>
            <w:r w:rsidRPr="00035391">
              <w:rPr>
                <w:sz w:val="28"/>
                <w:szCs w:val="28"/>
              </w:rPr>
              <w:t xml:space="preserve"> сельсов</w:t>
            </w:r>
            <w:r>
              <w:rPr>
                <w:sz w:val="28"/>
                <w:szCs w:val="28"/>
              </w:rPr>
              <w:t>ета Краснозерского района в 2020</w:t>
            </w:r>
            <w:r w:rsidRPr="00035391">
              <w:rPr>
                <w:sz w:val="28"/>
                <w:szCs w:val="28"/>
              </w:rPr>
              <w:t xml:space="preserve"> году»</w:t>
            </w:r>
          </w:p>
          <w:p w:rsidR="00942A08" w:rsidRPr="00035391" w:rsidRDefault="00942A08" w:rsidP="00942A08">
            <w:pPr>
              <w:pStyle w:val="af0"/>
              <w:jc w:val="center"/>
              <w:rPr>
                <w:sz w:val="28"/>
                <w:szCs w:val="28"/>
              </w:rPr>
            </w:pPr>
          </w:p>
          <w:p w:rsidR="00942A08" w:rsidRPr="00035391" w:rsidRDefault="00942A08" w:rsidP="00942A08">
            <w:pPr>
              <w:pStyle w:val="af0"/>
              <w:rPr>
                <w:sz w:val="28"/>
                <w:szCs w:val="28"/>
              </w:rPr>
            </w:pPr>
          </w:p>
        </w:tc>
        <w:tc>
          <w:tcPr>
            <w:tcW w:w="1395"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апрель-май</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апрель - май</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август</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tc>
        <w:tc>
          <w:tcPr>
            <w:tcW w:w="2073"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both"/>
              <w:rPr>
                <w:sz w:val="28"/>
                <w:szCs w:val="28"/>
              </w:rPr>
            </w:pPr>
            <w:r w:rsidRPr="00035391">
              <w:rPr>
                <w:sz w:val="28"/>
                <w:szCs w:val="28"/>
              </w:rPr>
              <w:t>Председа</w:t>
            </w:r>
            <w:r>
              <w:rPr>
                <w:sz w:val="28"/>
                <w:szCs w:val="28"/>
              </w:rPr>
              <w:t>тель ПК по бюджету Бондарь В.Н.</w:t>
            </w:r>
          </w:p>
          <w:p w:rsidR="00942A08" w:rsidRPr="00035391" w:rsidRDefault="00942A08" w:rsidP="00942A08">
            <w:pPr>
              <w:pStyle w:val="af0"/>
              <w:jc w:val="center"/>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Председатель ПК по бюджету</w:t>
            </w:r>
            <w:r>
              <w:rPr>
                <w:sz w:val="28"/>
                <w:szCs w:val="28"/>
              </w:rPr>
              <w:t xml:space="preserve"> Бондарь В.Н.</w:t>
            </w:r>
          </w:p>
          <w:p w:rsidR="00942A08" w:rsidRPr="00035391" w:rsidRDefault="00942A08" w:rsidP="00942A08">
            <w:pPr>
              <w:pStyle w:val="af0"/>
              <w:jc w:val="both"/>
              <w:rPr>
                <w:sz w:val="28"/>
                <w:szCs w:val="28"/>
              </w:rPr>
            </w:pPr>
            <w:r w:rsidRPr="00035391">
              <w:rPr>
                <w:sz w:val="28"/>
                <w:szCs w:val="28"/>
              </w:rPr>
              <w:t xml:space="preserve"> </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rPr>
                <w:sz w:val="28"/>
                <w:szCs w:val="28"/>
              </w:rPr>
            </w:pPr>
          </w:p>
          <w:p w:rsidR="00942A08" w:rsidRPr="00035391" w:rsidRDefault="00942A08" w:rsidP="00942A08">
            <w:pPr>
              <w:pStyle w:val="af0"/>
              <w:rPr>
                <w:sz w:val="28"/>
                <w:szCs w:val="28"/>
              </w:rPr>
            </w:pPr>
          </w:p>
          <w:p w:rsidR="00942A08" w:rsidRPr="00035391" w:rsidRDefault="00942A08" w:rsidP="00942A08">
            <w:pPr>
              <w:pStyle w:val="af0"/>
              <w:jc w:val="both"/>
              <w:rPr>
                <w:sz w:val="28"/>
                <w:szCs w:val="28"/>
              </w:rPr>
            </w:pPr>
            <w:r w:rsidRPr="00035391">
              <w:rPr>
                <w:sz w:val="28"/>
                <w:szCs w:val="28"/>
              </w:rPr>
              <w:t>Председатель ПК по бюджету</w:t>
            </w:r>
            <w:r>
              <w:rPr>
                <w:sz w:val="28"/>
                <w:szCs w:val="28"/>
              </w:rPr>
              <w:t xml:space="preserve"> Бондарь В.Н.</w:t>
            </w:r>
          </w:p>
          <w:p w:rsidR="00942A08" w:rsidRPr="00035391" w:rsidRDefault="00942A08" w:rsidP="00942A08">
            <w:pPr>
              <w:pStyle w:val="af0"/>
              <w:jc w:val="both"/>
              <w:rPr>
                <w:sz w:val="28"/>
                <w:szCs w:val="28"/>
              </w:rPr>
            </w:pPr>
            <w:r w:rsidRPr="00035391">
              <w:rPr>
                <w:sz w:val="28"/>
                <w:szCs w:val="28"/>
              </w:rPr>
              <w:t xml:space="preserve"> </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Председатель сельсовета Донцов А.М.</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tc>
        <w:tc>
          <w:tcPr>
            <w:tcW w:w="1972" w:type="dxa"/>
            <w:tcBorders>
              <w:left w:val="single" w:sz="1" w:space="0" w:color="000000"/>
              <w:bottom w:val="single" w:sz="1" w:space="0" w:color="000000"/>
              <w:right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Сессия Совета</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rPr>
                <w:sz w:val="28"/>
                <w:szCs w:val="28"/>
              </w:rPr>
            </w:pPr>
          </w:p>
          <w:p w:rsidR="00942A08" w:rsidRPr="00035391" w:rsidRDefault="00942A08" w:rsidP="00942A08">
            <w:pPr>
              <w:pStyle w:val="af0"/>
              <w:rPr>
                <w:sz w:val="28"/>
                <w:szCs w:val="28"/>
              </w:rPr>
            </w:pPr>
          </w:p>
          <w:p w:rsidR="00942A08" w:rsidRPr="00035391" w:rsidRDefault="00942A08" w:rsidP="00942A08">
            <w:pPr>
              <w:pStyle w:val="af0"/>
              <w:rPr>
                <w:sz w:val="28"/>
                <w:szCs w:val="28"/>
              </w:rPr>
            </w:pPr>
            <w:r w:rsidRPr="00035391">
              <w:rPr>
                <w:sz w:val="28"/>
                <w:szCs w:val="28"/>
              </w:rPr>
              <w:t>Сессия Совета</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Заседание ПК</w:t>
            </w:r>
          </w:p>
          <w:p w:rsidR="00942A08" w:rsidRPr="00035391" w:rsidRDefault="00942A08" w:rsidP="00942A08">
            <w:pPr>
              <w:pStyle w:val="af0"/>
              <w:jc w:val="center"/>
              <w:rPr>
                <w:sz w:val="28"/>
                <w:szCs w:val="28"/>
              </w:rPr>
            </w:pPr>
            <w:r w:rsidRPr="00035391">
              <w:rPr>
                <w:sz w:val="28"/>
                <w:szCs w:val="28"/>
              </w:rPr>
              <w:t>Сессия Совета</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Сессия Совета</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tc>
      </w:tr>
    </w:tbl>
    <w:p w:rsidR="00942A08" w:rsidRPr="00035391" w:rsidRDefault="00942A08" w:rsidP="00942A08">
      <w:pPr>
        <w:tabs>
          <w:tab w:val="left" w:pos="2160"/>
        </w:tabs>
        <w:spacing w:line="240" w:lineRule="auto"/>
        <w:jc w:val="center"/>
        <w:rPr>
          <w:rFonts w:ascii="Times New Roman" w:hAnsi="Times New Roman" w:cs="Times New Roman"/>
          <w:b/>
          <w:sz w:val="28"/>
          <w:szCs w:val="28"/>
        </w:rPr>
      </w:pPr>
      <w:r w:rsidRPr="00035391">
        <w:rPr>
          <w:rFonts w:ascii="Times New Roman" w:hAnsi="Times New Roman" w:cs="Times New Roman"/>
          <w:b/>
          <w:sz w:val="28"/>
          <w:szCs w:val="28"/>
        </w:rPr>
        <w:t>6. ШЕСТОЙ РАЗДЕЛ — Организационные мероприятия с депутатами Совета</w:t>
      </w:r>
    </w:p>
    <w:tbl>
      <w:tblPr>
        <w:tblW w:w="0" w:type="auto"/>
        <w:tblInd w:w="55" w:type="dxa"/>
        <w:tblLayout w:type="fixed"/>
        <w:tblCellMar>
          <w:top w:w="55" w:type="dxa"/>
          <w:left w:w="55" w:type="dxa"/>
          <w:bottom w:w="55" w:type="dxa"/>
          <w:right w:w="55" w:type="dxa"/>
        </w:tblCellMar>
        <w:tblLook w:val="0000"/>
      </w:tblPr>
      <w:tblGrid>
        <w:gridCol w:w="780"/>
        <w:gridCol w:w="5355"/>
        <w:gridCol w:w="1395"/>
        <w:gridCol w:w="2125"/>
      </w:tblGrid>
      <w:tr w:rsidR="00942A08" w:rsidRPr="00035391" w:rsidTr="004D0EF8">
        <w:tc>
          <w:tcPr>
            <w:tcW w:w="780" w:type="dxa"/>
            <w:tcBorders>
              <w:top w:val="single" w:sz="1" w:space="0" w:color="000000"/>
              <w:left w:val="single" w:sz="1" w:space="0" w:color="000000"/>
              <w:bottom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ab/>
              <w:t xml:space="preserve">№ </w:t>
            </w:r>
            <w:proofErr w:type="spellStart"/>
            <w:proofErr w:type="gramStart"/>
            <w:r w:rsidRPr="00035391">
              <w:rPr>
                <w:sz w:val="28"/>
                <w:szCs w:val="28"/>
              </w:rPr>
              <w:t>п</w:t>
            </w:r>
            <w:proofErr w:type="spellEnd"/>
            <w:proofErr w:type="gramEnd"/>
            <w:r w:rsidRPr="00035391">
              <w:rPr>
                <w:sz w:val="28"/>
                <w:szCs w:val="28"/>
              </w:rPr>
              <w:t>/</w:t>
            </w:r>
            <w:proofErr w:type="spellStart"/>
            <w:r w:rsidRPr="00035391">
              <w:rPr>
                <w:sz w:val="28"/>
                <w:szCs w:val="28"/>
              </w:rPr>
              <w:t>п</w:t>
            </w:r>
            <w:proofErr w:type="spellEnd"/>
          </w:p>
        </w:tc>
        <w:tc>
          <w:tcPr>
            <w:tcW w:w="5355" w:type="dxa"/>
            <w:tcBorders>
              <w:top w:val="single" w:sz="1" w:space="0" w:color="000000"/>
              <w:left w:val="single" w:sz="1" w:space="0" w:color="000000"/>
              <w:bottom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Мероприятия</w:t>
            </w:r>
          </w:p>
        </w:tc>
        <w:tc>
          <w:tcPr>
            <w:tcW w:w="1395" w:type="dxa"/>
            <w:tcBorders>
              <w:top w:val="single" w:sz="1" w:space="0" w:color="000000"/>
              <w:left w:val="single" w:sz="1" w:space="0" w:color="000000"/>
              <w:bottom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Сроки</w:t>
            </w:r>
          </w:p>
        </w:tc>
        <w:tc>
          <w:tcPr>
            <w:tcW w:w="2125" w:type="dxa"/>
            <w:tcBorders>
              <w:top w:val="single" w:sz="1" w:space="0" w:color="000000"/>
              <w:left w:val="single" w:sz="1" w:space="0" w:color="000000"/>
              <w:bottom w:val="single" w:sz="4" w:space="0" w:color="auto"/>
              <w:right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Ответственные</w:t>
            </w:r>
          </w:p>
          <w:p w:rsidR="00942A08" w:rsidRPr="00035391" w:rsidRDefault="00942A08" w:rsidP="00942A08">
            <w:pPr>
              <w:pStyle w:val="af0"/>
              <w:jc w:val="center"/>
              <w:rPr>
                <w:sz w:val="28"/>
                <w:szCs w:val="28"/>
              </w:rPr>
            </w:pPr>
          </w:p>
        </w:tc>
      </w:tr>
      <w:tr w:rsidR="00942A08" w:rsidRPr="00035391" w:rsidTr="004D0EF8">
        <w:trPr>
          <w:trHeight w:val="2202"/>
        </w:trPr>
        <w:tc>
          <w:tcPr>
            <w:tcW w:w="780" w:type="dxa"/>
            <w:tcBorders>
              <w:top w:val="single" w:sz="4" w:space="0" w:color="auto"/>
              <w:left w:val="single" w:sz="4" w:space="0" w:color="auto"/>
              <w:bottom w:val="single" w:sz="4" w:space="0" w:color="auto"/>
              <w:right w:val="single" w:sz="2"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lastRenderedPageBreak/>
              <w:t>1</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2</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3</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4</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tc>
        <w:tc>
          <w:tcPr>
            <w:tcW w:w="5355" w:type="dxa"/>
            <w:tcBorders>
              <w:top w:val="single" w:sz="4" w:space="0" w:color="auto"/>
              <w:left w:val="single" w:sz="2" w:space="0" w:color="000000"/>
              <w:bottom w:val="single" w:sz="4" w:space="0" w:color="auto"/>
              <w:right w:val="single" w:sz="2" w:space="0" w:color="000000"/>
            </w:tcBorders>
            <w:shd w:val="clear" w:color="auto" w:fill="auto"/>
          </w:tcPr>
          <w:p w:rsidR="00942A08" w:rsidRPr="00035391" w:rsidRDefault="00942A08" w:rsidP="00942A08">
            <w:pPr>
              <w:pStyle w:val="af0"/>
              <w:snapToGrid w:val="0"/>
              <w:rPr>
                <w:sz w:val="28"/>
                <w:szCs w:val="28"/>
              </w:rPr>
            </w:pPr>
            <w:r w:rsidRPr="00035391">
              <w:rPr>
                <w:sz w:val="28"/>
                <w:szCs w:val="28"/>
              </w:rPr>
              <w:t>Проведение рабочих совещаний (учеба) с депутатами перед сессиями Совета:</w:t>
            </w:r>
          </w:p>
          <w:p w:rsidR="00942A08" w:rsidRPr="00035391" w:rsidRDefault="00942A08" w:rsidP="00942A08">
            <w:pPr>
              <w:pStyle w:val="af0"/>
              <w:snapToGrid w:val="0"/>
              <w:rPr>
                <w:sz w:val="28"/>
                <w:szCs w:val="28"/>
              </w:rPr>
            </w:pPr>
            <w:r w:rsidRPr="00035391">
              <w:rPr>
                <w:sz w:val="28"/>
                <w:szCs w:val="28"/>
              </w:rPr>
              <w:t>а) знакомство с нормативными документами</w:t>
            </w:r>
          </w:p>
          <w:p w:rsidR="00942A08" w:rsidRPr="00035391" w:rsidRDefault="00942A08" w:rsidP="00942A08">
            <w:pPr>
              <w:pStyle w:val="af0"/>
              <w:rPr>
                <w:sz w:val="28"/>
                <w:szCs w:val="28"/>
              </w:rPr>
            </w:pPr>
            <w:r w:rsidRPr="00035391">
              <w:rPr>
                <w:sz w:val="28"/>
                <w:szCs w:val="28"/>
              </w:rPr>
              <w:t xml:space="preserve">б) решения, постановления Главы МО (конкретно какие? Когда? </w:t>
            </w:r>
            <w:proofErr w:type="gramStart"/>
            <w:r w:rsidRPr="00035391">
              <w:rPr>
                <w:sz w:val="28"/>
                <w:szCs w:val="28"/>
              </w:rPr>
              <w:t>Кто?)</w:t>
            </w:r>
            <w:proofErr w:type="gramEnd"/>
          </w:p>
          <w:p w:rsidR="00942A08" w:rsidRPr="00035391" w:rsidRDefault="00942A08" w:rsidP="00942A08">
            <w:pPr>
              <w:pStyle w:val="af0"/>
              <w:rPr>
                <w:sz w:val="28"/>
                <w:szCs w:val="28"/>
              </w:rPr>
            </w:pPr>
            <w:r w:rsidRPr="00035391">
              <w:rPr>
                <w:sz w:val="28"/>
                <w:szCs w:val="28"/>
              </w:rPr>
              <w:t>Участие председателя, заместителя председателя сельсовета, председателя ПК в семинарах проводимых районным Советом:</w:t>
            </w:r>
          </w:p>
          <w:p w:rsidR="00942A08" w:rsidRPr="00035391" w:rsidRDefault="00942A08" w:rsidP="00942A08">
            <w:pPr>
              <w:pStyle w:val="af0"/>
              <w:rPr>
                <w:sz w:val="28"/>
                <w:szCs w:val="28"/>
              </w:rPr>
            </w:pPr>
            <w:r w:rsidRPr="00035391">
              <w:rPr>
                <w:sz w:val="28"/>
                <w:szCs w:val="28"/>
              </w:rPr>
              <w:t>а) председатель сельсовета, специалист сельсовета;</w:t>
            </w:r>
          </w:p>
          <w:p w:rsidR="00942A08" w:rsidRPr="00035391" w:rsidRDefault="00942A08" w:rsidP="00942A08">
            <w:pPr>
              <w:pStyle w:val="af0"/>
              <w:rPr>
                <w:sz w:val="28"/>
                <w:szCs w:val="28"/>
              </w:rPr>
            </w:pPr>
            <w:r w:rsidRPr="00035391">
              <w:rPr>
                <w:sz w:val="28"/>
                <w:szCs w:val="28"/>
              </w:rPr>
              <w:t>б) семинары для Глав МО, председателей сельсовета. Смотреть график семинаров.</w:t>
            </w:r>
          </w:p>
          <w:p w:rsidR="00942A08" w:rsidRPr="00035391" w:rsidRDefault="00942A08" w:rsidP="00942A08">
            <w:pPr>
              <w:pStyle w:val="af0"/>
              <w:jc w:val="center"/>
              <w:rPr>
                <w:sz w:val="28"/>
                <w:szCs w:val="28"/>
              </w:rPr>
            </w:pPr>
          </w:p>
          <w:p w:rsidR="00942A08" w:rsidRPr="00035391" w:rsidRDefault="00942A08" w:rsidP="00942A08">
            <w:pPr>
              <w:pStyle w:val="af0"/>
              <w:rPr>
                <w:sz w:val="28"/>
                <w:szCs w:val="28"/>
              </w:rPr>
            </w:pPr>
            <w:r w:rsidRPr="00035391">
              <w:rPr>
                <w:sz w:val="28"/>
                <w:szCs w:val="28"/>
              </w:rPr>
              <w:t>Обеспечение депутатов справочными материалами, планами работ.</w:t>
            </w:r>
          </w:p>
          <w:p w:rsidR="00942A08" w:rsidRPr="00035391" w:rsidRDefault="00942A08" w:rsidP="00942A08">
            <w:pPr>
              <w:pStyle w:val="af0"/>
              <w:jc w:val="both"/>
              <w:rPr>
                <w:sz w:val="28"/>
                <w:szCs w:val="28"/>
              </w:rPr>
            </w:pPr>
          </w:p>
          <w:p w:rsidR="00942A08" w:rsidRPr="00035391" w:rsidRDefault="00942A08" w:rsidP="00942A08">
            <w:pPr>
              <w:pStyle w:val="af0"/>
              <w:rPr>
                <w:sz w:val="28"/>
                <w:szCs w:val="28"/>
              </w:rPr>
            </w:pPr>
            <w:r w:rsidRPr="00035391">
              <w:rPr>
                <w:sz w:val="28"/>
                <w:szCs w:val="28"/>
              </w:rPr>
              <w:t>Встреча с депутатами районного Совета депутатов, Председателем Совета депутатов Краснозерского района, Главой Краснозерского района.</w:t>
            </w:r>
          </w:p>
          <w:p w:rsidR="00942A08" w:rsidRPr="00035391" w:rsidRDefault="00942A08" w:rsidP="00942A08">
            <w:pPr>
              <w:pStyle w:val="af0"/>
              <w:jc w:val="both"/>
              <w:rPr>
                <w:sz w:val="28"/>
                <w:szCs w:val="28"/>
              </w:rPr>
            </w:pPr>
          </w:p>
        </w:tc>
        <w:tc>
          <w:tcPr>
            <w:tcW w:w="1395" w:type="dxa"/>
            <w:tcBorders>
              <w:top w:val="single" w:sz="4" w:space="0" w:color="auto"/>
              <w:left w:val="single" w:sz="2" w:space="0" w:color="000000"/>
              <w:bottom w:val="single" w:sz="4" w:space="0" w:color="auto"/>
              <w:right w:val="single" w:sz="2" w:space="0" w:color="000000"/>
            </w:tcBorders>
            <w:shd w:val="clear" w:color="auto" w:fill="auto"/>
          </w:tcPr>
          <w:p w:rsidR="00942A08" w:rsidRPr="00035391" w:rsidRDefault="00942A08" w:rsidP="00942A08">
            <w:pPr>
              <w:pStyle w:val="af0"/>
              <w:snapToGrid w:val="0"/>
              <w:jc w:val="center"/>
              <w:rPr>
                <w:sz w:val="28"/>
                <w:szCs w:val="28"/>
              </w:rPr>
            </w:pPr>
          </w:p>
          <w:p w:rsidR="00942A08" w:rsidRPr="00035391" w:rsidRDefault="00942A08" w:rsidP="00942A08">
            <w:pPr>
              <w:pStyle w:val="af0"/>
              <w:snapToGrid w:val="0"/>
              <w:jc w:val="center"/>
              <w:rPr>
                <w:sz w:val="28"/>
                <w:szCs w:val="28"/>
              </w:rPr>
            </w:pPr>
            <w:r w:rsidRPr="00035391">
              <w:rPr>
                <w:sz w:val="28"/>
                <w:szCs w:val="28"/>
              </w:rPr>
              <w:t>1 раз в квартал</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Pr>
                <w:sz w:val="28"/>
                <w:szCs w:val="28"/>
              </w:rPr>
              <w:t>июль 2021</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Pr>
                <w:sz w:val="28"/>
                <w:szCs w:val="28"/>
              </w:rPr>
              <w:t>2021</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Pr>
                <w:sz w:val="28"/>
                <w:szCs w:val="28"/>
              </w:rPr>
              <w:t>2021</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tc>
        <w:tc>
          <w:tcPr>
            <w:tcW w:w="2125" w:type="dxa"/>
            <w:tcBorders>
              <w:top w:val="single" w:sz="4" w:space="0" w:color="auto"/>
              <w:left w:val="single" w:sz="2" w:space="0" w:color="000000"/>
              <w:bottom w:val="single" w:sz="4" w:space="0" w:color="auto"/>
              <w:right w:val="single" w:sz="4" w:space="0" w:color="auto"/>
            </w:tcBorders>
            <w:shd w:val="clear" w:color="auto" w:fill="auto"/>
          </w:tcPr>
          <w:p w:rsidR="00942A08" w:rsidRPr="00035391" w:rsidRDefault="00942A08" w:rsidP="00942A08">
            <w:pPr>
              <w:pStyle w:val="af0"/>
              <w:snapToGrid w:val="0"/>
              <w:jc w:val="center"/>
              <w:rPr>
                <w:sz w:val="28"/>
                <w:szCs w:val="28"/>
              </w:rPr>
            </w:pPr>
            <w:r w:rsidRPr="00035391">
              <w:rPr>
                <w:sz w:val="28"/>
                <w:szCs w:val="28"/>
              </w:rPr>
              <w:t>Председатель сельсовета</w:t>
            </w:r>
          </w:p>
          <w:p w:rsidR="00942A08" w:rsidRPr="00035391" w:rsidRDefault="00942A08" w:rsidP="00942A08">
            <w:pPr>
              <w:pStyle w:val="af0"/>
              <w:jc w:val="center"/>
              <w:rPr>
                <w:sz w:val="28"/>
                <w:szCs w:val="28"/>
              </w:rPr>
            </w:pPr>
            <w:r w:rsidRPr="00035391">
              <w:rPr>
                <w:sz w:val="28"/>
                <w:szCs w:val="28"/>
              </w:rPr>
              <w:t>Глава МО</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Районный Совет депутатов</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rPr>
                <w:sz w:val="28"/>
                <w:szCs w:val="28"/>
              </w:rPr>
            </w:pPr>
            <w:r w:rsidRPr="00035391">
              <w:rPr>
                <w:sz w:val="28"/>
                <w:szCs w:val="28"/>
              </w:rPr>
              <w:t>Совет депутатов</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Совет депутатов</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rPr>
                <w:sz w:val="28"/>
                <w:szCs w:val="28"/>
              </w:rPr>
            </w:pPr>
          </w:p>
        </w:tc>
      </w:tr>
    </w:tbl>
    <w:p w:rsidR="00942A08" w:rsidRPr="00035391" w:rsidRDefault="00942A08" w:rsidP="00942A08">
      <w:pPr>
        <w:spacing w:line="240" w:lineRule="auto"/>
        <w:ind w:left="360"/>
        <w:jc w:val="center"/>
        <w:rPr>
          <w:rFonts w:ascii="Times New Roman" w:hAnsi="Times New Roman" w:cs="Times New Roman"/>
          <w:b/>
          <w:sz w:val="28"/>
          <w:szCs w:val="28"/>
        </w:rPr>
      </w:pPr>
    </w:p>
    <w:p w:rsidR="00942A08" w:rsidRPr="00035391" w:rsidRDefault="00942A08" w:rsidP="00942A08">
      <w:pPr>
        <w:spacing w:line="240" w:lineRule="auto"/>
        <w:ind w:left="360"/>
        <w:jc w:val="center"/>
        <w:rPr>
          <w:rFonts w:ascii="Times New Roman" w:hAnsi="Times New Roman" w:cs="Times New Roman"/>
          <w:b/>
          <w:sz w:val="28"/>
          <w:szCs w:val="28"/>
        </w:rPr>
      </w:pPr>
      <w:r w:rsidRPr="00035391">
        <w:rPr>
          <w:rFonts w:ascii="Times New Roman" w:hAnsi="Times New Roman" w:cs="Times New Roman"/>
          <w:b/>
          <w:sz w:val="28"/>
          <w:szCs w:val="28"/>
        </w:rPr>
        <w:t>7. СЕДЬМОЙ РАЗДЕЛ – Работа с населением МО</w:t>
      </w:r>
    </w:p>
    <w:tbl>
      <w:tblPr>
        <w:tblW w:w="0" w:type="auto"/>
        <w:tblInd w:w="55" w:type="dxa"/>
        <w:tblLayout w:type="fixed"/>
        <w:tblCellMar>
          <w:top w:w="55" w:type="dxa"/>
          <w:left w:w="55" w:type="dxa"/>
          <w:bottom w:w="55" w:type="dxa"/>
          <w:right w:w="55" w:type="dxa"/>
        </w:tblCellMar>
        <w:tblLook w:val="0000"/>
      </w:tblPr>
      <w:tblGrid>
        <w:gridCol w:w="780"/>
        <w:gridCol w:w="5355"/>
        <w:gridCol w:w="1470"/>
        <w:gridCol w:w="2050"/>
      </w:tblGrid>
      <w:tr w:rsidR="00942A08" w:rsidRPr="00035391" w:rsidTr="004D0EF8">
        <w:tc>
          <w:tcPr>
            <w:tcW w:w="780" w:type="dxa"/>
            <w:tcBorders>
              <w:top w:val="single" w:sz="1" w:space="0" w:color="000000"/>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 xml:space="preserve">№ </w:t>
            </w:r>
            <w:proofErr w:type="spellStart"/>
            <w:proofErr w:type="gramStart"/>
            <w:r w:rsidRPr="00035391">
              <w:rPr>
                <w:sz w:val="28"/>
                <w:szCs w:val="28"/>
              </w:rPr>
              <w:t>п</w:t>
            </w:r>
            <w:proofErr w:type="spellEnd"/>
            <w:proofErr w:type="gramEnd"/>
            <w:r w:rsidRPr="00035391">
              <w:rPr>
                <w:sz w:val="28"/>
                <w:szCs w:val="28"/>
              </w:rPr>
              <w:t>/</w:t>
            </w:r>
            <w:proofErr w:type="spellStart"/>
            <w:r w:rsidRPr="00035391">
              <w:rPr>
                <w:sz w:val="28"/>
                <w:szCs w:val="28"/>
              </w:rPr>
              <w:t>п</w:t>
            </w:r>
            <w:proofErr w:type="spellEnd"/>
          </w:p>
        </w:tc>
        <w:tc>
          <w:tcPr>
            <w:tcW w:w="5355" w:type="dxa"/>
            <w:tcBorders>
              <w:top w:val="single" w:sz="1" w:space="0" w:color="000000"/>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Мероприятия, формы проведения</w:t>
            </w:r>
          </w:p>
        </w:tc>
        <w:tc>
          <w:tcPr>
            <w:tcW w:w="1470" w:type="dxa"/>
            <w:tcBorders>
              <w:top w:val="single" w:sz="1" w:space="0" w:color="000000"/>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Сроки</w:t>
            </w:r>
          </w:p>
        </w:tc>
        <w:tc>
          <w:tcPr>
            <w:tcW w:w="2050" w:type="dxa"/>
            <w:tcBorders>
              <w:top w:val="single" w:sz="1" w:space="0" w:color="000000"/>
              <w:left w:val="single" w:sz="1" w:space="0" w:color="000000"/>
              <w:bottom w:val="single" w:sz="1" w:space="0" w:color="000000"/>
              <w:right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Ответственные</w:t>
            </w:r>
          </w:p>
          <w:p w:rsidR="00942A08" w:rsidRPr="00035391" w:rsidRDefault="00942A08" w:rsidP="00942A08">
            <w:pPr>
              <w:pStyle w:val="af0"/>
              <w:jc w:val="center"/>
              <w:rPr>
                <w:sz w:val="28"/>
                <w:szCs w:val="28"/>
              </w:rPr>
            </w:pPr>
          </w:p>
        </w:tc>
      </w:tr>
      <w:tr w:rsidR="00942A08" w:rsidRPr="00035391" w:rsidTr="004D0EF8">
        <w:tc>
          <w:tcPr>
            <w:tcW w:w="780"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center"/>
              <w:rPr>
                <w:sz w:val="28"/>
                <w:szCs w:val="28"/>
              </w:rPr>
            </w:pPr>
            <w:r w:rsidRPr="00035391">
              <w:rPr>
                <w:sz w:val="28"/>
                <w:szCs w:val="28"/>
              </w:rPr>
              <w:t>1</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2</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3</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4</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5</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6</w:t>
            </w: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p>
          <w:p w:rsidR="00942A08" w:rsidRPr="00035391" w:rsidRDefault="00942A08" w:rsidP="00942A08">
            <w:pPr>
              <w:pStyle w:val="af0"/>
              <w:jc w:val="center"/>
              <w:rPr>
                <w:sz w:val="28"/>
                <w:szCs w:val="28"/>
              </w:rPr>
            </w:pPr>
            <w:r w:rsidRPr="00035391">
              <w:rPr>
                <w:sz w:val="28"/>
                <w:szCs w:val="28"/>
              </w:rPr>
              <w:t>7</w:t>
            </w:r>
          </w:p>
        </w:tc>
        <w:tc>
          <w:tcPr>
            <w:tcW w:w="5355"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both"/>
              <w:rPr>
                <w:sz w:val="28"/>
                <w:szCs w:val="28"/>
              </w:rPr>
            </w:pPr>
            <w:r w:rsidRPr="00035391">
              <w:rPr>
                <w:sz w:val="28"/>
                <w:szCs w:val="28"/>
              </w:rPr>
              <w:lastRenderedPageBreak/>
              <w:t xml:space="preserve">Прием граждан депутатами </w:t>
            </w:r>
            <w:proofErr w:type="gramStart"/>
            <w:r w:rsidRPr="00035391">
              <w:rPr>
                <w:sz w:val="28"/>
                <w:szCs w:val="28"/>
              </w:rPr>
              <w:t>согласно графика</w:t>
            </w:r>
            <w:proofErr w:type="gramEnd"/>
            <w:r w:rsidRPr="00035391">
              <w:rPr>
                <w:sz w:val="28"/>
                <w:szCs w:val="28"/>
              </w:rPr>
              <w:t xml:space="preserve"> (сельсовета) в администрации сельсовета.</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Участие в сходах граждан:</w:t>
            </w:r>
          </w:p>
          <w:p w:rsidR="00942A08" w:rsidRPr="00035391" w:rsidRDefault="00942A08" w:rsidP="00942A08">
            <w:pPr>
              <w:pStyle w:val="af0"/>
              <w:jc w:val="both"/>
              <w:rPr>
                <w:sz w:val="28"/>
                <w:szCs w:val="28"/>
              </w:rPr>
            </w:pPr>
            <w:r w:rsidRPr="00035391">
              <w:rPr>
                <w:sz w:val="28"/>
                <w:szCs w:val="28"/>
              </w:rPr>
              <w:t>а) санитарное состояние села;</w:t>
            </w:r>
          </w:p>
          <w:p w:rsidR="00942A08" w:rsidRPr="00035391" w:rsidRDefault="00942A08" w:rsidP="00942A08">
            <w:pPr>
              <w:pStyle w:val="af0"/>
              <w:jc w:val="both"/>
              <w:rPr>
                <w:sz w:val="28"/>
                <w:szCs w:val="28"/>
              </w:rPr>
            </w:pPr>
            <w:r w:rsidRPr="00035391">
              <w:rPr>
                <w:sz w:val="28"/>
                <w:szCs w:val="28"/>
              </w:rPr>
              <w:t>б) организация пастьбы частного скота;</w:t>
            </w:r>
          </w:p>
          <w:p w:rsidR="00942A08" w:rsidRPr="00035391" w:rsidRDefault="00942A08" w:rsidP="00942A08">
            <w:pPr>
              <w:pStyle w:val="af0"/>
              <w:jc w:val="both"/>
              <w:rPr>
                <w:sz w:val="28"/>
                <w:szCs w:val="28"/>
              </w:rPr>
            </w:pPr>
            <w:r w:rsidRPr="00035391">
              <w:rPr>
                <w:sz w:val="28"/>
                <w:szCs w:val="28"/>
              </w:rPr>
              <w:t>в) о соблюдении пожарной безопасности в личных подворьях;</w:t>
            </w:r>
          </w:p>
          <w:p w:rsidR="00942A08" w:rsidRPr="00035391" w:rsidRDefault="00942A08" w:rsidP="00942A08">
            <w:pPr>
              <w:pStyle w:val="af0"/>
              <w:jc w:val="both"/>
              <w:rPr>
                <w:sz w:val="28"/>
                <w:szCs w:val="28"/>
              </w:rPr>
            </w:pPr>
            <w:r w:rsidRPr="00035391">
              <w:rPr>
                <w:sz w:val="28"/>
                <w:szCs w:val="28"/>
              </w:rPr>
              <w:t>г) о закупе с/продукции у населения</w:t>
            </w:r>
          </w:p>
          <w:p w:rsidR="00942A08" w:rsidRPr="00035391" w:rsidRDefault="00942A08" w:rsidP="00942A08">
            <w:pPr>
              <w:pStyle w:val="af0"/>
              <w:jc w:val="both"/>
              <w:rPr>
                <w:sz w:val="28"/>
                <w:szCs w:val="28"/>
              </w:rPr>
            </w:pPr>
            <w:proofErr w:type="spellStart"/>
            <w:r w:rsidRPr="00035391">
              <w:rPr>
                <w:sz w:val="28"/>
                <w:szCs w:val="28"/>
              </w:rPr>
              <w:t>д</w:t>
            </w:r>
            <w:proofErr w:type="spellEnd"/>
            <w:r w:rsidRPr="00035391">
              <w:rPr>
                <w:sz w:val="28"/>
                <w:szCs w:val="28"/>
              </w:rPr>
              <w:t>) отчеты депутатов Совета о работе</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е) другие вопросы</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lastRenderedPageBreak/>
              <w:t>Оказание помощи в бытовых вопросах</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Обходы избирательных округов (2 раза в год)</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Информировать избирателей о сессиях Совета, исполнении решений сессий Совета, ПК, о ходе реализации наказов избирателей</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Сотрудничество с органами и организациями общественного самоуправления</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 xml:space="preserve">Информирование избирателей МО о работе Совета депутатов в печатном издании «Сельский Вестник» органов местного самоуправления  </w:t>
            </w:r>
            <w:proofErr w:type="spellStart"/>
            <w:r w:rsidRPr="00035391">
              <w:rPr>
                <w:sz w:val="28"/>
                <w:szCs w:val="28"/>
              </w:rPr>
              <w:t>Кайгородского</w:t>
            </w:r>
            <w:proofErr w:type="spellEnd"/>
            <w:r w:rsidRPr="00035391">
              <w:rPr>
                <w:sz w:val="28"/>
                <w:szCs w:val="28"/>
              </w:rPr>
              <w:t xml:space="preserve"> сельсовета Краснозерского района Новосибирской области</w:t>
            </w:r>
          </w:p>
        </w:tc>
        <w:tc>
          <w:tcPr>
            <w:tcW w:w="1470" w:type="dxa"/>
            <w:tcBorders>
              <w:left w:val="single" w:sz="1" w:space="0" w:color="000000"/>
              <w:bottom w:val="single" w:sz="1" w:space="0" w:color="000000"/>
            </w:tcBorders>
            <w:shd w:val="clear" w:color="auto" w:fill="auto"/>
          </w:tcPr>
          <w:p w:rsidR="00942A08" w:rsidRPr="00035391" w:rsidRDefault="00942A08" w:rsidP="00942A08">
            <w:pPr>
              <w:pStyle w:val="af0"/>
              <w:snapToGrid w:val="0"/>
              <w:jc w:val="both"/>
              <w:rPr>
                <w:sz w:val="28"/>
                <w:szCs w:val="28"/>
              </w:rPr>
            </w:pPr>
            <w:r w:rsidRPr="00035391">
              <w:rPr>
                <w:sz w:val="28"/>
                <w:szCs w:val="28"/>
              </w:rPr>
              <w:lastRenderedPageBreak/>
              <w:t>1 раз в месяц</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Май,</w:t>
            </w:r>
          </w:p>
          <w:p w:rsidR="00942A08" w:rsidRPr="00035391" w:rsidRDefault="00942A08" w:rsidP="00942A08">
            <w:pPr>
              <w:pStyle w:val="af0"/>
              <w:jc w:val="both"/>
              <w:rPr>
                <w:sz w:val="28"/>
                <w:szCs w:val="28"/>
              </w:rPr>
            </w:pPr>
            <w:r w:rsidRPr="00035391">
              <w:rPr>
                <w:sz w:val="28"/>
                <w:szCs w:val="28"/>
              </w:rPr>
              <w:t>Сентябрь</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август-сентябрь</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Pr>
                <w:sz w:val="28"/>
                <w:szCs w:val="28"/>
              </w:rPr>
              <w:lastRenderedPageBreak/>
              <w:t>2021</w:t>
            </w:r>
            <w:r w:rsidRPr="00035391">
              <w:rPr>
                <w:sz w:val="28"/>
                <w:szCs w:val="28"/>
              </w:rPr>
              <w:t xml:space="preserve"> год</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Pr>
                <w:sz w:val="28"/>
                <w:szCs w:val="28"/>
              </w:rPr>
              <w:t>2021</w:t>
            </w:r>
            <w:r w:rsidRPr="00035391">
              <w:rPr>
                <w:sz w:val="28"/>
                <w:szCs w:val="28"/>
              </w:rPr>
              <w:t xml:space="preserve"> год</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Pr>
                <w:sz w:val="28"/>
                <w:szCs w:val="28"/>
              </w:rPr>
              <w:t>2021</w:t>
            </w:r>
            <w:r w:rsidRPr="00035391">
              <w:rPr>
                <w:sz w:val="28"/>
                <w:szCs w:val="28"/>
              </w:rPr>
              <w:t xml:space="preserve"> год</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Pr>
                <w:sz w:val="28"/>
                <w:szCs w:val="28"/>
              </w:rPr>
              <w:t>2021</w:t>
            </w:r>
            <w:r w:rsidRPr="00035391">
              <w:rPr>
                <w:sz w:val="28"/>
                <w:szCs w:val="28"/>
              </w:rPr>
              <w:t xml:space="preserve"> год</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Pr>
                <w:sz w:val="28"/>
                <w:szCs w:val="28"/>
              </w:rPr>
              <w:t>2021</w:t>
            </w:r>
            <w:r w:rsidRPr="00035391">
              <w:rPr>
                <w:sz w:val="28"/>
                <w:szCs w:val="28"/>
              </w:rPr>
              <w:t xml:space="preserve"> год</w:t>
            </w:r>
          </w:p>
        </w:tc>
        <w:tc>
          <w:tcPr>
            <w:tcW w:w="2050" w:type="dxa"/>
            <w:tcBorders>
              <w:left w:val="single" w:sz="1" w:space="0" w:color="000000"/>
              <w:bottom w:val="single" w:sz="1" w:space="0" w:color="000000"/>
              <w:right w:val="single" w:sz="1" w:space="0" w:color="000000"/>
            </w:tcBorders>
            <w:shd w:val="clear" w:color="auto" w:fill="auto"/>
          </w:tcPr>
          <w:p w:rsidR="00942A08" w:rsidRPr="00035391" w:rsidRDefault="00942A08" w:rsidP="00942A08">
            <w:pPr>
              <w:pStyle w:val="af0"/>
              <w:snapToGrid w:val="0"/>
              <w:rPr>
                <w:sz w:val="28"/>
                <w:szCs w:val="28"/>
              </w:rPr>
            </w:pPr>
            <w:r w:rsidRPr="00035391">
              <w:rPr>
                <w:sz w:val="28"/>
                <w:szCs w:val="28"/>
              </w:rPr>
              <w:lastRenderedPageBreak/>
              <w:t>Депутаты сельсовета, специалисты сельсовета</w:t>
            </w:r>
          </w:p>
          <w:p w:rsidR="00942A08" w:rsidRPr="00035391" w:rsidRDefault="00942A08" w:rsidP="00942A08">
            <w:pPr>
              <w:pStyle w:val="af0"/>
              <w:jc w:val="both"/>
              <w:rPr>
                <w:sz w:val="28"/>
                <w:szCs w:val="28"/>
              </w:rPr>
            </w:pPr>
          </w:p>
          <w:p w:rsidR="00942A08" w:rsidRPr="00035391" w:rsidRDefault="00942A08" w:rsidP="00942A08">
            <w:pPr>
              <w:pStyle w:val="af0"/>
              <w:rPr>
                <w:sz w:val="28"/>
                <w:szCs w:val="28"/>
              </w:rPr>
            </w:pPr>
            <w:r w:rsidRPr="00035391">
              <w:rPr>
                <w:sz w:val="28"/>
                <w:szCs w:val="28"/>
              </w:rPr>
              <w:t>Депутаты, Председатель Совета</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t>Совет депутатов,</w:t>
            </w:r>
          </w:p>
          <w:p w:rsidR="00942A08" w:rsidRPr="00035391" w:rsidRDefault="00942A08" w:rsidP="00942A08">
            <w:pPr>
              <w:pStyle w:val="af0"/>
              <w:jc w:val="both"/>
              <w:rPr>
                <w:sz w:val="28"/>
                <w:szCs w:val="28"/>
              </w:rPr>
            </w:pPr>
            <w:r w:rsidRPr="00035391">
              <w:rPr>
                <w:sz w:val="28"/>
                <w:szCs w:val="28"/>
              </w:rPr>
              <w:t>Райсовет</w:t>
            </w: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p>
          <w:p w:rsidR="00942A08" w:rsidRPr="00035391" w:rsidRDefault="00942A08" w:rsidP="00942A08">
            <w:pPr>
              <w:pStyle w:val="af0"/>
              <w:jc w:val="both"/>
              <w:rPr>
                <w:sz w:val="28"/>
                <w:szCs w:val="28"/>
              </w:rPr>
            </w:pPr>
            <w:r w:rsidRPr="00035391">
              <w:rPr>
                <w:sz w:val="28"/>
                <w:szCs w:val="28"/>
              </w:rPr>
              <w:lastRenderedPageBreak/>
              <w:t>Депутаты сельсовета, Председатели Совета депутатов  сельсоветов.</w:t>
            </w:r>
          </w:p>
          <w:p w:rsidR="00942A08" w:rsidRPr="00035391" w:rsidRDefault="00942A08" w:rsidP="00942A08">
            <w:pPr>
              <w:spacing w:line="240" w:lineRule="auto"/>
              <w:jc w:val="right"/>
              <w:rPr>
                <w:rFonts w:ascii="Times New Roman" w:hAnsi="Times New Roman" w:cs="Times New Roman"/>
                <w:sz w:val="28"/>
                <w:szCs w:val="28"/>
              </w:rPr>
            </w:pPr>
          </w:p>
          <w:p w:rsidR="00942A08" w:rsidRPr="00035391" w:rsidRDefault="00942A08" w:rsidP="00942A08">
            <w:pPr>
              <w:spacing w:line="240" w:lineRule="auto"/>
              <w:jc w:val="right"/>
              <w:rPr>
                <w:rFonts w:ascii="Times New Roman" w:hAnsi="Times New Roman" w:cs="Times New Roman"/>
                <w:sz w:val="28"/>
                <w:szCs w:val="28"/>
              </w:rPr>
            </w:pPr>
          </w:p>
          <w:p w:rsidR="00942A08" w:rsidRPr="00035391" w:rsidRDefault="00942A08" w:rsidP="00942A08">
            <w:pPr>
              <w:spacing w:line="240" w:lineRule="auto"/>
              <w:jc w:val="right"/>
              <w:rPr>
                <w:rFonts w:ascii="Times New Roman" w:hAnsi="Times New Roman" w:cs="Times New Roman"/>
                <w:sz w:val="28"/>
                <w:szCs w:val="28"/>
              </w:rPr>
            </w:pPr>
          </w:p>
          <w:p w:rsidR="00942A08" w:rsidRPr="00035391" w:rsidRDefault="00942A08" w:rsidP="00942A08">
            <w:pPr>
              <w:spacing w:line="240" w:lineRule="auto"/>
              <w:jc w:val="center"/>
              <w:rPr>
                <w:rFonts w:ascii="Times New Roman" w:hAnsi="Times New Roman" w:cs="Times New Roman"/>
                <w:sz w:val="28"/>
                <w:szCs w:val="28"/>
              </w:rPr>
            </w:pPr>
            <w:r w:rsidRPr="00035391">
              <w:rPr>
                <w:rFonts w:ascii="Times New Roman" w:hAnsi="Times New Roman" w:cs="Times New Roman"/>
                <w:sz w:val="28"/>
                <w:szCs w:val="28"/>
              </w:rPr>
              <w:t>Депутаты сельсовета, Председатели Совета депутатов  сельсоветов</w:t>
            </w:r>
          </w:p>
        </w:tc>
      </w:tr>
    </w:tbl>
    <w:p w:rsidR="00942A08" w:rsidRPr="00035391" w:rsidRDefault="00942A08" w:rsidP="00942A08">
      <w:pPr>
        <w:spacing w:line="240" w:lineRule="auto"/>
        <w:ind w:left="360"/>
        <w:jc w:val="center"/>
        <w:rPr>
          <w:rFonts w:ascii="Times New Roman" w:hAnsi="Times New Roman" w:cs="Times New Roman"/>
          <w:sz w:val="28"/>
          <w:szCs w:val="28"/>
        </w:rPr>
      </w:pPr>
    </w:p>
    <w:p w:rsidR="00942A08" w:rsidRDefault="00942A08" w:rsidP="00942A08">
      <w:pPr>
        <w:spacing w:after="0" w:line="240" w:lineRule="auto"/>
        <w:jc w:val="both"/>
        <w:rPr>
          <w:rFonts w:ascii="Times New Roman" w:eastAsia="Times New Roman" w:hAnsi="Times New Roman" w:cs="Times New Roman"/>
          <w:sz w:val="28"/>
          <w:szCs w:val="28"/>
        </w:rPr>
      </w:pPr>
    </w:p>
    <w:p w:rsidR="00942A08" w:rsidRDefault="00942A08" w:rsidP="00942A08">
      <w:pPr>
        <w:spacing w:after="0" w:line="240" w:lineRule="auto"/>
        <w:jc w:val="both"/>
        <w:rPr>
          <w:rFonts w:ascii="Times New Roman" w:eastAsia="Times New Roman" w:hAnsi="Times New Roman" w:cs="Times New Roman"/>
          <w:sz w:val="28"/>
          <w:szCs w:val="28"/>
        </w:rPr>
      </w:pPr>
    </w:p>
    <w:p w:rsidR="00942A08" w:rsidRDefault="00942A08"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E306B" w:rsidRPr="004B65FD" w:rsidRDefault="009E306B" w:rsidP="009E306B">
      <w:pPr>
        <w:spacing w:after="0" w:line="240" w:lineRule="auto"/>
        <w:jc w:val="center"/>
        <w:rPr>
          <w:rFonts w:ascii="Times New Roman" w:hAnsi="Times New Roman"/>
          <w:sz w:val="27"/>
          <w:szCs w:val="27"/>
        </w:rPr>
      </w:pPr>
      <w:r w:rsidRPr="004B65FD">
        <w:rPr>
          <w:rFonts w:ascii="Times New Roman" w:hAnsi="Times New Roman"/>
          <w:sz w:val="27"/>
          <w:szCs w:val="27"/>
        </w:rPr>
        <w:lastRenderedPageBreak/>
        <w:t>СОВЕТ ДЕПУТАТОВ</w:t>
      </w:r>
    </w:p>
    <w:p w:rsidR="009E306B" w:rsidRPr="004B65FD" w:rsidRDefault="009E306B" w:rsidP="009E306B">
      <w:pPr>
        <w:spacing w:after="0" w:line="240" w:lineRule="auto"/>
        <w:jc w:val="center"/>
        <w:rPr>
          <w:rFonts w:ascii="Times New Roman" w:hAnsi="Times New Roman"/>
          <w:sz w:val="27"/>
          <w:szCs w:val="27"/>
        </w:rPr>
      </w:pPr>
      <w:r w:rsidRPr="004B65FD">
        <w:rPr>
          <w:rFonts w:ascii="Times New Roman" w:hAnsi="Times New Roman"/>
          <w:sz w:val="27"/>
          <w:szCs w:val="27"/>
        </w:rPr>
        <w:t>КАЙГОРОДСКОГО СЕЛЬСОВЕТА</w:t>
      </w:r>
    </w:p>
    <w:p w:rsidR="009E306B" w:rsidRPr="004B65FD" w:rsidRDefault="009E306B" w:rsidP="009E306B">
      <w:pPr>
        <w:spacing w:after="0" w:line="240" w:lineRule="auto"/>
        <w:jc w:val="center"/>
        <w:rPr>
          <w:rFonts w:ascii="Times New Roman" w:hAnsi="Times New Roman"/>
          <w:sz w:val="27"/>
          <w:szCs w:val="27"/>
        </w:rPr>
      </w:pPr>
      <w:r w:rsidRPr="004B65FD">
        <w:rPr>
          <w:rFonts w:ascii="Times New Roman" w:hAnsi="Times New Roman"/>
          <w:sz w:val="27"/>
          <w:szCs w:val="27"/>
        </w:rPr>
        <w:t>КРАСНОЗЕРСКОГО РАЙОНА</w:t>
      </w:r>
    </w:p>
    <w:p w:rsidR="009E306B" w:rsidRPr="004B65FD" w:rsidRDefault="009E306B" w:rsidP="009E306B">
      <w:pPr>
        <w:spacing w:after="0" w:line="240" w:lineRule="auto"/>
        <w:jc w:val="center"/>
        <w:rPr>
          <w:rFonts w:ascii="Times New Roman" w:hAnsi="Times New Roman"/>
          <w:sz w:val="27"/>
          <w:szCs w:val="27"/>
        </w:rPr>
      </w:pPr>
      <w:r w:rsidRPr="004B65FD">
        <w:rPr>
          <w:rFonts w:ascii="Times New Roman" w:hAnsi="Times New Roman"/>
          <w:sz w:val="27"/>
          <w:szCs w:val="27"/>
        </w:rPr>
        <w:t>НОВОСИБИРСКОЙ ОБЛАСТИ</w:t>
      </w:r>
    </w:p>
    <w:p w:rsidR="009E306B" w:rsidRPr="004B65FD" w:rsidRDefault="009E306B" w:rsidP="009E306B">
      <w:pPr>
        <w:spacing w:after="0" w:line="240" w:lineRule="auto"/>
        <w:jc w:val="center"/>
        <w:rPr>
          <w:rFonts w:ascii="Times New Roman" w:hAnsi="Times New Roman"/>
          <w:sz w:val="27"/>
          <w:szCs w:val="27"/>
        </w:rPr>
      </w:pPr>
      <w:r w:rsidRPr="004B65FD">
        <w:rPr>
          <w:rFonts w:ascii="Times New Roman" w:hAnsi="Times New Roman"/>
          <w:sz w:val="27"/>
          <w:szCs w:val="27"/>
        </w:rPr>
        <w:t>(</w:t>
      </w:r>
      <w:r>
        <w:rPr>
          <w:rFonts w:ascii="Times New Roman" w:hAnsi="Times New Roman"/>
          <w:sz w:val="27"/>
          <w:szCs w:val="27"/>
        </w:rPr>
        <w:t>четвертого</w:t>
      </w:r>
      <w:r w:rsidRPr="004B65FD">
        <w:rPr>
          <w:rFonts w:ascii="Times New Roman" w:hAnsi="Times New Roman"/>
          <w:sz w:val="27"/>
          <w:szCs w:val="27"/>
        </w:rPr>
        <w:t xml:space="preserve"> созыва)</w:t>
      </w:r>
    </w:p>
    <w:p w:rsidR="009E306B" w:rsidRPr="004B65FD" w:rsidRDefault="009E306B" w:rsidP="009E306B">
      <w:pPr>
        <w:spacing w:after="0" w:line="240" w:lineRule="auto"/>
        <w:jc w:val="center"/>
        <w:rPr>
          <w:rFonts w:ascii="Times New Roman" w:hAnsi="Times New Roman"/>
          <w:sz w:val="27"/>
          <w:szCs w:val="27"/>
        </w:rPr>
      </w:pPr>
    </w:p>
    <w:p w:rsidR="009E306B" w:rsidRDefault="009E306B" w:rsidP="009E306B">
      <w:pPr>
        <w:spacing w:after="0" w:line="240" w:lineRule="auto"/>
        <w:jc w:val="center"/>
        <w:rPr>
          <w:rFonts w:ascii="Times New Roman" w:hAnsi="Times New Roman"/>
          <w:sz w:val="28"/>
          <w:szCs w:val="28"/>
        </w:rPr>
      </w:pPr>
      <w:proofErr w:type="gramStart"/>
      <w:r w:rsidRPr="00FB4191">
        <w:rPr>
          <w:rFonts w:ascii="Times New Roman" w:hAnsi="Times New Roman"/>
          <w:sz w:val="28"/>
          <w:szCs w:val="28"/>
        </w:rPr>
        <w:t>Р</w:t>
      </w:r>
      <w:proofErr w:type="gramEnd"/>
      <w:r w:rsidRPr="00FB4191">
        <w:rPr>
          <w:rFonts w:ascii="Times New Roman" w:hAnsi="Times New Roman"/>
          <w:sz w:val="28"/>
          <w:szCs w:val="28"/>
        </w:rPr>
        <w:t xml:space="preserve"> Е Ш Е Н И Е</w:t>
      </w:r>
    </w:p>
    <w:p w:rsidR="009E306B" w:rsidRPr="004B65FD" w:rsidRDefault="009E306B" w:rsidP="009E306B">
      <w:pPr>
        <w:spacing w:after="0" w:line="240" w:lineRule="auto"/>
        <w:jc w:val="center"/>
        <w:rPr>
          <w:rFonts w:ascii="Times New Roman" w:hAnsi="Times New Roman"/>
          <w:sz w:val="27"/>
          <w:szCs w:val="27"/>
        </w:rPr>
      </w:pPr>
      <w:r>
        <w:rPr>
          <w:rFonts w:ascii="Times New Roman" w:hAnsi="Times New Roman"/>
          <w:sz w:val="27"/>
          <w:szCs w:val="27"/>
        </w:rPr>
        <w:t>шестой</w:t>
      </w:r>
      <w:r w:rsidRPr="004B65FD">
        <w:rPr>
          <w:rFonts w:ascii="Times New Roman" w:hAnsi="Times New Roman"/>
          <w:sz w:val="27"/>
          <w:szCs w:val="27"/>
        </w:rPr>
        <w:t xml:space="preserve"> сессии</w:t>
      </w:r>
    </w:p>
    <w:p w:rsidR="009E306B" w:rsidRPr="00FB4191" w:rsidRDefault="009E306B" w:rsidP="009E306B">
      <w:pPr>
        <w:spacing w:after="0" w:line="240" w:lineRule="auto"/>
        <w:jc w:val="center"/>
        <w:rPr>
          <w:rFonts w:ascii="Times New Roman" w:hAnsi="Times New Roman"/>
          <w:sz w:val="28"/>
          <w:szCs w:val="28"/>
        </w:rPr>
      </w:pPr>
    </w:p>
    <w:p w:rsidR="009E306B" w:rsidRPr="00FB4191" w:rsidRDefault="009E306B" w:rsidP="009E306B">
      <w:pPr>
        <w:spacing w:after="0" w:line="240" w:lineRule="auto"/>
        <w:rPr>
          <w:rFonts w:ascii="Times New Roman" w:hAnsi="Times New Roman"/>
          <w:sz w:val="28"/>
          <w:szCs w:val="28"/>
        </w:rPr>
      </w:pPr>
      <w:r>
        <w:rPr>
          <w:rFonts w:ascii="Times New Roman" w:hAnsi="Times New Roman"/>
          <w:sz w:val="28"/>
          <w:szCs w:val="28"/>
        </w:rPr>
        <w:t>От   24.12.2020</w:t>
      </w:r>
      <w:r w:rsidRPr="00FB4191">
        <w:rPr>
          <w:rFonts w:ascii="Times New Roman" w:hAnsi="Times New Roman"/>
          <w:sz w:val="28"/>
          <w:szCs w:val="28"/>
        </w:rPr>
        <w:t xml:space="preserve">г.                            </w:t>
      </w:r>
      <w:proofErr w:type="spellStart"/>
      <w:r>
        <w:rPr>
          <w:rFonts w:ascii="Times New Roman" w:hAnsi="Times New Roman"/>
          <w:sz w:val="28"/>
          <w:szCs w:val="28"/>
        </w:rPr>
        <w:t>п.Кайгородский</w:t>
      </w:r>
      <w:proofErr w:type="spellEnd"/>
      <w:r w:rsidRPr="00FB4191">
        <w:rPr>
          <w:rFonts w:ascii="Times New Roman" w:hAnsi="Times New Roman"/>
          <w:sz w:val="28"/>
          <w:szCs w:val="28"/>
        </w:rPr>
        <w:t xml:space="preserve">                             </w:t>
      </w:r>
      <w:r>
        <w:rPr>
          <w:rFonts w:ascii="Times New Roman" w:hAnsi="Times New Roman"/>
          <w:sz w:val="28"/>
          <w:szCs w:val="28"/>
        </w:rPr>
        <w:t xml:space="preserve"> </w:t>
      </w:r>
      <w:r w:rsidRPr="00FB4191">
        <w:rPr>
          <w:rFonts w:ascii="Times New Roman" w:hAnsi="Times New Roman"/>
          <w:sz w:val="28"/>
          <w:szCs w:val="28"/>
        </w:rPr>
        <w:t xml:space="preserve">           №</w:t>
      </w:r>
      <w:r>
        <w:rPr>
          <w:rFonts w:ascii="Times New Roman" w:hAnsi="Times New Roman"/>
          <w:sz w:val="28"/>
          <w:szCs w:val="28"/>
        </w:rPr>
        <w:t xml:space="preserve"> 22</w:t>
      </w:r>
    </w:p>
    <w:p w:rsidR="009E306B" w:rsidRPr="00FB4191" w:rsidRDefault="009E306B" w:rsidP="009E306B">
      <w:pPr>
        <w:spacing w:after="0" w:line="240" w:lineRule="auto"/>
        <w:ind w:left="-540"/>
        <w:jc w:val="both"/>
        <w:rPr>
          <w:rFonts w:ascii="Times New Roman" w:hAnsi="Times New Roman"/>
          <w:sz w:val="28"/>
          <w:szCs w:val="28"/>
        </w:rPr>
      </w:pPr>
    </w:p>
    <w:p w:rsidR="009E306B" w:rsidRDefault="009E306B" w:rsidP="009E306B">
      <w:pPr>
        <w:spacing w:after="0" w:line="240" w:lineRule="auto"/>
        <w:jc w:val="both"/>
        <w:rPr>
          <w:rFonts w:ascii="Times New Roman" w:hAnsi="Times New Roman"/>
          <w:sz w:val="28"/>
          <w:szCs w:val="28"/>
        </w:rPr>
      </w:pPr>
      <w:r w:rsidRPr="00FB4191">
        <w:rPr>
          <w:rFonts w:ascii="Times New Roman" w:hAnsi="Times New Roman"/>
          <w:sz w:val="28"/>
          <w:szCs w:val="28"/>
        </w:rPr>
        <w:t xml:space="preserve">«О бюджете </w:t>
      </w:r>
      <w:proofErr w:type="spellStart"/>
      <w:r>
        <w:rPr>
          <w:rFonts w:ascii="Times New Roman" w:hAnsi="Times New Roman"/>
          <w:sz w:val="28"/>
          <w:szCs w:val="28"/>
        </w:rPr>
        <w:t>Кайгородского</w:t>
      </w:r>
      <w:proofErr w:type="spellEnd"/>
      <w:r>
        <w:rPr>
          <w:rFonts w:ascii="Times New Roman" w:hAnsi="Times New Roman"/>
          <w:sz w:val="28"/>
          <w:szCs w:val="28"/>
        </w:rPr>
        <w:t xml:space="preserve"> сельсовета </w:t>
      </w:r>
    </w:p>
    <w:p w:rsidR="009E306B" w:rsidRDefault="009E306B" w:rsidP="009E306B">
      <w:pPr>
        <w:spacing w:after="0" w:line="240" w:lineRule="auto"/>
        <w:jc w:val="both"/>
        <w:rPr>
          <w:rFonts w:ascii="Times New Roman" w:hAnsi="Times New Roman"/>
          <w:sz w:val="28"/>
          <w:szCs w:val="28"/>
        </w:rPr>
      </w:pPr>
      <w:r w:rsidRPr="00FB4191">
        <w:rPr>
          <w:rFonts w:ascii="Times New Roman" w:hAnsi="Times New Roman"/>
          <w:sz w:val="28"/>
          <w:szCs w:val="28"/>
        </w:rPr>
        <w:t xml:space="preserve">Краснозерского района </w:t>
      </w:r>
      <w:proofErr w:type="gramStart"/>
      <w:r w:rsidRPr="00FB4191">
        <w:rPr>
          <w:rFonts w:ascii="Times New Roman" w:hAnsi="Times New Roman"/>
          <w:sz w:val="28"/>
          <w:szCs w:val="28"/>
        </w:rPr>
        <w:t>Новосибирской</w:t>
      </w:r>
      <w:proofErr w:type="gramEnd"/>
      <w:r w:rsidRPr="00FB4191">
        <w:rPr>
          <w:rFonts w:ascii="Times New Roman" w:hAnsi="Times New Roman"/>
          <w:sz w:val="28"/>
          <w:szCs w:val="28"/>
        </w:rPr>
        <w:t xml:space="preserve"> </w:t>
      </w:r>
    </w:p>
    <w:p w:rsidR="009E306B" w:rsidRDefault="009E306B" w:rsidP="009E306B">
      <w:pPr>
        <w:spacing w:after="0" w:line="240" w:lineRule="auto"/>
        <w:jc w:val="both"/>
        <w:rPr>
          <w:rFonts w:ascii="Times New Roman" w:hAnsi="Times New Roman"/>
          <w:sz w:val="28"/>
          <w:szCs w:val="28"/>
        </w:rPr>
      </w:pPr>
      <w:r w:rsidRPr="00FB4191">
        <w:rPr>
          <w:rFonts w:ascii="Times New Roman" w:hAnsi="Times New Roman"/>
          <w:sz w:val="28"/>
          <w:szCs w:val="28"/>
        </w:rPr>
        <w:t>области на 202</w:t>
      </w:r>
      <w:r>
        <w:rPr>
          <w:rFonts w:ascii="Times New Roman" w:hAnsi="Times New Roman"/>
          <w:sz w:val="28"/>
          <w:szCs w:val="28"/>
        </w:rPr>
        <w:t>1</w:t>
      </w:r>
      <w:r w:rsidRPr="00FB4191">
        <w:rPr>
          <w:rFonts w:ascii="Times New Roman" w:hAnsi="Times New Roman"/>
          <w:sz w:val="28"/>
          <w:szCs w:val="28"/>
        </w:rPr>
        <w:t xml:space="preserve"> год и плановый период</w:t>
      </w:r>
    </w:p>
    <w:p w:rsidR="009E306B" w:rsidRPr="00FB4191" w:rsidRDefault="009E306B" w:rsidP="009E306B">
      <w:pPr>
        <w:spacing w:after="0" w:line="240" w:lineRule="auto"/>
        <w:jc w:val="both"/>
        <w:rPr>
          <w:rFonts w:ascii="Times New Roman" w:hAnsi="Times New Roman"/>
          <w:sz w:val="28"/>
          <w:szCs w:val="28"/>
        </w:rPr>
      </w:pPr>
      <w:r w:rsidRPr="00FB4191">
        <w:rPr>
          <w:rFonts w:ascii="Times New Roman" w:hAnsi="Times New Roman"/>
          <w:sz w:val="28"/>
          <w:szCs w:val="28"/>
        </w:rPr>
        <w:t xml:space="preserve">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годов» </w:t>
      </w:r>
    </w:p>
    <w:p w:rsidR="009E306B" w:rsidRPr="00FB4191" w:rsidRDefault="009E306B" w:rsidP="009E306B">
      <w:pPr>
        <w:widowControl w:val="0"/>
        <w:autoSpaceDE w:val="0"/>
        <w:autoSpaceDN w:val="0"/>
        <w:adjustRightInd w:val="0"/>
        <w:spacing w:after="0" w:line="240" w:lineRule="auto"/>
        <w:ind w:firstLine="567"/>
        <w:jc w:val="right"/>
        <w:rPr>
          <w:rFonts w:ascii="Times New Roman" w:hAnsi="Times New Roman"/>
          <w:color w:val="000000"/>
          <w:sz w:val="28"/>
          <w:szCs w:val="28"/>
        </w:rPr>
      </w:pPr>
    </w:p>
    <w:p w:rsidR="009E306B" w:rsidRPr="0014262E" w:rsidRDefault="009E306B" w:rsidP="009E306B">
      <w:pPr>
        <w:spacing w:after="0" w:line="240" w:lineRule="auto"/>
        <w:ind w:firstLine="510"/>
        <w:jc w:val="both"/>
        <w:rPr>
          <w:rFonts w:ascii="Times New Roman" w:hAnsi="Times New Roman"/>
          <w:sz w:val="28"/>
          <w:szCs w:val="28"/>
        </w:rPr>
      </w:pPr>
      <w:bookmarkStart w:id="0" w:name="Par16"/>
      <w:bookmarkEnd w:id="0"/>
      <w:proofErr w:type="gramStart"/>
      <w:r w:rsidRPr="0014262E">
        <w:rPr>
          <w:rFonts w:ascii="Times New Roman" w:hAnsi="Times New Roman"/>
          <w:sz w:val="28"/>
          <w:szCs w:val="28"/>
        </w:rPr>
        <w:t>Руководствуясь Бюджетным кодексом Российской Федерации, Федеральным законом от 06.10.2003г № 131-ФЗ «Об общих принципах организации местного самоуправления  в Российской Федерации»,</w:t>
      </w:r>
      <w:r>
        <w:rPr>
          <w:rFonts w:ascii="Times New Roman" w:hAnsi="Times New Roman"/>
          <w:sz w:val="28"/>
          <w:szCs w:val="28"/>
        </w:rPr>
        <w:t xml:space="preserve"> </w:t>
      </w:r>
      <w:r w:rsidRPr="0014262E">
        <w:rPr>
          <w:rFonts w:ascii="Times New Roman" w:hAnsi="Times New Roman"/>
          <w:sz w:val="28"/>
          <w:szCs w:val="28"/>
        </w:rPr>
        <w:t xml:space="preserve">Законом Новосибирской области  от   </w:t>
      </w:r>
      <w:r>
        <w:rPr>
          <w:rFonts w:ascii="Times New Roman" w:hAnsi="Times New Roman"/>
          <w:sz w:val="28"/>
          <w:szCs w:val="28"/>
        </w:rPr>
        <w:t>25</w:t>
      </w:r>
      <w:r w:rsidRPr="0014262E">
        <w:rPr>
          <w:rFonts w:ascii="Times New Roman" w:hAnsi="Times New Roman"/>
          <w:sz w:val="28"/>
          <w:szCs w:val="28"/>
        </w:rPr>
        <w:t>.</w:t>
      </w:r>
      <w:r w:rsidRPr="0014262E">
        <w:rPr>
          <w:rFonts w:ascii="Times New Roman" w:hAnsi="Times New Roman"/>
          <w:sz w:val="28"/>
          <w:szCs w:val="28"/>
        </w:rPr>
        <w:softHyphen/>
      </w:r>
      <w:r w:rsidRPr="0014262E">
        <w:rPr>
          <w:rFonts w:ascii="Times New Roman" w:hAnsi="Times New Roman"/>
          <w:sz w:val="28"/>
          <w:szCs w:val="28"/>
        </w:rPr>
        <w:softHyphen/>
      </w:r>
      <w:r w:rsidRPr="0014262E">
        <w:rPr>
          <w:rFonts w:ascii="Times New Roman" w:hAnsi="Times New Roman"/>
          <w:sz w:val="28"/>
          <w:szCs w:val="28"/>
        </w:rPr>
        <w:softHyphen/>
        <w:t xml:space="preserve">12.2020г. № </w:t>
      </w:r>
      <w:r>
        <w:rPr>
          <w:rFonts w:ascii="Times New Roman" w:hAnsi="Times New Roman"/>
          <w:sz w:val="28"/>
          <w:szCs w:val="28"/>
        </w:rPr>
        <w:t>45-</w:t>
      </w:r>
      <w:r w:rsidRPr="0014262E">
        <w:rPr>
          <w:rFonts w:ascii="Times New Roman" w:hAnsi="Times New Roman"/>
          <w:sz w:val="28"/>
          <w:szCs w:val="28"/>
        </w:rPr>
        <w:t>ОЗ «Об областном бюджете Новосибирской области на 2021 год и плановый период 2022 и 2023 годов», Приказом МФ РФ от 06.06.2019г № 85н «О порядке формирования и  применения кодов бюджетной классификации Российской Федерации, их</w:t>
      </w:r>
      <w:proofErr w:type="gramEnd"/>
      <w:r w:rsidRPr="0014262E">
        <w:rPr>
          <w:rFonts w:ascii="Times New Roman" w:hAnsi="Times New Roman"/>
          <w:sz w:val="28"/>
          <w:szCs w:val="28"/>
        </w:rPr>
        <w:t xml:space="preserve"> структуре и принципах назначения», Совет депутатов </w:t>
      </w:r>
      <w:proofErr w:type="spellStart"/>
      <w:r w:rsidRPr="0014262E">
        <w:rPr>
          <w:rFonts w:ascii="Times New Roman" w:hAnsi="Times New Roman"/>
          <w:sz w:val="28"/>
          <w:szCs w:val="28"/>
        </w:rPr>
        <w:t>Кайгородского</w:t>
      </w:r>
      <w:proofErr w:type="spellEnd"/>
      <w:r>
        <w:rPr>
          <w:rFonts w:ascii="Times New Roman" w:hAnsi="Times New Roman"/>
          <w:sz w:val="28"/>
          <w:szCs w:val="28"/>
        </w:rPr>
        <w:t xml:space="preserve"> </w:t>
      </w:r>
      <w:r w:rsidRPr="0014262E">
        <w:rPr>
          <w:rFonts w:ascii="Times New Roman" w:hAnsi="Times New Roman"/>
          <w:sz w:val="28"/>
          <w:szCs w:val="28"/>
        </w:rPr>
        <w:t>сельсовета Краснозерского района Новосибирской области</w:t>
      </w:r>
      <w:r>
        <w:rPr>
          <w:rFonts w:ascii="Times New Roman" w:hAnsi="Times New Roman"/>
          <w:sz w:val="28"/>
          <w:szCs w:val="28"/>
        </w:rPr>
        <w:t xml:space="preserve"> </w:t>
      </w:r>
      <w:r w:rsidRPr="0014262E">
        <w:rPr>
          <w:rFonts w:ascii="Times New Roman" w:hAnsi="Times New Roman"/>
          <w:sz w:val="28"/>
          <w:szCs w:val="28"/>
        </w:rPr>
        <w:t>РЕШИЛ:</w:t>
      </w:r>
    </w:p>
    <w:p w:rsidR="009E306B" w:rsidRPr="0014262E" w:rsidRDefault="009E306B" w:rsidP="009E306B">
      <w:pPr>
        <w:widowControl w:val="0"/>
        <w:autoSpaceDE w:val="0"/>
        <w:autoSpaceDN w:val="0"/>
        <w:adjustRightInd w:val="0"/>
        <w:spacing w:after="0" w:line="240" w:lineRule="auto"/>
        <w:ind w:firstLine="567"/>
        <w:jc w:val="both"/>
        <w:outlineLvl w:val="1"/>
        <w:rPr>
          <w:rFonts w:ascii="Times New Roman" w:hAnsi="Times New Roman"/>
          <w:b/>
          <w:color w:val="FF0000"/>
          <w:sz w:val="28"/>
          <w:szCs w:val="28"/>
          <w:highlight w:val="yellow"/>
        </w:rPr>
      </w:pPr>
    </w:p>
    <w:p w:rsidR="009E306B" w:rsidRPr="0014262E"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r w:rsidRPr="0014262E">
        <w:rPr>
          <w:rFonts w:ascii="Times New Roman" w:hAnsi="Times New Roman"/>
          <w:b/>
          <w:sz w:val="28"/>
          <w:szCs w:val="28"/>
        </w:rPr>
        <w:t xml:space="preserve">Статья 1. Основные характеристики бюджета </w:t>
      </w:r>
      <w:proofErr w:type="spellStart"/>
      <w:r w:rsidRPr="0014262E">
        <w:rPr>
          <w:rFonts w:ascii="Times New Roman" w:hAnsi="Times New Roman"/>
          <w:b/>
          <w:sz w:val="28"/>
          <w:szCs w:val="28"/>
        </w:rPr>
        <w:t>Кайгородского</w:t>
      </w:r>
      <w:proofErr w:type="spellEnd"/>
      <w:r>
        <w:rPr>
          <w:rFonts w:ascii="Times New Roman" w:hAnsi="Times New Roman"/>
          <w:b/>
          <w:sz w:val="28"/>
          <w:szCs w:val="28"/>
        </w:rPr>
        <w:t xml:space="preserve"> </w:t>
      </w:r>
      <w:r w:rsidRPr="0014262E">
        <w:rPr>
          <w:rFonts w:ascii="Times New Roman" w:hAnsi="Times New Roman"/>
          <w:b/>
          <w:sz w:val="28"/>
          <w:szCs w:val="28"/>
        </w:rPr>
        <w:t>сельсовета Краснозерского района Новосибирской области</w:t>
      </w:r>
      <w:r>
        <w:rPr>
          <w:rFonts w:ascii="Times New Roman" w:hAnsi="Times New Roman"/>
          <w:b/>
          <w:sz w:val="28"/>
          <w:szCs w:val="28"/>
        </w:rPr>
        <w:t xml:space="preserve"> </w:t>
      </w:r>
      <w:r w:rsidRPr="0014262E">
        <w:rPr>
          <w:rFonts w:ascii="Times New Roman" w:hAnsi="Times New Roman"/>
          <w:b/>
          <w:sz w:val="28"/>
          <w:szCs w:val="28"/>
        </w:rPr>
        <w:t>на 2021год и на плановый период 2022 и 2023 годов</w:t>
      </w:r>
    </w:p>
    <w:p w:rsidR="009E306B" w:rsidRPr="0014262E"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14262E">
        <w:rPr>
          <w:rFonts w:ascii="Times New Roman" w:hAnsi="Times New Roman"/>
          <w:sz w:val="28"/>
          <w:szCs w:val="28"/>
        </w:rPr>
        <w:t>1. Утвердить основные характеристики бюджета</w:t>
      </w:r>
      <w:r>
        <w:rPr>
          <w:rFonts w:ascii="Times New Roman" w:hAnsi="Times New Roman"/>
          <w:sz w:val="28"/>
          <w:szCs w:val="28"/>
        </w:rPr>
        <w:t xml:space="preserve"> </w:t>
      </w:r>
      <w:proofErr w:type="spellStart"/>
      <w:r w:rsidRPr="0014262E">
        <w:rPr>
          <w:rFonts w:ascii="Times New Roman" w:hAnsi="Times New Roman"/>
          <w:sz w:val="28"/>
          <w:szCs w:val="28"/>
        </w:rPr>
        <w:t>Кайгородского</w:t>
      </w:r>
      <w:proofErr w:type="spellEnd"/>
      <w:r>
        <w:rPr>
          <w:rFonts w:ascii="Times New Roman" w:hAnsi="Times New Roman"/>
          <w:sz w:val="28"/>
          <w:szCs w:val="28"/>
        </w:rPr>
        <w:t xml:space="preserve"> </w:t>
      </w:r>
      <w:r w:rsidRPr="0014262E">
        <w:rPr>
          <w:rFonts w:ascii="Times New Roman" w:hAnsi="Times New Roman"/>
          <w:sz w:val="28"/>
          <w:szCs w:val="28"/>
        </w:rPr>
        <w:t>сельсовета Краснозерского района Новосибирской области (далее - местный бюджет) на 2021 год:</w:t>
      </w:r>
    </w:p>
    <w:p w:rsidR="009E306B" w:rsidRPr="0014262E"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14262E">
        <w:rPr>
          <w:rFonts w:ascii="Times New Roman" w:hAnsi="Times New Roman"/>
          <w:sz w:val="28"/>
          <w:szCs w:val="28"/>
        </w:rPr>
        <w:t>1) прогнозируемый общий объем доходов местного бюджета в сумме11616,6 тыс. рублей, в том числе объем безвозмездных поступлений в сумме 7545,8 тыс. рублей, из них объем межбюджетных трансфертов, получаемых из других бюджетов бюджетной системы Российской Федерации, в сумме 7545,8 тыс. рублей, в том числе объем субсидий, субвенций и иных межбюджетных трансфертов, имеющих целевое назначение, в сумме 2781,5тыс.</w:t>
      </w:r>
      <w:r>
        <w:rPr>
          <w:rFonts w:ascii="Times New Roman" w:hAnsi="Times New Roman"/>
          <w:sz w:val="28"/>
          <w:szCs w:val="28"/>
        </w:rPr>
        <w:t xml:space="preserve"> </w:t>
      </w:r>
      <w:r w:rsidRPr="0014262E">
        <w:rPr>
          <w:rFonts w:ascii="Times New Roman" w:hAnsi="Times New Roman"/>
          <w:sz w:val="28"/>
          <w:szCs w:val="28"/>
        </w:rPr>
        <w:t>рублей;</w:t>
      </w:r>
      <w:proofErr w:type="gramEnd"/>
    </w:p>
    <w:p w:rsidR="009E306B" w:rsidRPr="0014262E"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14262E">
        <w:rPr>
          <w:rFonts w:ascii="Times New Roman" w:hAnsi="Times New Roman"/>
          <w:sz w:val="28"/>
          <w:szCs w:val="28"/>
        </w:rPr>
        <w:t>2)</w:t>
      </w:r>
      <w:r w:rsidRPr="0014262E">
        <w:rPr>
          <w:rFonts w:ascii="Times New Roman" w:hAnsi="Times New Roman"/>
          <w:sz w:val="28"/>
          <w:szCs w:val="28"/>
          <w:lang w:val="en-US"/>
        </w:rPr>
        <w:t> </w:t>
      </w:r>
      <w:r w:rsidRPr="0014262E">
        <w:rPr>
          <w:rFonts w:ascii="Times New Roman" w:hAnsi="Times New Roman"/>
          <w:sz w:val="28"/>
          <w:szCs w:val="28"/>
        </w:rPr>
        <w:t>общий объем расходов местного бюджета в сумме 11616,6 тыс. рублей;</w:t>
      </w:r>
    </w:p>
    <w:p w:rsidR="009E306B" w:rsidRPr="0014262E"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14262E">
        <w:rPr>
          <w:rFonts w:ascii="Times New Roman" w:hAnsi="Times New Roman"/>
          <w:sz w:val="28"/>
          <w:szCs w:val="28"/>
        </w:rPr>
        <w:t>3) дефицит (</w:t>
      </w:r>
      <w:proofErr w:type="spellStart"/>
      <w:r w:rsidRPr="0014262E">
        <w:rPr>
          <w:rFonts w:ascii="Times New Roman" w:hAnsi="Times New Roman"/>
          <w:sz w:val="28"/>
          <w:szCs w:val="28"/>
        </w:rPr>
        <w:t>профицит</w:t>
      </w:r>
      <w:proofErr w:type="spellEnd"/>
      <w:r w:rsidRPr="0014262E">
        <w:rPr>
          <w:rFonts w:ascii="Times New Roman" w:hAnsi="Times New Roman"/>
          <w:sz w:val="28"/>
          <w:szCs w:val="28"/>
        </w:rPr>
        <w:t>) местного бюджета в сумме  0,0 тыс. рублей.</w:t>
      </w:r>
    </w:p>
    <w:p w:rsidR="009E306B" w:rsidRPr="0014262E"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14262E">
        <w:rPr>
          <w:rFonts w:ascii="Times New Roman" w:hAnsi="Times New Roman"/>
          <w:sz w:val="28"/>
          <w:szCs w:val="28"/>
        </w:rPr>
        <w:t>2.</w:t>
      </w:r>
      <w:r w:rsidRPr="0014262E">
        <w:rPr>
          <w:rFonts w:ascii="Times New Roman" w:hAnsi="Times New Roman"/>
          <w:sz w:val="28"/>
          <w:szCs w:val="28"/>
          <w:lang w:val="en-US"/>
        </w:rPr>
        <w:t> </w:t>
      </w:r>
      <w:r w:rsidRPr="0014262E">
        <w:rPr>
          <w:rFonts w:ascii="Times New Roman" w:hAnsi="Times New Roman"/>
          <w:sz w:val="28"/>
          <w:szCs w:val="28"/>
        </w:rPr>
        <w:t>Утвердить основные характеристики местного бюджета на плановый период 2022 год и на 2023 годов:</w:t>
      </w:r>
    </w:p>
    <w:p w:rsidR="009E306B" w:rsidRPr="0014262E" w:rsidRDefault="009E306B" w:rsidP="009E306B">
      <w:pPr>
        <w:widowControl w:val="0"/>
        <w:autoSpaceDE w:val="0"/>
        <w:autoSpaceDN w:val="0"/>
        <w:adjustRightInd w:val="0"/>
        <w:spacing w:after="0" w:line="240" w:lineRule="auto"/>
        <w:jc w:val="both"/>
        <w:rPr>
          <w:rFonts w:ascii="Times New Roman" w:hAnsi="Times New Roman"/>
          <w:sz w:val="28"/>
          <w:szCs w:val="28"/>
        </w:rPr>
      </w:pPr>
      <w:proofErr w:type="gramStart"/>
      <w:r w:rsidRPr="0014262E">
        <w:rPr>
          <w:rFonts w:ascii="Times New Roman" w:hAnsi="Times New Roman"/>
          <w:sz w:val="28"/>
          <w:szCs w:val="28"/>
        </w:rPr>
        <w:t>1)</w:t>
      </w:r>
      <w:r w:rsidRPr="0014262E">
        <w:rPr>
          <w:rFonts w:ascii="Times New Roman" w:hAnsi="Times New Roman"/>
          <w:sz w:val="28"/>
          <w:szCs w:val="28"/>
          <w:lang w:val="en-US"/>
        </w:rPr>
        <w:t> </w:t>
      </w:r>
      <w:r w:rsidRPr="0014262E">
        <w:rPr>
          <w:rFonts w:ascii="Times New Roman" w:hAnsi="Times New Roman"/>
          <w:sz w:val="28"/>
          <w:szCs w:val="28"/>
        </w:rPr>
        <w:t xml:space="preserve">прогнозируемый общий объем доходов местного бюджета на 2022 год в </w:t>
      </w:r>
      <w:r w:rsidRPr="0014262E">
        <w:rPr>
          <w:rFonts w:ascii="Times New Roman" w:hAnsi="Times New Roman"/>
          <w:sz w:val="28"/>
          <w:szCs w:val="28"/>
        </w:rPr>
        <w:lastRenderedPageBreak/>
        <w:t>сумме 6046,0 тыс. рублей, в том числе объем безвозмездных поступлений в сумме 1861,7 тыс. рублей, из них объем межбюджетных трансфертов, получаемых из других бюджетов бюджетной системы Российской Федерации, в сумме 1861,7 тыс. рублей, в том числе объем субсидий, субвенций и иных межбюджетных трансфертов, имеющих целевое назначение, в сумме 111,2</w:t>
      </w:r>
      <w:proofErr w:type="gramEnd"/>
      <w:r w:rsidRPr="0014262E">
        <w:rPr>
          <w:rFonts w:ascii="Times New Roman" w:hAnsi="Times New Roman"/>
          <w:sz w:val="28"/>
          <w:szCs w:val="28"/>
        </w:rPr>
        <w:t xml:space="preserve"> </w:t>
      </w:r>
      <w:proofErr w:type="gramStart"/>
      <w:r w:rsidRPr="0014262E">
        <w:rPr>
          <w:rFonts w:ascii="Times New Roman" w:hAnsi="Times New Roman"/>
          <w:sz w:val="28"/>
          <w:szCs w:val="28"/>
        </w:rPr>
        <w:t>тыс. рублей, на 2023 год в сумме 6863,4 тыс. рублей, в том числе объем безвозмездных поступлений в сумме 2574,5 тыс. рублей, из них объем межбюджетных трансфертов, получаемых из других бюджетов бюджетной системы Российской Федерации, в сумме 2574,5 тыс. рублей, в том числе объем субсидий, субвенций и иных межбюджетных трансфертов, имеющих целевое назначение, в сумме 115,6 тыс. рублей;</w:t>
      </w:r>
      <w:proofErr w:type="gramEnd"/>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2)</w:t>
      </w:r>
      <w:r w:rsidRPr="00BE7678">
        <w:rPr>
          <w:rFonts w:ascii="Times New Roman" w:hAnsi="Times New Roman"/>
          <w:sz w:val="28"/>
          <w:szCs w:val="28"/>
          <w:lang w:val="en-US"/>
        </w:rPr>
        <w:t> </w:t>
      </w:r>
      <w:r w:rsidRPr="00BE7678">
        <w:rPr>
          <w:rFonts w:ascii="Times New Roman" w:hAnsi="Times New Roman"/>
          <w:sz w:val="28"/>
          <w:szCs w:val="28"/>
        </w:rPr>
        <w:t xml:space="preserve">общий объем расходов местного бюджета на 2022 год в сумме 6046,0 тыс. рублей, в том числе условно </w:t>
      </w:r>
      <w:proofErr w:type="gramStart"/>
      <w:r w:rsidRPr="00BE7678">
        <w:rPr>
          <w:rFonts w:ascii="Times New Roman" w:hAnsi="Times New Roman"/>
          <w:sz w:val="28"/>
          <w:szCs w:val="28"/>
        </w:rPr>
        <w:t>утвержденные</w:t>
      </w:r>
      <w:proofErr w:type="gramEnd"/>
      <w:r w:rsidRPr="00BE7678">
        <w:rPr>
          <w:rFonts w:ascii="Times New Roman" w:hAnsi="Times New Roman"/>
          <w:sz w:val="28"/>
          <w:szCs w:val="28"/>
        </w:rPr>
        <w:t xml:space="preserve"> 148,4 тыс. рублей,  на 2023 год в сумме 6863,4тыс. рублей,</w:t>
      </w:r>
      <w:r>
        <w:rPr>
          <w:rFonts w:ascii="Times New Roman" w:hAnsi="Times New Roman"/>
          <w:sz w:val="28"/>
          <w:szCs w:val="28"/>
        </w:rPr>
        <w:t xml:space="preserve"> </w:t>
      </w:r>
      <w:r w:rsidRPr="00BE7678">
        <w:rPr>
          <w:rFonts w:ascii="Times New Roman" w:hAnsi="Times New Roman"/>
          <w:sz w:val="28"/>
          <w:szCs w:val="28"/>
        </w:rPr>
        <w:t>в том числе условно утвержденные 337,4 тыс. рублей;</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3)</w:t>
      </w:r>
      <w:r w:rsidRPr="00BE7678">
        <w:rPr>
          <w:rFonts w:ascii="Times New Roman" w:hAnsi="Times New Roman"/>
          <w:sz w:val="28"/>
          <w:szCs w:val="28"/>
          <w:lang w:val="en-US"/>
        </w:rPr>
        <w:t> </w:t>
      </w:r>
      <w:r w:rsidRPr="00BE7678">
        <w:rPr>
          <w:rFonts w:ascii="Times New Roman" w:hAnsi="Times New Roman"/>
          <w:sz w:val="28"/>
          <w:szCs w:val="28"/>
        </w:rPr>
        <w:t>дефицит</w:t>
      </w:r>
      <w:r>
        <w:rPr>
          <w:rFonts w:ascii="Times New Roman" w:hAnsi="Times New Roman"/>
          <w:sz w:val="28"/>
          <w:szCs w:val="28"/>
        </w:rPr>
        <w:t xml:space="preserve"> </w:t>
      </w:r>
      <w:r w:rsidRPr="00BE7678">
        <w:rPr>
          <w:rFonts w:ascii="Times New Roman" w:hAnsi="Times New Roman"/>
          <w:sz w:val="28"/>
          <w:szCs w:val="28"/>
        </w:rPr>
        <w:t>(</w:t>
      </w:r>
      <w:proofErr w:type="spellStart"/>
      <w:r w:rsidRPr="00BE7678">
        <w:rPr>
          <w:rFonts w:ascii="Times New Roman" w:hAnsi="Times New Roman"/>
          <w:sz w:val="28"/>
          <w:szCs w:val="28"/>
        </w:rPr>
        <w:t>профицит</w:t>
      </w:r>
      <w:proofErr w:type="spellEnd"/>
      <w:r w:rsidRPr="00BE7678">
        <w:rPr>
          <w:rFonts w:ascii="Times New Roman" w:hAnsi="Times New Roman"/>
          <w:sz w:val="28"/>
          <w:szCs w:val="28"/>
        </w:rPr>
        <w:t>) местного бюджета на 2022 год в сумме 0,0 тыс. рублей и на 2023 год в сумме 0,0 тыс. рублей.</w:t>
      </w:r>
    </w:p>
    <w:p w:rsidR="009E306B" w:rsidRPr="00BE7678" w:rsidRDefault="009E306B" w:rsidP="009E306B">
      <w:pPr>
        <w:widowControl w:val="0"/>
        <w:autoSpaceDE w:val="0"/>
        <w:autoSpaceDN w:val="0"/>
        <w:adjustRightInd w:val="0"/>
        <w:spacing w:after="0" w:line="240" w:lineRule="auto"/>
        <w:ind w:firstLine="567"/>
        <w:jc w:val="both"/>
        <w:outlineLvl w:val="1"/>
        <w:rPr>
          <w:rFonts w:ascii="Times New Roman" w:hAnsi="Times New Roman"/>
          <w:b/>
          <w:color w:val="FF0000"/>
          <w:sz w:val="28"/>
          <w:szCs w:val="28"/>
        </w:rPr>
      </w:pPr>
      <w:bookmarkStart w:id="1" w:name="Par27"/>
      <w:bookmarkEnd w:id="1"/>
    </w:p>
    <w:p w:rsidR="009E306B" w:rsidRPr="0014262E" w:rsidRDefault="009E306B" w:rsidP="009E306B">
      <w:pPr>
        <w:widowControl w:val="0"/>
        <w:autoSpaceDE w:val="0"/>
        <w:autoSpaceDN w:val="0"/>
        <w:adjustRightInd w:val="0"/>
        <w:spacing w:after="0" w:line="240" w:lineRule="auto"/>
        <w:ind w:firstLine="567"/>
        <w:jc w:val="both"/>
        <w:outlineLvl w:val="1"/>
        <w:rPr>
          <w:rFonts w:ascii="Times New Roman" w:hAnsi="Times New Roman"/>
          <w:b/>
          <w:color w:val="FF0000"/>
          <w:sz w:val="28"/>
          <w:szCs w:val="28"/>
          <w:highlight w:val="yellow"/>
        </w:rPr>
      </w:pPr>
    </w:p>
    <w:p w:rsidR="009E306B" w:rsidRPr="00BE7678"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r w:rsidRPr="00BE7678">
        <w:rPr>
          <w:rFonts w:ascii="Times New Roman" w:hAnsi="Times New Roman"/>
          <w:b/>
          <w:sz w:val="28"/>
          <w:szCs w:val="28"/>
        </w:rPr>
        <w:t>Статья 2.</w:t>
      </w:r>
      <w:r w:rsidRPr="00BE7678">
        <w:rPr>
          <w:rFonts w:ascii="Times New Roman" w:hAnsi="Times New Roman"/>
          <w:b/>
          <w:sz w:val="28"/>
          <w:szCs w:val="28"/>
          <w:lang w:val="en-US"/>
        </w:rPr>
        <w:t> </w:t>
      </w:r>
      <w:r w:rsidRPr="00BE7678">
        <w:rPr>
          <w:rFonts w:ascii="Times New Roman" w:hAnsi="Times New Roman"/>
          <w:b/>
          <w:sz w:val="28"/>
          <w:szCs w:val="28"/>
        </w:rPr>
        <w:t>Главные администраторы доходов местного бюджета и главные администраторы источников финансирования дефицита местного бюджета</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1.</w:t>
      </w:r>
      <w:r w:rsidRPr="00BE7678">
        <w:rPr>
          <w:rFonts w:ascii="Times New Roman" w:hAnsi="Times New Roman"/>
          <w:sz w:val="28"/>
          <w:szCs w:val="28"/>
          <w:lang w:val="en-US"/>
        </w:rPr>
        <w:t> </w:t>
      </w:r>
      <w:r w:rsidRPr="00BE7678">
        <w:rPr>
          <w:rFonts w:ascii="Times New Roman" w:hAnsi="Times New Roman"/>
          <w:sz w:val="28"/>
          <w:szCs w:val="28"/>
        </w:rPr>
        <w:t xml:space="preserve">Установить </w:t>
      </w:r>
      <w:hyperlink w:anchor="Par377" w:history="1">
        <w:r w:rsidRPr="00BE7678">
          <w:rPr>
            <w:rFonts w:ascii="Times New Roman" w:hAnsi="Times New Roman"/>
            <w:sz w:val="28"/>
            <w:szCs w:val="28"/>
          </w:rPr>
          <w:t>перечень</w:t>
        </w:r>
      </w:hyperlink>
      <w:r w:rsidRPr="00BE7678">
        <w:rPr>
          <w:rFonts w:ascii="Times New Roman" w:hAnsi="Times New Roman"/>
          <w:sz w:val="28"/>
          <w:szCs w:val="28"/>
        </w:rPr>
        <w:t xml:space="preserve"> главных администраторов доходов местного бюджета в 2021 году и плановом периоде 2022 и 2023 годов согласно приложению 1 к настоящему решению, в том числе:</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1)</w:t>
      </w:r>
      <w:r w:rsidRPr="00BE7678">
        <w:rPr>
          <w:rFonts w:ascii="Times New Roman" w:hAnsi="Times New Roman"/>
          <w:sz w:val="28"/>
          <w:szCs w:val="28"/>
          <w:lang w:val="en-US"/>
        </w:rPr>
        <w:t> </w:t>
      </w:r>
      <w:hyperlink w:anchor="Par382" w:history="1">
        <w:r w:rsidRPr="00BE7678">
          <w:rPr>
            <w:rFonts w:ascii="Times New Roman" w:hAnsi="Times New Roman"/>
            <w:sz w:val="28"/>
            <w:szCs w:val="28"/>
          </w:rPr>
          <w:t>перечень</w:t>
        </w:r>
      </w:hyperlink>
      <w:r w:rsidRPr="00BE7678">
        <w:rPr>
          <w:rFonts w:ascii="Times New Roman" w:hAnsi="Times New Roman"/>
          <w:sz w:val="28"/>
          <w:szCs w:val="28"/>
        </w:rPr>
        <w:t xml:space="preserve"> главных администраторов налоговых и неналоговых доходов местного бюджета согласно таблице 1;</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2) </w:t>
      </w:r>
      <w:hyperlink w:anchor="Par1849" w:history="1">
        <w:r w:rsidRPr="00BE7678">
          <w:rPr>
            <w:rFonts w:ascii="Times New Roman" w:hAnsi="Times New Roman"/>
            <w:sz w:val="28"/>
            <w:szCs w:val="28"/>
          </w:rPr>
          <w:t>перечень</w:t>
        </w:r>
      </w:hyperlink>
      <w:r w:rsidRPr="00BE7678">
        <w:rPr>
          <w:rFonts w:ascii="Times New Roman" w:hAnsi="Times New Roman"/>
          <w:sz w:val="28"/>
          <w:szCs w:val="28"/>
        </w:rPr>
        <w:t xml:space="preserve"> главных администраторов безвозмездных поступлений согласно таблице 2.</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 xml:space="preserve">2. Установить </w:t>
      </w:r>
      <w:hyperlink w:anchor="Par3192" w:history="1">
        <w:r w:rsidRPr="00BE7678">
          <w:rPr>
            <w:rFonts w:ascii="Times New Roman" w:hAnsi="Times New Roman"/>
            <w:sz w:val="28"/>
            <w:szCs w:val="28"/>
          </w:rPr>
          <w:t>перечень</w:t>
        </w:r>
      </w:hyperlink>
      <w:r w:rsidRPr="00BE7678">
        <w:rPr>
          <w:rFonts w:ascii="Times New Roman" w:hAnsi="Times New Roman"/>
          <w:sz w:val="28"/>
          <w:szCs w:val="28"/>
        </w:rPr>
        <w:t xml:space="preserve"> главных </w:t>
      </w:r>
      <w:proofErr w:type="gramStart"/>
      <w:r w:rsidRPr="00BE7678">
        <w:rPr>
          <w:rFonts w:ascii="Times New Roman" w:hAnsi="Times New Roman"/>
          <w:sz w:val="28"/>
          <w:szCs w:val="28"/>
        </w:rPr>
        <w:t>администраторов источников финансирования дефицита местного бюджета</w:t>
      </w:r>
      <w:proofErr w:type="gramEnd"/>
      <w:r w:rsidRPr="00BE7678">
        <w:rPr>
          <w:rFonts w:ascii="Times New Roman" w:hAnsi="Times New Roman"/>
          <w:sz w:val="28"/>
          <w:szCs w:val="28"/>
        </w:rPr>
        <w:t xml:space="preserve"> в 2021 году и плановом периоде 2022 и 2023 годов согласно приложению 2 к настоящему решению.</w:t>
      </w:r>
    </w:p>
    <w:p w:rsidR="009E306B" w:rsidRPr="0014262E" w:rsidRDefault="009E306B" w:rsidP="009E306B">
      <w:pPr>
        <w:widowControl w:val="0"/>
        <w:autoSpaceDE w:val="0"/>
        <w:autoSpaceDN w:val="0"/>
        <w:adjustRightInd w:val="0"/>
        <w:spacing w:after="0" w:line="240" w:lineRule="auto"/>
        <w:ind w:firstLine="567"/>
        <w:jc w:val="both"/>
        <w:rPr>
          <w:rFonts w:ascii="Times New Roman" w:hAnsi="Times New Roman"/>
          <w:color w:val="FF0000"/>
          <w:sz w:val="28"/>
          <w:szCs w:val="28"/>
          <w:highlight w:val="yellow"/>
        </w:rPr>
      </w:pPr>
    </w:p>
    <w:p w:rsidR="009E306B" w:rsidRPr="00BE7678"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 w:name="Par34"/>
      <w:bookmarkEnd w:id="2"/>
      <w:r w:rsidRPr="00BE7678">
        <w:rPr>
          <w:rFonts w:ascii="Times New Roman" w:hAnsi="Times New Roman"/>
          <w:b/>
          <w:sz w:val="28"/>
          <w:szCs w:val="28"/>
        </w:rPr>
        <w:t>Статья 3. Формирование доходов местного бюджета</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 </w:t>
      </w:r>
      <w:proofErr w:type="gramStart"/>
      <w:r w:rsidRPr="00BE7678">
        <w:rPr>
          <w:rFonts w:ascii="Times New Roman" w:hAnsi="Times New Roman"/>
          <w:sz w:val="28"/>
          <w:szCs w:val="28"/>
        </w:rPr>
        <w:t>Установить, что доходы местного бюджета на 2021 год и плановый период 2022 и 2023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w:t>
      </w:r>
      <w:proofErr w:type="gramEnd"/>
      <w:r>
        <w:rPr>
          <w:rFonts w:ascii="Times New Roman" w:hAnsi="Times New Roman"/>
          <w:sz w:val="28"/>
          <w:szCs w:val="28"/>
        </w:rPr>
        <w:t xml:space="preserve"> </w:t>
      </w:r>
      <w:proofErr w:type="gramStart"/>
      <w:r w:rsidRPr="00BE7678">
        <w:rPr>
          <w:rFonts w:ascii="Times New Roman" w:hAnsi="Times New Roman"/>
          <w:sz w:val="28"/>
          <w:szCs w:val="28"/>
        </w:rPr>
        <w:t>образований</w:t>
      </w:r>
      <w:r>
        <w:rPr>
          <w:rFonts w:ascii="Times New Roman" w:hAnsi="Times New Roman"/>
          <w:sz w:val="28"/>
          <w:szCs w:val="28"/>
        </w:rPr>
        <w:t xml:space="preserve"> </w:t>
      </w:r>
      <w:r w:rsidRPr="00BE7678">
        <w:rPr>
          <w:rFonts w:ascii="Times New Roman" w:hAnsi="Times New Roman"/>
          <w:sz w:val="28"/>
          <w:szCs w:val="28"/>
        </w:rPr>
        <w:t xml:space="preserve">Новосибирской области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w:t>
      </w:r>
      <w:r w:rsidRPr="00BE7678">
        <w:rPr>
          <w:rFonts w:ascii="Times New Roman" w:hAnsi="Times New Roman"/>
          <w:sz w:val="28"/>
          <w:szCs w:val="28"/>
        </w:rPr>
        <w:lastRenderedPageBreak/>
        <w:t>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 согласно приложения 3 к настоящему решению.</w:t>
      </w:r>
      <w:proofErr w:type="gramEnd"/>
    </w:p>
    <w:p w:rsidR="009E306B" w:rsidRPr="0014262E" w:rsidRDefault="009E306B" w:rsidP="009E306B">
      <w:pPr>
        <w:widowControl w:val="0"/>
        <w:autoSpaceDE w:val="0"/>
        <w:autoSpaceDN w:val="0"/>
        <w:adjustRightInd w:val="0"/>
        <w:spacing w:after="0" w:line="240" w:lineRule="auto"/>
        <w:ind w:firstLine="567"/>
        <w:jc w:val="both"/>
        <w:rPr>
          <w:rFonts w:ascii="Times New Roman" w:hAnsi="Times New Roman"/>
          <w:b/>
          <w:color w:val="FF0000"/>
          <w:sz w:val="28"/>
          <w:szCs w:val="28"/>
          <w:highlight w:val="yellow"/>
        </w:rPr>
      </w:pPr>
    </w:p>
    <w:p w:rsidR="009E306B" w:rsidRPr="00BE7678" w:rsidRDefault="009E306B" w:rsidP="009E306B">
      <w:pPr>
        <w:widowControl w:val="0"/>
        <w:autoSpaceDE w:val="0"/>
        <w:autoSpaceDN w:val="0"/>
        <w:adjustRightInd w:val="0"/>
        <w:spacing w:after="0" w:line="240" w:lineRule="auto"/>
        <w:ind w:firstLine="567"/>
        <w:jc w:val="both"/>
        <w:outlineLvl w:val="1"/>
        <w:rPr>
          <w:rFonts w:ascii="Times New Roman" w:hAnsi="Times New Roman"/>
          <w:sz w:val="28"/>
          <w:szCs w:val="28"/>
        </w:rPr>
      </w:pPr>
      <w:r w:rsidRPr="00BE7678">
        <w:rPr>
          <w:rFonts w:ascii="Times New Roman" w:hAnsi="Times New Roman"/>
          <w:b/>
          <w:sz w:val="28"/>
          <w:szCs w:val="28"/>
        </w:rPr>
        <w:t>Статья 4.</w:t>
      </w:r>
      <w:r w:rsidRPr="00BE7678">
        <w:rPr>
          <w:rFonts w:ascii="Times New Roman" w:hAnsi="Times New Roman"/>
          <w:b/>
          <w:color w:val="FF0000"/>
          <w:sz w:val="28"/>
          <w:szCs w:val="28"/>
        </w:rPr>
        <w:t> </w:t>
      </w:r>
      <w:r w:rsidRPr="00BE7678">
        <w:rPr>
          <w:rFonts w:ascii="Times New Roman" w:hAnsi="Times New Roman"/>
          <w:b/>
          <w:sz w:val="28"/>
          <w:szCs w:val="28"/>
        </w:rPr>
        <w:t>Нормативы распределения доходов  местного бюджета, не установленные бюджетным законодательством Российской Федерации</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Утвердить нормативы распределения доходов местного бюджета, не установленные Бюджетным кодексом Российской Федерации, областным законом об областном бюджете, законами Новосибирской области, принятыми в соответствии с положениями Бюджетного кодекса Российской Федерации, на 2021 год и плановый период 2022 и 2023 годов согласно приложению 4 к настоящему решению.</w:t>
      </w:r>
    </w:p>
    <w:p w:rsidR="009E306B" w:rsidRPr="0014262E" w:rsidRDefault="009E306B" w:rsidP="009E306B">
      <w:pPr>
        <w:widowControl w:val="0"/>
        <w:autoSpaceDE w:val="0"/>
        <w:autoSpaceDN w:val="0"/>
        <w:adjustRightInd w:val="0"/>
        <w:spacing w:after="0" w:line="240" w:lineRule="auto"/>
        <w:ind w:firstLine="567"/>
        <w:jc w:val="both"/>
        <w:outlineLvl w:val="1"/>
        <w:rPr>
          <w:rFonts w:ascii="Times New Roman" w:hAnsi="Times New Roman"/>
          <w:color w:val="FF0000"/>
          <w:sz w:val="28"/>
          <w:szCs w:val="28"/>
          <w:highlight w:val="yellow"/>
        </w:rPr>
      </w:pPr>
    </w:p>
    <w:p w:rsidR="009E306B" w:rsidRPr="00BE7678"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3" w:name="Par47"/>
      <w:bookmarkStart w:id="4" w:name="Par51"/>
      <w:bookmarkStart w:id="5" w:name="Par57"/>
      <w:bookmarkEnd w:id="3"/>
      <w:bookmarkEnd w:id="4"/>
      <w:bookmarkEnd w:id="5"/>
      <w:r w:rsidRPr="00BE7678">
        <w:rPr>
          <w:rFonts w:ascii="Times New Roman" w:hAnsi="Times New Roman"/>
          <w:b/>
          <w:sz w:val="28"/>
          <w:szCs w:val="28"/>
        </w:rPr>
        <w:t>Статья 5. Бюджетные ассигнования местного бюджета на 2021 год и на плановый период 2022 и 2023 годов</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 xml:space="preserve">1. Установить в пределах общего объема расходов, установленного </w:t>
      </w:r>
      <w:hyperlink w:anchor="Par16" w:history="1">
        <w:r w:rsidRPr="00BE7678">
          <w:rPr>
            <w:rFonts w:ascii="Times New Roman" w:hAnsi="Times New Roman"/>
            <w:sz w:val="28"/>
            <w:szCs w:val="28"/>
          </w:rPr>
          <w:t>статьей 1</w:t>
        </w:r>
      </w:hyperlink>
      <w:r w:rsidRPr="00BE7678">
        <w:rPr>
          <w:rFonts w:ascii="Times New Roman" w:hAnsi="Times New Roman"/>
          <w:sz w:val="28"/>
          <w:szCs w:val="28"/>
        </w:rPr>
        <w:t xml:space="preserve"> настоящего решения, распределение бюджетных ассигнований:</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 xml:space="preserve">1) по разделам, подразделам, целевым статьям (муниципальным программам и </w:t>
      </w:r>
      <w:proofErr w:type="spellStart"/>
      <w:r w:rsidRPr="00BE7678">
        <w:rPr>
          <w:rFonts w:ascii="Times New Roman" w:hAnsi="Times New Roman"/>
          <w:sz w:val="28"/>
          <w:szCs w:val="28"/>
        </w:rPr>
        <w:t>непрограммным</w:t>
      </w:r>
      <w:proofErr w:type="spellEnd"/>
      <w:r w:rsidRPr="00BE7678">
        <w:rPr>
          <w:rFonts w:ascii="Times New Roman" w:hAnsi="Times New Roman"/>
          <w:sz w:val="28"/>
          <w:szCs w:val="28"/>
        </w:rPr>
        <w:t xml:space="preserve"> направлениям деятельности), группам и подгруппам </w:t>
      </w:r>
      <w:proofErr w:type="gramStart"/>
      <w:r w:rsidRPr="00BE7678">
        <w:rPr>
          <w:rFonts w:ascii="Times New Roman" w:hAnsi="Times New Roman"/>
          <w:sz w:val="28"/>
          <w:szCs w:val="28"/>
        </w:rPr>
        <w:t>видов расходов классификации расходов бюджетов</w:t>
      </w:r>
      <w:proofErr w:type="gramEnd"/>
      <w:r w:rsidRPr="00BE7678">
        <w:rPr>
          <w:rFonts w:ascii="Times New Roman" w:hAnsi="Times New Roman"/>
          <w:sz w:val="28"/>
          <w:szCs w:val="28"/>
        </w:rPr>
        <w:t xml:space="preserve"> на 2021 год и плановый период 2022 и 2023 годы согласно приложению5 к настоящему решению;</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 xml:space="preserve">2) по целевым статьям (муниципальным программам и </w:t>
      </w:r>
      <w:proofErr w:type="spellStart"/>
      <w:r w:rsidRPr="00BE7678">
        <w:rPr>
          <w:rFonts w:ascii="Times New Roman" w:hAnsi="Times New Roman"/>
          <w:sz w:val="28"/>
          <w:szCs w:val="28"/>
        </w:rPr>
        <w:t>непрограммным</w:t>
      </w:r>
      <w:proofErr w:type="spellEnd"/>
      <w:r w:rsidRPr="00BE7678">
        <w:rPr>
          <w:rFonts w:ascii="Times New Roman" w:hAnsi="Times New Roman"/>
          <w:sz w:val="28"/>
          <w:szCs w:val="28"/>
        </w:rPr>
        <w:t xml:space="preserve"> направлениям деятельности), группам и подгруппам </w:t>
      </w:r>
      <w:proofErr w:type="gramStart"/>
      <w:r w:rsidRPr="00BE7678">
        <w:rPr>
          <w:rFonts w:ascii="Times New Roman" w:hAnsi="Times New Roman"/>
          <w:sz w:val="28"/>
          <w:szCs w:val="28"/>
        </w:rPr>
        <w:t>видов расходов классификации расходов бюджетов</w:t>
      </w:r>
      <w:proofErr w:type="gramEnd"/>
      <w:r w:rsidRPr="00BE7678">
        <w:rPr>
          <w:rFonts w:ascii="Times New Roman" w:hAnsi="Times New Roman"/>
          <w:sz w:val="28"/>
          <w:szCs w:val="28"/>
        </w:rPr>
        <w:t xml:space="preserve"> на 2021 годи плановый период 2022 и 2023годысогласно приложению 6 к настоящему решению;</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2. Утвердить ведомственную структуру расходов местного бюджета на 2021 год и плановый период 2022 и 2023 годы согласноприложению</w:t>
      </w:r>
      <w:proofErr w:type="gramStart"/>
      <w:r w:rsidRPr="00BE7678">
        <w:rPr>
          <w:rFonts w:ascii="Times New Roman" w:hAnsi="Times New Roman"/>
          <w:sz w:val="28"/>
          <w:szCs w:val="28"/>
        </w:rPr>
        <w:t>7</w:t>
      </w:r>
      <w:proofErr w:type="gramEnd"/>
      <w:r w:rsidRPr="00BE7678">
        <w:rPr>
          <w:rFonts w:ascii="Times New Roman" w:hAnsi="Times New Roman"/>
          <w:sz w:val="28"/>
          <w:szCs w:val="28"/>
        </w:rPr>
        <w:t xml:space="preserve"> к настоящему решению.</w:t>
      </w:r>
    </w:p>
    <w:p w:rsidR="009E306B" w:rsidRPr="0045253B"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3.</w:t>
      </w:r>
      <w:r w:rsidRPr="00BE7678">
        <w:rPr>
          <w:rFonts w:ascii="Times New Roman" w:hAnsi="Times New Roman"/>
          <w:sz w:val="28"/>
          <w:szCs w:val="28"/>
          <w:lang w:val="en-US"/>
        </w:rPr>
        <w:t> </w:t>
      </w:r>
      <w:proofErr w:type="gramStart"/>
      <w:r w:rsidRPr="00BE7678">
        <w:rPr>
          <w:rFonts w:ascii="Times New Roman" w:hAnsi="Times New Roman"/>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и (или) муниципальным правовым актом</w:t>
      </w:r>
      <w:r>
        <w:rPr>
          <w:rFonts w:ascii="Times New Roman" w:hAnsi="Times New Roman"/>
          <w:sz w:val="28"/>
          <w:szCs w:val="28"/>
        </w:rPr>
        <w:t xml:space="preserve"> </w:t>
      </w:r>
      <w:proofErr w:type="spellStart"/>
      <w:r w:rsidRPr="00BE7678">
        <w:rPr>
          <w:rFonts w:ascii="Times New Roman" w:hAnsi="Times New Roman"/>
          <w:sz w:val="28"/>
          <w:szCs w:val="28"/>
        </w:rPr>
        <w:t>Кайгородского</w:t>
      </w:r>
      <w:proofErr w:type="spellEnd"/>
      <w:r>
        <w:rPr>
          <w:rFonts w:ascii="Times New Roman" w:hAnsi="Times New Roman"/>
          <w:sz w:val="28"/>
          <w:szCs w:val="28"/>
        </w:rPr>
        <w:t xml:space="preserve"> </w:t>
      </w:r>
      <w:r w:rsidRPr="00BE7678">
        <w:rPr>
          <w:rFonts w:ascii="Times New Roman" w:hAnsi="Times New Roman"/>
          <w:sz w:val="28"/>
          <w:szCs w:val="28"/>
        </w:rPr>
        <w:t>сельсовета Краснозерского района Новосибирской области, и в пределах бюджетных ассигнований, предусмотренных ведомственной структурой расходов местного бюджета</w:t>
      </w:r>
      <w:proofErr w:type="gramEnd"/>
      <w:r w:rsidRPr="00BE7678">
        <w:rPr>
          <w:rFonts w:ascii="Times New Roman" w:hAnsi="Times New Roman"/>
          <w:sz w:val="28"/>
          <w:szCs w:val="28"/>
        </w:rPr>
        <w:t xml:space="preserve"> на 2021 год и плановый период 2022 и 2023 </w:t>
      </w:r>
      <w:proofErr w:type="spellStart"/>
      <w:r w:rsidRPr="00BE7678">
        <w:rPr>
          <w:rFonts w:ascii="Times New Roman" w:hAnsi="Times New Roman"/>
          <w:sz w:val="28"/>
          <w:szCs w:val="28"/>
        </w:rPr>
        <w:t>годыпо</w:t>
      </w:r>
      <w:proofErr w:type="spellEnd"/>
      <w:r w:rsidRPr="00BE7678">
        <w:rPr>
          <w:rFonts w:ascii="Times New Roman" w:hAnsi="Times New Roman"/>
          <w:sz w:val="28"/>
          <w:szCs w:val="28"/>
        </w:rPr>
        <w:t xml:space="preserve"> соответствующим целевым статьям и виду расходов согласно приложению 7к настоящему</w:t>
      </w:r>
      <w:r>
        <w:rPr>
          <w:rFonts w:ascii="Times New Roman" w:hAnsi="Times New Roman"/>
          <w:sz w:val="28"/>
          <w:szCs w:val="28"/>
        </w:rPr>
        <w:t xml:space="preserve"> </w:t>
      </w:r>
      <w:r w:rsidRPr="00BE7678">
        <w:rPr>
          <w:rFonts w:ascii="Times New Roman" w:hAnsi="Times New Roman"/>
          <w:sz w:val="28"/>
          <w:szCs w:val="28"/>
        </w:rPr>
        <w:t>решению, в порядке, установленном</w:t>
      </w:r>
      <w:r>
        <w:rPr>
          <w:rFonts w:ascii="Times New Roman" w:hAnsi="Times New Roman"/>
          <w:sz w:val="28"/>
          <w:szCs w:val="28"/>
        </w:rPr>
        <w:t xml:space="preserve"> </w:t>
      </w:r>
      <w:r w:rsidRPr="00BE7678">
        <w:rPr>
          <w:rFonts w:ascii="Times New Roman" w:hAnsi="Times New Roman"/>
          <w:sz w:val="28"/>
          <w:szCs w:val="28"/>
        </w:rPr>
        <w:t>администрацией</w:t>
      </w:r>
      <w:r>
        <w:rPr>
          <w:rFonts w:ascii="Times New Roman" w:hAnsi="Times New Roman"/>
          <w:sz w:val="28"/>
          <w:szCs w:val="28"/>
        </w:rPr>
        <w:t xml:space="preserve"> </w:t>
      </w:r>
      <w:proofErr w:type="spellStart"/>
      <w:r w:rsidRPr="00BE7678">
        <w:rPr>
          <w:rFonts w:ascii="Times New Roman" w:hAnsi="Times New Roman"/>
          <w:sz w:val="28"/>
          <w:szCs w:val="28"/>
        </w:rPr>
        <w:t>Кайгородского</w:t>
      </w:r>
      <w:proofErr w:type="spellEnd"/>
      <w:r>
        <w:rPr>
          <w:rFonts w:ascii="Times New Roman" w:hAnsi="Times New Roman"/>
          <w:sz w:val="28"/>
          <w:szCs w:val="28"/>
        </w:rPr>
        <w:t xml:space="preserve"> </w:t>
      </w:r>
      <w:r w:rsidRPr="0045253B">
        <w:rPr>
          <w:rFonts w:ascii="Times New Roman" w:hAnsi="Times New Roman"/>
          <w:sz w:val="28"/>
          <w:szCs w:val="28"/>
        </w:rPr>
        <w:t>сельсовета Краснозерского района Новосибирской области.</w:t>
      </w:r>
    </w:p>
    <w:p w:rsidR="009E306B" w:rsidRPr="00BE7678" w:rsidRDefault="009E306B" w:rsidP="009E306B">
      <w:pPr>
        <w:widowControl w:val="0"/>
        <w:autoSpaceDE w:val="0"/>
        <w:autoSpaceDN w:val="0"/>
        <w:adjustRightInd w:val="0"/>
        <w:spacing w:after="0" w:line="240" w:lineRule="auto"/>
        <w:ind w:firstLine="709"/>
        <w:jc w:val="both"/>
        <w:rPr>
          <w:rFonts w:ascii="Times New Roman" w:hAnsi="Times New Roman"/>
          <w:sz w:val="28"/>
          <w:szCs w:val="28"/>
        </w:rPr>
      </w:pPr>
      <w:r w:rsidRPr="0045253B">
        <w:rPr>
          <w:rFonts w:ascii="Times New Roman" w:hAnsi="Times New Roman"/>
          <w:sz w:val="28"/>
          <w:szCs w:val="28"/>
        </w:rPr>
        <w:t>4.</w:t>
      </w:r>
      <w:r w:rsidRPr="00BE7678">
        <w:rPr>
          <w:rFonts w:ascii="Times New Roman" w:hAnsi="Times New Roman"/>
          <w:sz w:val="28"/>
          <w:szCs w:val="28"/>
        </w:rPr>
        <w:t> </w:t>
      </w:r>
      <w:proofErr w:type="gramStart"/>
      <w:r w:rsidRPr="00BE7678">
        <w:rPr>
          <w:rFonts w:ascii="Times New Roman" w:hAnsi="Times New Roman"/>
          <w:sz w:val="28"/>
          <w:szCs w:val="28"/>
        </w:rPr>
        <w:t>Установить,</w:t>
      </w:r>
      <w:r>
        <w:rPr>
          <w:rFonts w:ascii="Times New Roman" w:hAnsi="Times New Roman"/>
          <w:sz w:val="28"/>
          <w:szCs w:val="28"/>
        </w:rPr>
        <w:t xml:space="preserve"> </w:t>
      </w:r>
      <w:r w:rsidRPr="00BE7678">
        <w:rPr>
          <w:rFonts w:ascii="Times New Roman" w:hAnsi="Times New Roman"/>
          <w:sz w:val="28"/>
          <w:szCs w:val="28"/>
        </w:rPr>
        <w:t xml:space="preserve">что использование бюджетных ассигнований, </w:t>
      </w:r>
      <w:r w:rsidRPr="00BE7678">
        <w:rPr>
          <w:rFonts w:ascii="Times New Roman" w:hAnsi="Times New Roman"/>
          <w:sz w:val="28"/>
          <w:szCs w:val="28"/>
        </w:rPr>
        <w:lastRenderedPageBreak/>
        <w:t xml:space="preserve">предусмотренных администрации </w:t>
      </w:r>
      <w:proofErr w:type="spellStart"/>
      <w:r w:rsidRPr="00BE7678">
        <w:rPr>
          <w:rFonts w:ascii="Times New Roman" w:hAnsi="Times New Roman"/>
          <w:sz w:val="28"/>
          <w:szCs w:val="28"/>
        </w:rPr>
        <w:t>Кайгородского</w:t>
      </w:r>
      <w:proofErr w:type="spellEnd"/>
      <w:r>
        <w:rPr>
          <w:rFonts w:ascii="Times New Roman" w:hAnsi="Times New Roman"/>
          <w:sz w:val="28"/>
          <w:szCs w:val="28"/>
        </w:rPr>
        <w:t xml:space="preserve"> </w:t>
      </w:r>
      <w:r w:rsidRPr="00BE7678">
        <w:rPr>
          <w:rFonts w:ascii="Times New Roman" w:hAnsi="Times New Roman"/>
          <w:sz w:val="28"/>
          <w:szCs w:val="28"/>
        </w:rPr>
        <w:t xml:space="preserve">сельсовета Краснозерского района Новосибирской области, получателям бюджетных средств в целях реализации Указов Президента Российской Федерации от 7 мая 2012 года </w:t>
      </w:r>
      <w:hyperlink r:id="rId5" w:history="1">
        <w:r w:rsidRPr="00BE7678">
          <w:rPr>
            <w:rFonts w:ascii="Times New Roman" w:hAnsi="Times New Roman"/>
            <w:sz w:val="28"/>
            <w:szCs w:val="28"/>
          </w:rPr>
          <w:t>№</w:t>
        </w:r>
      </w:hyperlink>
      <w:r w:rsidRPr="00BE7678">
        <w:rPr>
          <w:rFonts w:ascii="Times New Roman" w:hAnsi="Times New Roman"/>
          <w:sz w:val="28"/>
          <w:szCs w:val="28"/>
        </w:rPr>
        <w:t xml:space="preserve"> 597 «О мероприятиях по реализации государственной социальной политики», от 1 июня 2012 года </w:t>
      </w:r>
      <w:hyperlink r:id="rId6" w:history="1">
        <w:r w:rsidRPr="00BE7678">
          <w:rPr>
            <w:rFonts w:ascii="Times New Roman" w:hAnsi="Times New Roman"/>
            <w:sz w:val="28"/>
            <w:szCs w:val="28"/>
          </w:rPr>
          <w:t>№ 761</w:t>
        </w:r>
      </w:hyperlink>
      <w:r w:rsidRPr="00BE7678">
        <w:rPr>
          <w:rFonts w:ascii="Times New Roman" w:hAnsi="Times New Roman"/>
          <w:sz w:val="28"/>
          <w:szCs w:val="28"/>
        </w:rPr>
        <w:t xml:space="preserve"> «О Национальной стратегии действий в интересах детей на 2012 - 2017 годы» и от 28 декабря 2012 года </w:t>
      </w:r>
      <w:hyperlink r:id="rId7" w:history="1">
        <w:r w:rsidRPr="00BE7678">
          <w:rPr>
            <w:rFonts w:ascii="Times New Roman" w:hAnsi="Times New Roman"/>
            <w:sz w:val="28"/>
            <w:szCs w:val="28"/>
          </w:rPr>
          <w:t>№ 1688</w:t>
        </w:r>
        <w:proofErr w:type="gramEnd"/>
      </w:hyperlink>
      <w:r w:rsidRPr="00BE7678">
        <w:rPr>
          <w:rFonts w:ascii="Times New Roman" w:hAnsi="Times New Roman"/>
          <w:sz w:val="28"/>
          <w:szCs w:val="28"/>
        </w:rPr>
        <w:t xml:space="preserve"> «О некоторых мерах по реализации государственной политики в сфере защиты детей - сирот и детей, оставшихся без попечения родителей» в части повышения оплаты труда отдельных категорий работников, осуществляется в порядке, установленном Правительством Новосибирской области.</w:t>
      </w:r>
    </w:p>
    <w:p w:rsidR="009E306B" w:rsidRPr="00C763E1" w:rsidRDefault="009E306B" w:rsidP="009E306B">
      <w:pPr>
        <w:widowControl w:val="0"/>
        <w:autoSpaceDE w:val="0"/>
        <w:autoSpaceDN w:val="0"/>
        <w:adjustRightInd w:val="0"/>
        <w:spacing w:after="0" w:line="240" w:lineRule="auto"/>
        <w:ind w:firstLine="709"/>
        <w:jc w:val="both"/>
        <w:rPr>
          <w:rFonts w:ascii="Times New Roman" w:hAnsi="Times New Roman"/>
          <w:sz w:val="28"/>
          <w:szCs w:val="28"/>
        </w:rPr>
      </w:pPr>
      <w:r w:rsidRPr="00C763E1">
        <w:rPr>
          <w:rFonts w:ascii="Times New Roman" w:hAnsi="Times New Roman"/>
          <w:sz w:val="28"/>
          <w:szCs w:val="28"/>
        </w:rPr>
        <w:t xml:space="preserve">5. Установить размер резервного фонда администрации </w:t>
      </w:r>
      <w:proofErr w:type="spellStart"/>
      <w:r w:rsidRPr="00C763E1">
        <w:rPr>
          <w:rFonts w:ascii="Times New Roman" w:hAnsi="Times New Roman"/>
          <w:sz w:val="28"/>
          <w:szCs w:val="28"/>
        </w:rPr>
        <w:t>Кайгородского</w:t>
      </w:r>
      <w:proofErr w:type="spellEnd"/>
      <w:r w:rsidRPr="00C763E1">
        <w:rPr>
          <w:rFonts w:ascii="Times New Roman" w:hAnsi="Times New Roman"/>
          <w:sz w:val="28"/>
          <w:szCs w:val="28"/>
        </w:rPr>
        <w:t xml:space="preserve"> сельсовета Краснозерского района Новосибирской области на 2021 год в сумме 0,0 тыс. рублей, плановом периоде 2022 и 2023 годов в сумме 0,0 тыс</w:t>
      </w:r>
      <w:proofErr w:type="gramStart"/>
      <w:r w:rsidRPr="00C763E1">
        <w:rPr>
          <w:rFonts w:ascii="Times New Roman" w:hAnsi="Times New Roman"/>
          <w:sz w:val="28"/>
          <w:szCs w:val="28"/>
        </w:rPr>
        <w:t>.р</w:t>
      </w:r>
      <w:proofErr w:type="gramEnd"/>
      <w:r w:rsidRPr="00C763E1">
        <w:rPr>
          <w:rFonts w:ascii="Times New Roman" w:hAnsi="Times New Roman"/>
          <w:sz w:val="28"/>
          <w:szCs w:val="28"/>
        </w:rPr>
        <w:t>ублей</w:t>
      </w:r>
    </w:p>
    <w:p w:rsidR="009E306B"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6" w:name="Par76"/>
      <w:bookmarkEnd w:id="6"/>
    </w:p>
    <w:p w:rsidR="009E306B" w:rsidRPr="00BE7678"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r w:rsidRPr="00BE7678">
        <w:rPr>
          <w:rFonts w:ascii="Times New Roman" w:hAnsi="Times New Roman"/>
          <w:b/>
          <w:sz w:val="28"/>
          <w:szCs w:val="28"/>
        </w:rPr>
        <w:t>Статья 6.</w:t>
      </w:r>
      <w:r w:rsidRPr="00BE7678">
        <w:rPr>
          <w:rFonts w:ascii="Times New Roman" w:hAnsi="Times New Roman"/>
          <w:b/>
          <w:sz w:val="28"/>
          <w:szCs w:val="28"/>
          <w:lang w:val="en-US"/>
        </w:rPr>
        <w:t> </w:t>
      </w:r>
      <w:r w:rsidRPr="00BE7678">
        <w:rPr>
          <w:rFonts w:ascii="Times New Roman" w:hAnsi="Times New Roman"/>
          <w:b/>
          <w:sz w:val="28"/>
          <w:szCs w:val="28"/>
        </w:rPr>
        <w:t>Особенности заключения и оплаты договоров (муниципальных контрактов)</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 xml:space="preserve">1. Установить, что органы местного самоуправления </w:t>
      </w:r>
      <w:proofErr w:type="spellStart"/>
      <w:r w:rsidRPr="00BE7678">
        <w:rPr>
          <w:rFonts w:ascii="Times New Roman" w:hAnsi="Times New Roman"/>
          <w:sz w:val="28"/>
          <w:szCs w:val="28"/>
        </w:rPr>
        <w:t>Кайгородского</w:t>
      </w:r>
      <w:proofErr w:type="spellEnd"/>
      <w:r>
        <w:rPr>
          <w:rFonts w:ascii="Times New Roman" w:hAnsi="Times New Roman"/>
          <w:sz w:val="28"/>
          <w:szCs w:val="28"/>
        </w:rPr>
        <w:t xml:space="preserve"> </w:t>
      </w:r>
      <w:r w:rsidRPr="00BE7678">
        <w:rPr>
          <w:rFonts w:ascii="Times New Roman" w:hAnsi="Times New Roman"/>
          <w:sz w:val="28"/>
          <w:szCs w:val="28"/>
        </w:rPr>
        <w:t>сельсовета Краснозерского района Новосибирской области, муниципальные учреждения</w:t>
      </w:r>
      <w:r>
        <w:rPr>
          <w:rFonts w:ascii="Times New Roman" w:hAnsi="Times New Roman"/>
          <w:sz w:val="28"/>
          <w:szCs w:val="28"/>
        </w:rPr>
        <w:t xml:space="preserve"> </w:t>
      </w:r>
      <w:proofErr w:type="spellStart"/>
      <w:r w:rsidRPr="00BE7678">
        <w:rPr>
          <w:rFonts w:ascii="Times New Roman" w:hAnsi="Times New Roman"/>
          <w:sz w:val="28"/>
          <w:szCs w:val="28"/>
        </w:rPr>
        <w:t>Кайгородского</w:t>
      </w:r>
      <w:proofErr w:type="spellEnd"/>
      <w:r>
        <w:rPr>
          <w:rFonts w:ascii="Times New Roman" w:hAnsi="Times New Roman"/>
          <w:sz w:val="28"/>
          <w:szCs w:val="28"/>
        </w:rPr>
        <w:t xml:space="preserve"> </w:t>
      </w:r>
      <w:r w:rsidRPr="00BE7678">
        <w:rPr>
          <w:rFonts w:ascii="Times New Roman" w:hAnsi="Times New Roman"/>
          <w:sz w:val="28"/>
          <w:szCs w:val="28"/>
        </w:rPr>
        <w:t>сельсовета Краснозерского района Новосибирской области при заключении договоров (муниципальных контрактов) на поставку товаров (работ, услуг) вправе предусматривать авансовые платежи:</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1) в размере 100 процентов цены договора (муниципального контракта) - по договорам (муниципальным контрактам):</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а) о предоставлении услуг связи, услуг проживания в гостиницах;</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б) о подписке на печатные издания и об их приобретении;</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в) об обучении на курсах повышения квалификации;</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г) о приобретении ави</w:t>
      </w:r>
      <w:proofErr w:type="gramStart"/>
      <w:r w:rsidRPr="00BE7678">
        <w:rPr>
          <w:rFonts w:ascii="Times New Roman" w:hAnsi="Times New Roman"/>
          <w:sz w:val="28"/>
          <w:szCs w:val="28"/>
        </w:rPr>
        <w:t>а-</w:t>
      </w:r>
      <w:proofErr w:type="gramEnd"/>
      <w:r w:rsidRPr="00BE7678">
        <w:rPr>
          <w:rFonts w:ascii="Times New Roman" w:hAnsi="Times New Roman"/>
          <w:sz w:val="28"/>
          <w:szCs w:val="28"/>
        </w:rPr>
        <w:t xml:space="preserve"> и железнодорожных билетов, билетов для проезда городским и пригородным транспортом, путевок на санаторно-курортное лечение;</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proofErr w:type="spellStart"/>
      <w:r w:rsidRPr="00BE7678">
        <w:rPr>
          <w:rFonts w:ascii="Times New Roman" w:hAnsi="Times New Roman"/>
          <w:sz w:val="28"/>
          <w:szCs w:val="28"/>
        </w:rPr>
        <w:t>д</w:t>
      </w:r>
      <w:proofErr w:type="spellEnd"/>
      <w:r w:rsidRPr="00BE7678">
        <w:rPr>
          <w:rFonts w:ascii="Times New Roman" w:hAnsi="Times New Roman"/>
          <w:sz w:val="28"/>
          <w:szCs w:val="28"/>
        </w:rPr>
        <w:t>) страхования;</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е) подлежащим оплате за счет средств, полученных от иной приносящей доход деятельности;</w:t>
      </w:r>
    </w:p>
    <w:p w:rsidR="009E306B" w:rsidRPr="00BE7678" w:rsidRDefault="009E306B" w:rsidP="009E306B">
      <w:pPr>
        <w:widowControl w:val="0"/>
        <w:autoSpaceDE w:val="0"/>
        <w:autoSpaceDN w:val="0"/>
        <w:adjustRightInd w:val="0"/>
        <w:spacing w:after="0" w:line="240" w:lineRule="auto"/>
        <w:ind w:firstLine="709"/>
        <w:jc w:val="both"/>
        <w:rPr>
          <w:rFonts w:ascii="Times New Roman" w:hAnsi="Times New Roman"/>
          <w:sz w:val="28"/>
          <w:szCs w:val="28"/>
        </w:rPr>
      </w:pPr>
      <w:r w:rsidRPr="00BE7678">
        <w:rPr>
          <w:rFonts w:ascii="Times New Roman" w:hAnsi="Times New Roman"/>
          <w:sz w:val="28"/>
          <w:szCs w:val="28"/>
        </w:rPr>
        <w:t>ж) аренды;</w:t>
      </w:r>
    </w:p>
    <w:p w:rsidR="009E306B" w:rsidRPr="00BE7678" w:rsidRDefault="009E306B" w:rsidP="009E306B">
      <w:pPr>
        <w:widowControl w:val="0"/>
        <w:autoSpaceDE w:val="0"/>
        <w:autoSpaceDN w:val="0"/>
        <w:adjustRightInd w:val="0"/>
        <w:spacing w:after="0" w:line="240" w:lineRule="auto"/>
        <w:ind w:firstLine="709"/>
        <w:jc w:val="both"/>
        <w:rPr>
          <w:rFonts w:ascii="Times New Roman" w:hAnsi="Times New Roman"/>
          <w:sz w:val="28"/>
          <w:szCs w:val="28"/>
        </w:rPr>
      </w:pPr>
      <w:proofErr w:type="spellStart"/>
      <w:r w:rsidRPr="00BE7678">
        <w:rPr>
          <w:rFonts w:ascii="Times New Roman" w:hAnsi="Times New Roman"/>
          <w:sz w:val="28"/>
          <w:szCs w:val="28"/>
        </w:rPr>
        <w:t>з</w:t>
      </w:r>
      <w:proofErr w:type="spellEnd"/>
      <w:r w:rsidRPr="00BE7678">
        <w:rPr>
          <w:rFonts w:ascii="Times New Roman" w:hAnsi="Times New Roman"/>
          <w:sz w:val="28"/>
          <w:szCs w:val="28"/>
        </w:rPr>
        <w:t xml:space="preserve">) об оплате услуг по </w:t>
      </w:r>
      <w:r w:rsidRPr="00BE7678">
        <w:rPr>
          <w:rFonts w:ascii="Times New Roman" w:hAnsi="Times New Roman"/>
          <w:bCs/>
          <w:noProof/>
          <w:sz w:val="28"/>
          <w:szCs w:val="28"/>
        </w:rPr>
        <w:t>зачислению денежных средств (социальных выплат и государственных пособий) на счета физических лиц</w:t>
      </w:r>
      <w:r w:rsidRPr="00BE7678">
        <w:rPr>
          <w:rFonts w:ascii="Times New Roman" w:hAnsi="Times New Roman"/>
          <w:sz w:val="28"/>
          <w:szCs w:val="28"/>
        </w:rPr>
        <w:t>;</w:t>
      </w:r>
    </w:p>
    <w:p w:rsidR="009E306B" w:rsidRPr="00BE7678" w:rsidRDefault="009E306B" w:rsidP="009E306B">
      <w:pPr>
        <w:pStyle w:val="ConsPlusNormal"/>
        <w:ind w:firstLine="709"/>
        <w:jc w:val="both"/>
        <w:rPr>
          <w:rFonts w:ascii="Times New Roman" w:hAnsi="Times New Roman" w:cs="Times New Roman"/>
          <w:sz w:val="28"/>
          <w:szCs w:val="28"/>
        </w:rPr>
      </w:pPr>
      <w:r w:rsidRPr="00BE7678">
        <w:rPr>
          <w:rFonts w:ascii="Times New Roman" w:hAnsi="Times New Roman" w:cs="Times New Roman"/>
          <w:sz w:val="28"/>
          <w:szCs w:val="28"/>
        </w:rPr>
        <w:t>и) об оплате нотариальных действий и иных услуг, оказываемых при осуществлении нотариальных действий;</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2) в размере 90 процентов цены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 xml:space="preserve">3) в размере 30 процентов цены договора (муниципального контракта), если иное не предусмотрено федеральным, региональным </w:t>
      </w:r>
      <w:r w:rsidRPr="00BE7678">
        <w:rPr>
          <w:rFonts w:ascii="Times New Roman" w:hAnsi="Times New Roman"/>
          <w:sz w:val="28"/>
          <w:szCs w:val="28"/>
        </w:rPr>
        <w:lastRenderedPageBreak/>
        <w:t>законодательством, - по остальным договорам (муниципальным контрактам);</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 xml:space="preserve">4) в размере 100 процентов цены договора (муниципального контракта) - по распоряжению администрации </w:t>
      </w:r>
      <w:proofErr w:type="spellStart"/>
      <w:r w:rsidRPr="00BE7678">
        <w:rPr>
          <w:rFonts w:ascii="Times New Roman" w:hAnsi="Times New Roman"/>
          <w:sz w:val="28"/>
          <w:szCs w:val="28"/>
        </w:rPr>
        <w:t>Кайгородского</w:t>
      </w:r>
      <w:proofErr w:type="spellEnd"/>
      <w:r w:rsidRPr="00BE7678">
        <w:rPr>
          <w:rFonts w:ascii="Times New Roman" w:hAnsi="Times New Roman"/>
          <w:sz w:val="28"/>
          <w:szCs w:val="28"/>
        </w:rPr>
        <w:t xml:space="preserve"> сельсовета Краснозерского района Новосибирской области.</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 xml:space="preserve">5) в размере 70 процентов </w:t>
      </w:r>
      <w:r>
        <w:rPr>
          <w:rFonts w:ascii="Times New Roman" w:hAnsi="Times New Roman"/>
          <w:sz w:val="28"/>
          <w:szCs w:val="28"/>
        </w:rPr>
        <w:t>цены</w:t>
      </w:r>
      <w:r w:rsidRPr="00BE7678">
        <w:rPr>
          <w:rFonts w:ascii="Times New Roman" w:hAnsi="Times New Roman"/>
          <w:sz w:val="28"/>
          <w:szCs w:val="28"/>
        </w:rPr>
        <w:t xml:space="preserve"> договора (муниципального контракта) по договорам (муниципальным контрактам) о продаже (поставке) и передаче электрической энергии, потребляемой в месяце, за который осуществляется оплата</w:t>
      </w:r>
    </w:p>
    <w:p w:rsidR="009E306B" w:rsidRPr="00BE7678" w:rsidRDefault="009E306B" w:rsidP="009E306B">
      <w:pPr>
        <w:pStyle w:val="ConsPlusNormal"/>
        <w:ind w:firstLine="709"/>
        <w:jc w:val="both"/>
        <w:rPr>
          <w:rFonts w:ascii="Times New Roman" w:hAnsi="Times New Roman" w:cs="Times New Roman"/>
          <w:sz w:val="28"/>
          <w:szCs w:val="28"/>
        </w:rPr>
      </w:pPr>
      <w:r w:rsidRPr="00BE7678">
        <w:rPr>
          <w:rFonts w:ascii="Times New Roman" w:hAnsi="Times New Roman" w:cs="Times New Roman"/>
          <w:sz w:val="28"/>
          <w:szCs w:val="28"/>
        </w:rPr>
        <w:t>Порядок доведения лимитов бюджетных обязательств до получателей средств местного</w:t>
      </w:r>
      <w:r>
        <w:rPr>
          <w:rFonts w:ascii="Times New Roman" w:hAnsi="Times New Roman" w:cs="Times New Roman"/>
          <w:sz w:val="28"/>
          <w:szCs w:val="28"/>
        </w:rPr>
        <w:t xml:space="preserve"> </w:t>
      </w:r>
      <w:r w:rsidRPr="00BE7678">
        <w:rPr>
          <w:rFonts w:ascii="Times New Roman" w:hAnsi="Times New Roman" w:cs="Times New Roman"/>
          <w:sz w:val="28"/>
          <w:szCs w:val="28"/>
        </w:rPr>
        <w:t>бюджета по указанным средствам устанавливается администрацией</w:t>
      </w:r>
      <w:r>
        <w:rPr>
          <w:rFonts w:ascii="Times New Roman" w:hAnsi="Times New Roman" w:cs="Times New Roman"/>
          <w:sz w:val="28"/>
          <w:szCs w:val="28"/>
        </w:rPr>
        <w:t xml:space="preserve"> </w:t>
      </w:r>
      <w:proofErr w:type="spellStart"/>
      <w:r w:rsidRPr="00BE7678">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w:t>
      </w:r>
      <w:r w:rsidRPr="00BE7678">
        <w:rPr>
          <w:rFonts w:ascii="Times New Roman" w:hAnsi="Times New Roman" w:cs="Times New Roman"/>
          <w:sz w:val="28"/>
          <w:szCs w:val="28"/>
        </w:rPr>
        <w:t>сельсовета Краснозерского района Новосибирской области.</w:t>
      </w:r>
    </w:p>
    <w:p w:rsidR="009E306B" w:rsidRPr="0014262E" w:rsidRDefault="009E306B" w:rsidP="009E306B">
      <w:pPr>
        <w:widowControl w:val="0"/>
        <w:autoSpaceDE w:val="0"/>
        <w:autoSpaceDN w:val="0"/>
        <w:adjustRightInd w:val="0"/>
        <w:spacing w:after="0" w:line="240" w:lineRule="auto"/>
        <w:ind w:firstLine="567"/>
        <w:jc w:val="both"/>
        <w:rPr>
          <w:rFonts w:ascii="Times New Roman" w:hAnsi="Times New Roman"/>
          <w:sz w:val="28"/>
          <w:szCs w:val="28"/>
          <w:highlight w:val="yellow"/>
        </w:rPr>
      </w:pPr>
    </w:p>
    <w:p w:rsidR="009E306B" w:rsidRPr="00BE7678"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7" w:name="Par91"/>
      <w:bookmarkEnd w:id="7"/>
      <w:r w:rsidRPr="00BE7678">
        <w:rPr>
          <w:rFonts w:ascii="Times New Roman" w:hAnsi="Times New Roman"/>
          <w:b/>
          <w:sz w:val="28"/>
          <w:szCs w:val="28"/>
        </w:rPr>
        <w:t>Статья 7. Особенности учета средств, поступающих во временное распоряжение муниципальных</w:t>
      </w:r>
      <w:r>
        <w:rPr>
          <w:rFonts w:ascii="Times New Roman" w:hAnsi="Times New Roman"/>
          <w:b/>
          <w:sz w:val="28"/>
          <w:szCs w:val="28"/>
        </w:rPr>
        <w:t xml:space="preserve"> </w:t>
      </w:r>
      <w:r w:rsidRPr="00BE7678">
        <w:rPr>
          <w:rFonts w:ascii="Times New Roman" w:hAnsi="Times New Roman"/>
          <w:b/>
          <w:sz w:val="28"/>
          <w:szCs w:val="28"/>
        </w:rPr>
        <w:t>учреждений</w:t>
      </w:r>
      <w:r>
        <w:rPr>
          <w:rFonts w:ascii="Times New Roman" w:hAnsi="Times New Roman"/>
          <w:b/>
          <w:sz w:val="28"/>
          <w:szCs w:val="28"/>
        </w:rPr>
        <w:t xml:space="preserve"> </w:t>
      </w:r>
      <w:proofErr w:type="spellStart"/>
      <w:r w:rsidRPr="00BE7678">
        <w:rPr>
          <w:rFonts w:ascii="Times New Roman" w:hAnsi="Times New Roman"/>
          <w:b/>
          <w:sz w:val="28"/>
          <w:szCs w:val="28"/>
        </w:rPr>
        <w:t>Кайгородского</w:t>
      </w:r>
      <w:proofErr w:type="spellEnd"/>
      <w:r>
        <w:rPr>
          <w:rFonts w:ascii="Times New Roman" w:hAnsi="Times New Roman"/>
          <w:b/>
          <w:sz w:val="28"/>
          <w:szCs w:val="28"/>
        </w:rPr>
        <w:t xml:space="preserve"> </w:t>
      </w:r>
      <w:r w:rsidRPr="00BE7678">
        <w:rPr>
          <w:rFonts w:ascii="Times New Roman" w:hAnsi="Times New Roman"/>
          <w:b/>
          <w:sz w:val="28"/>
          <w:szCs w:val="28"/>
        </w:rPr>
        <w:t>сельсовета Краснозерского района Новосибирской области</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p>
    <w:p w:rsidR="009E306B" w:rsidRPr="0014262E" w:rsidRDefault="009E306B" w:rsidP="009E306B">
      <w:pPr>
        <w:widowControl w:val="0"/>
        <w:autoSpaceDE w:val="0"/>
        <w:autoSpaceDN w:val="0"/>
        <w:adjustRightInd w:val="0"/>
        <w:spacing w:after="0" w:line="240" w:lineRule="auto"/>
        <w:ind w:firstLine="567"/>
        <w:jc w:val="both"/>
        <w:rPr>
          <w:rFonts w:ascii="Times New Roman" w:hAnsi="Times New Roman"/>
          <w:sz w:val="28"/>
          <w:szCs w:val="28"/>
          <w:highlight w:val="yellow"/>
        </w:rPr>
      </w:pPr>
      <w:r w:rsidRPr="00BE7678">
        <w:rPr>
          <w:rFonts w:ascii="Times New Roman" w:hAnsi="Times New Roman"/>
          <w:sz w:val="28"/>
          <w:szCs w:val="28"/>
        </w:rPr>
        <w:t>Установить, что средства, поступающие во временное распоряжение муниципальных учреждений</w:t>
      </w:r>
      <w:r>
        <w:rPr>
          <w:rFonts w:ascii="Times New Roman" w:hAnsi="Times New Roman"/>
          <w:sz w:val="28"/>
          <w:szCs w:val="28"/>
        </w:rPr>
        <w:t xml:space="preserve"> </w:t>
      </w:r>
      <w:proofErr w:type="spellStart"/>
      <w:r w:rsidRPr="00BE7678">
        <w:rPr>
          <w:rFonts w:ascii="Times New Roman" w:hAnsi="Times New Roman"/>
          <w:sz w:val="28"/>
          <w:szCs w:val="28"/>
        </w:rPr>
        <w:t>Кайгородского</w:t>
      </w:r>
      <w:proofErr w:type="spellEnd"/>
      <w:r>
        <w:rPr>
          <w:rFonts w:ascii="Times New Roman" w:hAnsi="Times New Roman"/>
          <w:sz w:val="28"/>
          <w:szCs w:val="28"/>
        </w:rPr>
        <w:t xml:space="preserve"> </w:t>
      </w:r>
      <w:r w:rsidRPr="00BE7678">
        <w:rPr>
          <w:rFonts w:ascii="Times New Roman" w:hAnsi="Times New Roman"/>
          <w:sz w:val="28"/>
          <w:szCs w:val="28"/>
        </w:rPr>
        <w:t>сельсовета Краснозерского района Новосибирской области, учитываются на лицевых счетах, открытых им в Управлении Федерального казначейства по Новосибирской области, в порядке, установленном Федеральным казначейством.</w:t>
      </w:r>
      <w:bookmarkStart w:id="8" w:name="_GoBack"/>
      <w:bookmarkEnd w:id="8"/>
    </w:p>
    <w:p w:rsidR="009E306B" w:rsidRPr="0014262E" w:rsidRDefault="009E306B" w:rsidP="009E306B">
      <w:pPr>
        <w:widowControl w:val="0"/>
        <w:autoSpaceDE w:val="0"/>
        <w:autoSpaceDN w:val="0"/>
        <w:adjustRightInd w:val="0"/>
        <w:spacing w:after="0" w:line="240" w:lineRule="auto"/>
        <w:ind w:firstLine="567"/>
        <w:jc w:val="both"/>
        <w:rPr>
          <w:rFonts w:ascii="Times New Roman" w:hAnsi="Times New Roman"/>
          <w:sz w:val="28"/>
          <w:szCs w:val="28"/>
          <w:highlight w:val="yellow"/>
        </w:rPr>
      </w:pPr>
    </w:p>
    <w:p w:rsidR="009E306B" w:rsidRPr="00BE7678"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9" w:name="Par95"/>
      <w:bookmarkEnd w:id="9"/>
      <w:r w:rsidRPr="00BE7678">
        <w:rPr>
          <w:rFonts w:ascii="Times New Roman" w:hAnsi="Times New Roman"/>
          <w:b/>
          <w:sz w:val="28"/>
          <w:szCs w:val="28"/>
        </w:rPr>
        <w:t>Статья 8. Особенности доведения лимитов бюджетных обязательств и санкционирования оплаты денежных обязательств</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1. </w:t>
      </w:r>
      <w:proofErr w:type="gramStart"/>
      <w:r w:rsidRPr="00BE7678">
        <w:rPr>
          <w:rFonts w:ascii="Times New Roman" w:hAnsi="Times New Roman"/>
          <w:sz w:val="28"/>
          <w:szCs w:val="28"/>
        </w:rPr>
        <w:t xml:space="preserve">Установить, что при отсутствии федерального закона и (или) нормативного правового акта Правительства Российской Федерации, иных федеральных органов исполнительной власти,, устанавливающих распределение межбюджетных трансфертов  для </w:t>
      </w:r>
      <w:proofErr w:type="spellStart"/>
      <w:r w:rsidRPr="00BE7678">
        <w:rPr>
          <w:rFonts w:ascii="Times New Roman" w:hAnsi="Times New Roman"/>
          <w:sz w:val="28"/>
          <w:szCs w:val="28"/>
        </w:rPr>
        <w:t>Кайгородского</w:t>
      </w:r>
      <w:proofErr w:type="spellEnd"/>
      <w:r>
        <w:rPr>
          <w:rFonts w:ascii="Times New Roman" w:hAnsi="Times New Roman"/>
          <w:sz w:val="28"/>
          <w:szCs w:val="28"/>
        </w:rPr>
        <w:t xml:space="preserve"> </w:t>
      </w:r>
      <w:r w:rsidRPr="00BE7678">
        <w:rPr>
          <w:rFonts w:ascii="Times New Roman" w:hAnsi="Times New Roman"/>
          <w:sz w:val="28"/>
          <w:szCs w:val="28"/>
        </w:rPr>
        <w:t>сельсовета Краснозерского района Новосибирской области, доведение лимитов бюджетных обязательств по расходам местного бюджета, осуществляемым за счет соответствующих межбюджетных трансфертов федерального или областного бюджета, до главного распорядителя средств местного бюджета осуществляется финансовым органом</w:t>
      </w:r>
      <w:r>
        <w:rPr>
          <w:rFonts w:ascii="Times New Roman" w:hAnsi="Times New Roman"/>
          <w:sz w:val="28"/>
          <w:szCs w:val="28"/>
        </w:rPr>
        <w:t xml:space="preserve"> </w:t>
      </w:r>
      <w:proofErr w:type="spellStart"/>
      <w:r w:rsidRPr="00BE7678">
        <w:rPr>
          <w:rFonts w:ascii="Times New Roman" w:hAnsi="Times New Roman"/>
          <w:sz w:val="28"/>
          <w:szCs w:val="28"/>
        </w:rPr>
        <w:t>Кайгородского</w:t>
      </w:r>
      <w:proofErr w:type="spellEnd"/>
      <w:r>
        <w:rPr>
          <w:rFonts w:ascii="Times New Roman" w:hAnsi="Times New Roman"/>
          <w:sz w:val="28"/>
          <w:szCs w:val="28"/>
        </w:rPr>
        <w:t xml:space="preserve"> </w:t>
      </w:r>
      <w:r w:rsidRPr="00BE7678">
        <w:rPr>
          <w:rFonts w:ascii="Times New Roman" w:hAnsi="Times New Roman"/>
          <w:sz w:val="28"/>
          <w:szCs w:val="28"/>
        </w:rPr>
        <w:t>сельсовета Краснозерского</w:t>
      </w:r>
      <w:proofErr w:type="gramEnd"/>
      <w:r w:rsidRPr="00BE7678">
        <w:rPr>
          <w:rFonts w:ascii="Times New Roman" w:hAnsi="Times New Roman"/>
          <w:sz w:val="28"/>
          <w:szCs w:val="28"/>
        </w:rPr>
        <w:t xml:space="preserve"> района Новосибирской области после принятия соответствующего закона и (или) нормативного правового акта Правительства Новосибирской области, иных областных органов исполнительной власти.</w:t>
      </w:r>
    </w:p>
    <w:p w:rsidR="009E306B" w:rsidRPr="00BE7678"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BE7678">
        <w:rPr>
          <w:rFonts w:ascii="Times New Roman" w:hAnsi="Times New Roman"/>
          <w:sz w:val="28"/>
          <w:szCs w:val="28"/>
        </w:rPr>
        <w:t>2. </w:t>
      </w:r>
      <w:proofErr w:type="gramStart"/>
      <w:r w:rsidRPr="00BE7678">
        <w:rPr>
          <w:rFonts w:ascii="Times New Roman" w:hAnsi="Times New Roman"/>
          <w:sz w:val="28"/>
          <w:szCs w:val="28"/>
        </w:rPr>
        <w:t xml:space="preserve">Установить, что при отсутствии решения и (или) иного нормативного правового акта администрации </w:t>
      </w:r>
      <w:r>
        <w:rPr>
          <w:rFonts w:ascii="Times New Roman" w:hAnsi="Times New Roman"/>
          <w:sz w:val="28"/>
          <w:szCs w:val="28"/>
        </w:rPr>
        <w:t xml:space="preserve"> </w:t>
      </w:r>
      <w:proofErr w:type="spellStart"/>
      <w:r w:rsidRPr="00BE7678">
        <w:rPr>
          <w:rFonts w:ascii="Times New Roman" w:hAnsi="Times New Roman"/>
          <w:sz w:val="28"/>
          <w:szCs w:val="28"/>
        </w:rPr>
        <w:t>Кайгородского</w:t>
      </w:r>
      <w:proofErr w:type="spellEnd"/>
      <w:r>
        <w:rPr>
          <w:rFonts w:ascii="Times New Roman" w:hAnsi="Times New Roman"/>
          <w:sz w:val="28"/>
          <w:szCs w:val="28"/>
        </w:rPr>
        <w:t xml:space="preserve"> </w:t>
      </w:r>
      <w:r w:rsidRPr="00BE7678">
        <w:rPr>
          <w:rFonts w:ascii="Times New Roman" w:hAnsi="Times New Roman"/>
          <w:sz w:val="28"/>
          <w:szCs w:val="28"/>
        </w:rPr>
        <w:t>сельсовета Краснозерского района Новосибирской области, устанавливающих расходные обязательства</w:t>
      </w:r>
      <w:r>
        <w:rPr>
          <w:rFonts w:ascii="Times New Roman" w:hAnsi="Times New Roman"/>
          <w:sz w:val="28"/>
          <w:szCs w:val="28"/>
        </w:rPr>
        <w:t xml:space="preserve"> </w:t>
      </w:r>
      <w:proofErr w:type="spellStart"/>
      <w:r w:rsidRPr="00BE7678">
        <w:rPr>
          <w:rFonts w:ascii="Times New Roman" w:hAnsi="Times New Roman"/>
          <w:sz w:val="28"/>
          <w:szCs w:val="28"/>
        </w:rPr>
        <w:t>Кайгородского</w:t>
      </w:r>
      <w:proofErr w:type="spellEnd"/>
      <w:r>
        <w:rPr>
          <w:rFonts w:ascii="Times New Roman" w:hAnsi="Times New Roman"/>
          <w:sz w:val="28"/>
          <w:szCs w:val="28"/>
        </w:rPr>
        <w:t xml:space="preserve"> </w:t>
      </w:r>
      <w:r w:rsidRPr="00BE7678">
        <w:rPr>
          <w:rFonts w:ascii="Times New Roman" w:hAnsi="Times New Roman"/>
          <w:sz w:val="28"/>
          <w:szCs w:val="28"/>
        </w:rPr>
        <w:t>сельсовета Краснозерского района Новосибирской области, доведение лимитов бюджетных обязательств по соответствующим расходам местного бюджета до главного распорядителя средств местного бюджета осуществляется финансовым органом</w:t>
      </w:r>
      <w:r>
        <w:rPr>
          <w:rFonts w:ascii="Times New Roman" w:hAnsi="Times New Roman"/>
          <w:sz w:val="28"/>
          <w:szCs w:val="28"/>
        </w:rPr>
        <w:t xml:space="preserve"> </w:t>
      </w:r>
      <w:proofErr w:type="spellStart"/>
      <w:r w:rsidRPr="00BE7678">
        <w:rPr>
          <w:rFonts w:ascii="Times New Roman" w:hAnsi="Times New Roman"/>
          <w:sz w:val="28"/>
          <w:szCs w:val="28"/>
        </w:rPr>
        <w:t>Кайгородского</w:t>
      </w:r>
      <w:proofErr w:type="spellEnd"/>
      <w:r w:rsidRPr="00BE7678">
        <w:rPr>
          <w:rFonts w:ascii="Times New Roman" w:hAnsi="Times New Roman"/>
          <w:sz w:val="28"/>
          <w:szCs w:val="28"/>
        </w:rPr>
        <w:t xml:space="preserve"> сельсовета </w:t>
      </w:r>
      <w:r w:rsidRPr="00BE7678">
        <w:rPr>
          <w:rFonts w:ascii="Times New Roman" w:hAnsi="Times New Roman"/>
          <w:sz w:val="28"/>
          <w:szCs w:val="28"/>
        </w:rPr>
        <w:lastRenderedPageBreak/>
        <w:t>Краснозерского района Новосибирской области после принятия соответствующего решения и (или) иного нормативного правового</w:t>
      </w:r>
      <w:proofErr w:type="gramEnd"/>
      <w:r w:rsidRPr="00BE7678">
        <w:rPr>
          <w:rFonts w:ascii="Times New Roman" w:hAnsi="Times New Roman"/>
          <w:sz w:val="28"/>
          <w:szCs w:val="28"/>
        </w:rPr>
        <w:t xml:space="preserve"> акта </w:t>
      </w:r>
      <w:proofErr w:type="spellStart"/>
      <w:r w:rsidRPr="00BE7678">
        <w:rPr>
          <w:rFonts w:ascii="Times New Roman" w:hAnsi="Times New Roman"/>
          <w:sz w:val="28"/>
          <w:szCs w:val="28"/>
        </w:rPr>
        <w:t>Кайгородского</w:t>
      </w:r>
      <w:proofErr w:type="spellEnd"/>
      <w:r>
        <w:rPr>
          <w:rFonts w:ascii="Times New Roman" w:hAnsi="Times New Roman"/>
          <w:sz w:val="28"/>
          <w:szCs w:val="28"/>
        </w:rPr>
        <w:t xml:space="preserve"> </w:t>
      </w:r>
      <w:r w:rsidRPr="00BE7678">
        <w:rPr>
          <w:rFonts w:ascii="Times New Roman" w:hAnsi="Times New Roman"/>
          <w:sz w:val="28"/>
          <w:szCs w:val="28"/>
        </w:rPr>
        <w:t>сельсовета Краснозерского района Новосибирской области.</w:t>
      </w:r>
    </w:p>
    <w:p w:rsidR="009E306B" w:rsidRPr="009B6C62" w:rsidRDefault="009E306B" w:rsidP="009E306B">
      <w:pPr>
        <w:pStyle w:val="ConsPlusNormal"/>
        <w:ind w:firstLine="709"/>
        <w:jc w:val="both"/>
        <w:rPr>
          <w:rFonts w:ascii="Times New Roman" w:hAnsi="Times New Roman" w:cs="Times New Roman"/>
          <w:sz w:val="28"/>
          <w:szCs w:val="28"/>
        </w:rPr>
      </w:pPr>
      <w:r w:rsidRPr="009B6C62">
        <w:rPr>
          <w:rFonts w:ascii="Times New Roman" w:hAnsi="Times New Roman" w:cs="Times New Roman"/>
          <w:sz w:val="28"/>
          <w:szCs w:val="28"/>
        </w:rPr>
        <w:t xml:space="preserve">3. Установить условием, что главным распорядителем средств местного бюджета, в ведении которого находятся муниципальные казенные учреждения </w:t>
      </w:r>
      <w:proofErr w:type="spellStart"/>
      <w:r w:rsidRPr="009B6C62">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w:t>
      </w:r>
      <w:r w:rsidRPr="009B6C62">
        <w:rPr>
          <w:rFonts w:ascii="Times New Roman" w:hAnsi="Times New Roman" w:cs="Times New Roman"/>
          <w:sz w:val="28"/>
          <w:szCs w:val="28"/>
        </w:rPr>
        <w:t xml:space="preserve">сельсовета Краснозерского района Новосибирской области, осуществляющие деятельность приносящую доход  предоставления лимитов и оплаты денежных обязательств в </w:t>
      </w:r>
      <w:proofErr w:type="gramStart"/>
      <w:r w:rsidRPr="009B6C62">
        <w:rPr>
          <w:rFonts w:ascii="Times New Roman" w:hAnsi="Times New Roman" w:cs="Times New Roman"/>
          <w:sz w:val="28"/>
          <w:szCs w:val="28"/>
        </w:rPr>
        <w:t>объемах</w:t>
      </w:r>
      <w:proofErr w:type="gramEnd"/>
      <w:r w:rsidRPr="009B6C62">
        <w:rPr>
          <w:rFonts w:ascii="Times New Roman" w:hAnsi="Times New Roman" w:cs="Times New Roman"/>
          <w:sz w:val="28"/>
          <w:szCs w:val="28"/>
        </w:rPr>
        <w:t xml:space="preserve"> не превышающих фактическое поступление доходов от осуществления приносящей доход деятельности.</w:t>
      </w:r>
    </w:p>
    <w:p w:rsidR="009E306B" w:rsidRPr="009B6C62" w:rsidRDefault="009E306B" w:rsidP="009E306B">
      <w:pPr>
        <w:pStyle w:val="ConsPlusNormal"/>
        <w:ind w:firstLine="709"/>
        <w:jc w:val="both"/>
        <w:rPr>
          <w:rFonts w:ascii="Times New Roman" w:hAnsi="Times New Roman"/>
          <w:sz w:val="28"/>
          <w:szCs w:val="28"/>
        </w:rPr>
      </w:pPr>
      <w:r w:rsidRPr="009B6C62">
        <w:rPr>
          <w:rFonts w:ascii="Times New Roman" w:hAnsi="Times New Roman"/>
          <w:sz w:val="28"/>
          <w:szCs w:val="28"/>
        </w:rPr>
        <w:t>4. </w:t>
      </w:r>
      <w:proofErr w:type="gramStart"/>
      <w:r w:rsidRPr="009B6C62">
        <w:rPr>
          <w:rFonts w:ascii="Times New Roman" w:hAnsi="Times New Roman"/>
          <w:sz w:val="28"/>
          <w:szCs w:val="28"/>
        </w:rPr>
        <w:t>Установить, что при отсутствии нормативного правового акта</w:t>
      </w:r>
      <w:r>
        <w:rPr>
          <w:rFonts w:ascii="Times New Roman" w:hAnsi="Times New Roman"/>
          <w:sz w:val="28"/>
          <w:szCs w:val="28"/>
        </w:rPr>
        <w:t xml:space="preserve"> </w:t>
      </w:r>
      <w:proofErr w:type="spellStart"/>
      <w:r w:rsidRPr="009B6C62">
        <w:rPr>
          <w:rFonts w:ascii="Times New Roman" w:hAnsi="Times New Roman"/>
          <w:sz w:val="28"/>
          <w:szCs w:val="28"/>
        </w:rPr>
        <w:t>Кайгородского</w:t>
      </w:r>
      <w:proofErr w:type="spellEnd"/>
      <w:r>
        <w:rPr>
          <w:rFonts w:ascii="Times New Roman" w:hAnsi="Times New Roman"/>
          <w:sz w:val="28"/>
          <w:szCs w:val="28"/>
        </w:rPr>
        <w:t xml:space="preserve"> </w:t>
      </w:r>
      <w:r w:rsidRPr="009B6C62">
        <w:rPr>
          <w:rFonts w:ascii="Times New Roman" w:hAnsi="Times New Roman"/>
          <w:sz w:val="28"/>
          <w:szCs w:val="28"/>
        </w:rPr>
        <w:t>сельсовета Краснозерского района Новосибирской области, регламентирующего порядок исполнения расходного обязательства</w:t>
      </w:r>
      <w:r>
        <w:rPr>
          <w:rFonts w:ascii="Times New Roman" w:hAnsi="Times New Roman"/>
          <w:sz w:val="28"/>
          <w:szCs w:val="28"/>
        </w:rPr>
        <w:t xml:space="preserve"> </w:t>
      </w:r>
      <w:proofErr w:type="spellStart"/>
      <w:r w:rsidRPr="009B6C62">
        <w:rPr>
          <w:rFonts w:ascii="Times New Roman" w:hAnsi="Times New Roman"/>
          <w:sz w:val="28"/>
          <w:szCs w:val="28"/>
        </w:rPr>
        <w:t>Кайгородского</w:t>
      </w:r>
      <w:proofErr w:type="spellEnd"/>
      <w:r>
        <w:rPr>
          <w:rFonts w:ascii="Times New Roman" w:hAnsi="Times New Roman"/>
          <w:sz w:val="28"/>
          <w:szCs w:val="28"/>
        </w:rPr>
        <w:t xml:space="preserve"> </w:t>
      </w:r>
      <w:r w:rsidRPr="009B6C62">
        <w:rPr>
          <w:rFonts w:ascii="Times New Roman" w:hAnsi="Times New Roman"/>
          <w:sz w:val="28"/>
          <w:szCs w:val="28"/>
        </w:rPr>
        <w:t xml:space="preserve">сельсовета Краснозерского района Новосибирской области, санкционирование оплаты денежных обязательств по нему осуществляется финансовым органом </w:t>
      </w:r>
      <w:proofErr w:type="spellStart"/>
      <w:r w:rsidRPr="009B6C62">
        <w:rPr>
          <w:rFonts w:ascii="Times New Roman" w:hAnsi="Times New Roman"/>
          <w:sz w:val="28"/>
          <w:szCs w:val="28"/>
        </w:rPr>
        <w:t>Кайгородского</w:t>
      </w:r>
      <w:proofErr w:type="spellEnd"/>
      <w:r>
        <w:rPr>
          <w:rFonts w:ascii="Times New Roman" w:hAnsi="Times New Roman"/>
          <w:sz w:val="28"/>
          <w:szCs w:val="28"/>
        </w:rPr>
        <w:t xml:space="preserve"> </w:t>
      </w:r>
      <w:r w:rsidRPr="009B6C62">
        <w:rPr>
          <w:rFonts w:ascii="Times New Roman" w:hAnsi="Times New Roman"/>
          <w:sz w:val="28"/>
          <w:szCs w:val="28"/>
        </w:rPr>
        <w:t xml:space="preserve">сельсовета Краснозерского района Новосибирской области после принятия соответствующего нормативного правового акта </w:t>
      </w:r>
      <w:proofErr w:type="spellStart"/>
      <w:r w:rsidRPr="009B6C62">
        <w:rPr>
          <w:rFonts w:ascii="Times New Roman" w:hAnsi="Times New Roman"/>
          <w:sz w:val="28"/>
          <w:szCs w:val="28"/>
        </w:rPr>
        <w:t>Кайгородского</w:t>
      </w:r>
      <w:proofErr w:type="spellEnd"/>
      <w:r>
        <w:rPr>
          <w:rFonts w:ascii="Times New Roman" w:hAnsi="Times New Roman"/>
          <w:sz w:val="28"/>
          <w:szCs w:val="28"/>
        </w:rPr>
        <w:t xml:space="preserve"> </w:t>
      </w:r>
      <w:r w:rsidRPr="009B6C62">
        <w:rPr>
          <w:rFonts w:ascii="Times New Roman" w:hAnsi="Times New Roman"/>
          <w:sz w:val="28"/>
          <w:szCs w:val="28"/>
        </w:rPr>
        <w:t>сельсовета Краснозерского района Новосибирской области.</w:t>
      </w:r>
      <w:proofErr w:type="gramEnd"/>
    </w:p>
    <w:p w:rsidR="009E306B" w:rsidRPr="0014262E" w:rsidRDefault="009E306B" w:rsidP="009E306B">
      <w:pPr>
        <w:pStyle w:val="ConsPlusNormal"/>
        <w:ind w:firstLine="709"/>
        <w:jc w:val="both"/>
        <w:rPr>
          <w:rFonts w:ascii="Times New Roman" w:hAnsi="Times New Roman"/>
          <w:sz w:val="28"/>
          <w:szCs w:val="28"/>
          <w:highlight w:val="yellow"/>
        </w:rPr>
      </w:pPr>
    </w:p>
    <w:p w:rsidR="009E306B" w:rsidRPr="009B6C62"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10" w:name="Par112"/>
      <w:bookmarkStart w:id="11" w:name="Par119"/>
      <w:bookmarkStart w:id="12" w:name="Par129"/>
      <w:bookmarkEnd w:id="10"/>
      <w:bookmarkEnd w:id="11"/>
      <w:bookmarkEnd w:id="12"/>
      <w:r w:rsidRPr="009B6C62">
        <w:rPr>
          <w:rFonts w:ascii="Times New Roman" w:hAnsi="Times New Roman"/>
          <w:b/>
          <w:sz w:val="28"/>
          <w:szCs w:val="28"/>
        </w:rPr>
        <w:t xml:space="preserve">Статья 9.Иные межбюджетные трансферты, подлежащие перечислению из местных бюджетов в районный бюджет </w:t>
      </w:r>
    </w:p>
    <w:p w:rsidR="009E306B" w:rsidRPr="009B6C62" w:rsidRDefault="009E306B" w:rsidP="009E306B">
      <w:pPr>
        <w:widowControl w:val="0"/>
        <w:autoSpaceDE w:val="0"/>
        <w:autoSpaceDN w:val="0"/>
        <w:adjustRightInd w:val="0"/>
        <w:spacing w:after="0" w:line="240" w:lineRule="auto"/>
        <w:jc w:val="both"/>
        <w:rPr>
          <w:rFonts w:ascii="Times New Roman" w:hAnsi="Times New Roman"/>
          <w:sz w:val="28"/>
          <w:szCs w:val="28"/>
        </w:rPr>
      </w:pPr>
    </w:p>
    <w:p w:rsidR="009E306B" w:rsidRPr="009B6C62" w:rsidRDefault="009E306B" w:rsidP="009E306B">
      <w:pPr>
        <w:widowControl w:val="0"/>
        <w:autoSpaceDE w:val="0"/>
        <w:autoSpaceDN w:val="0"/>
        <w:adjustRightInd w:val="0"/>
        <w:spacing w:after="0" w:line="240" w:lineRule="auto"/>
        <w:ind w:firstLine="709"/>
        <w:jc w:val="both"/>
        <w:rPr>
          <w:rFonts w:ascii="Times New Roman" w:hAnsi="Times New Roman"/>
          <w:sz w:val="28"/>
          <w:szCs w:val="28"/>
        </w:rPr>
      </w:pPr>
      <w:r w:rsidRPr="009B6C62">
        <w:rPr>
          <w:rFonts w:ascii="Times New Roman" w:hAnsi="Times New Roman"/>
          <w:sz w:val="28"/>
          <w:szCs w:val="28"/>
        </w:rPr>
        <w:t>1. Утвердить объем иных межбюджетных трансфертов на осуществление переданных полномочий на содержание Ревизионной комиссии Краснозерского района Новосибирской области, предоставляемых районному бюджету из местного бюджета:</w:t>
      </w:r>
    </w:p>
    <w:p w:rsidR="009E306B" w:rsidRPr="009B6C62" w:rsidRDefault="009E306B" w:rsidP="009E306B">
      <w:pPr>
        <w:widowControl w:val="0"/>
        <w:autoSpaceDE w:val="0"/>
        <w:autoSpaceDN w:val="0"/>
        <w:adjustRightInd w:val="0"/>
        <w:spacing w:after="0" w:line="240" w:lineRule="auto"/>
        <w:ind w:left="567"/>
        <w:jc w:val="both"/>
        <w:rPr>
          <w:rFonts w:ascii="Times New Roman" w:hAnsi="Times New Roman"/>
          <w:sz w:val="28"/>
          <w:szCs w:val="28"/>
        </w:rPr>
      </w:pPr>
      <w:r w:rsidRPr="009B6C62">
        <w:rPr>
          <w:rFonts w:ascii="Times New Roman" w:hAnsi="Times New Roman"/>
          <w:sz w:val="28"/>
          <w:szCs w:val="28"/>
        </w:rPr>
        <w:t xml:space="preserve">-на 2021год– </w:t>
      </w:r>
      <w:r w:rsidRPr="00330310">
        <w:rPr>
          <w:rFonts w:ascii="Times New Roman" w:hAnsi="Times New Roman"/>
          <w:sz w:val="28"/>
          <w:szCs w:val="28"/>
        </w:rPr>
        <w:t>4317,3 тыс</w:t>
      </w:r>
      <w:proofErr w:type="gramStart"/>
      <w:r w:rsidRPr="00330310">
        <w:rPr>
          <w:rFonts w:ascii="Times New Roman" w:hAnsi="Times New Roman"/>
          <w:sz w:val="28"/>
          <w:szCs w:val="28"/>
        </w:rPr>
        <w:t>.р</w:t>
      </w:r>
      <w:proofErr w:type="gramEnd"/>
      <w:r w:rsidRPr="00330310">
        <w:rPr>
          <w:rFonts w:ascii="Times New Roman" w:hAnsi="Times New Roman"/>
          <w:sz w:val="28"/>
          <w:szCs w:val="28"/>
        </w:rPr>
        <w:t>ублей</w:t>
      </w:r>
    </w:p>
    <w:p w:rsidR="009E306B" w:rsidRPr="009B6C62" w:rsidRDefault="009E306B" w:rsidP="009E306B">
      <w:pPr>
        <w:widowControl w:val="0"/>
        <w:autoSpaceDE w:val="0"/>
        <w:autoSpaceDN w:val="0"/>
        <w:adjustRightInd w:val="0"/>
        <w:spacing w:after="0" w:line="240" w:lineRule="auto"/>
        <w:ind w:left="567"/>
        <w:jc w:val="both"/>
        <w:rPr>
          <w:rFonts w:ascii="Times New Roman" w:hAnsi="Times New Roman"/>
          <w:sz w:val="28"/>
          <w:szCs w:val="28"/>
        </w:rPr>
      </w:pPr>
      <w:r w:rsidRPr="009B6C62">
        <w:rPr>
          <w:rFonts w:ascii="Times New Roman" w:hAnsi="Times New Roman"/>
          <w:sz w:val="28"/>
          <w:szCs w:val="28"/>
        </w:rPr>
        <w:t>-на 2022 год– 25,5</w:t>
      </w:r>
      <w:r>
        <w:rPr>
          <w:rFonts w:ascii="Times New Roman" w:hAnsi="Times New Roman"/>
          <w:sz w:val="28"/>
          <w:szCs w:val="28"/>
        </w:rPr>
        <w:t xml:space="preserve"> </w:t>
      </w:r>
      <w:r w:rsidRPr="009B6C62">
        <w:rPr>
          <w:rFonts w:ascii="Times New Roman" w:hAnsi="Times New Roman"/>
          <w:sz w:val="28"/>
          <w:szCs w:val="28"/>
        </w:rPr>
        <w:t>тыс</w:t>
      </w:r>
      <w:proofErr w:type="gramStart"/>
      <w:r w:rsidRPr="009B6C62">
        <w:rPr>
          <w:rFonts w:ascii="Times New Roman" w:hAnsi="Times New Roman"/>
          <w:sz w:val="28"/>
          <w:szCs w:val="28"/>
        </w:rPr>
        <w:t>.р</w:t>
      </w:r>
      <w:proofErr w:type="gramEnd"/>
      <w:r w:rsidRPr="009B6C62">
        <w:rPr>
          <w:rFonts w:ascii="Times New Roman" w:hAnsi="Times New Roman"/>
          <w:sz w:val="28"/>
          <w:szCs w:val="28"/>
        </w:rPr>
        <w:t>ублей</w:t>
      </w:r>
    </w:p>
    <w:p w:rsidR="009E306B" w:rsidRPr="009B6C62" w:rsidRDefault="009E306B" w:rsidP="009E306B">
      <w:pPr>
        <w:widowControl w:val="0"/>
        <w:autoSpaceDE w:val="0"/>
        <w:autoSpaceDN w:val="0"/>
        <w:adjustRightInd w:val="0"/>
        <w:spacing w:after="0" w:line="240" w:lineRule="auto"/>
        <w:ind w:left="567"/>
        <w:jc w:val="both"/>
        <w:rPr>
          <w:rFonts w:ascii="Times New Roman" w:hAnsi="Times New Roman"/>
          <w:sz w:val="28"/>
          <w:szCs w:val="28"/>
        </w:rPr>
      </w:pPr>
      <w:r w:rsidRPr="009B6C62">
        <w:rPr>
          <w:rFonts w:ascii="Times New Roman" w:hAnsi="Times New Roman"/>
          <w:sz w:val="28"/>
          <w:szCs w:val="28"/>
        </w:rPr>
        <w:t>-на 2023 год– 25,5</w:t>
      </w:r>
      <w:r>
        <w:rPr>
          <w:rFonts w:ascii="Times New Roman" w:hAnsi="Times New Roman"/>
          <w:sz w:val="28"/>
          <w:szCs w:val="28"/>
        </w:rPr>
        <w:t xml:space="preserve"> </w:t>
      </w:r>
      <w:r w:rsidRPr="009B6C62">
        <w:rPr>
          <w:rFonts w:ascii="Times New Roman" w:hAnsi="Times New Roman"/>
          <w:sz w:val="28"/>
          <w:szCs w:val="28"/>
        </w:rPr>
        <w:t>тыс</w:t>
      </w:r>
      <w:proofErr w:type="gramStart"/>
      <w:r w:rsidRPr="009B6C62">
        <w:rPr>
          <w:rFonts w:ascii="Times New Roman" w:hAnsi="Times New Roman"/>
          <w:sz w:val="28"/>
          <w:szCs w:val="28"/>
        </w:rPr>
        <w:t>.р</w:t>
      </w:r>
      <w:proofErr w:type="gramEnd"/>
      <w:r w:rsidRPr="009B6C62">
        <w:rPr>
          <w:rFonts w:ascii="Times New Roman" w:hAnsi="Times New Roman"/>
          <w:sz w:val="28"/>
          <w:szCs w:val="28"/>
        </w:rPr>
        <w:t>ублей</w:t>
      </w:r>
    </w:p>
    <w:p w:rsidR="009E306B" w:rsidRPr="005C556A" w:rsidRDefault="009E306B" w:rsidP="009E306B">
      <w:pPr>
        <w:pStyle w:val="rmcrdrpu"/>
        <w:shd w:val="clear" w:color="auto" w:fill="FFFFFF"/>
        <w:spacing w:before="0" w:beforeAutospacing="0" w:after="0" w:afterAutospacing="0"/>
        <w:ind w:firstLine="567"/>
        <w:jc w:val="both"/>
        <w:rPr>
          <w:rFonts w:eastAsia="Calibri"/>
          <w:sz w:val="28"/>
          <w:szCs w:val="28"/>
        </w:rPr>
      </w:pPr>
      <w:r w:rsidRPr="005C556A">
        <w:rPr>
          <w:rFonts w:eastAsia="Calibri"/>
          <w:sz w:val="28"/>
          <w:szCs w:val="28"/>
        </w:rPr>
        <w:t>2. Утвердить цели предоставления и распределение иных межбюджетных трансфертов, предоставляемых районному бюджету из местного бюджета:</w:t>
      </w:r>
    </w:p>
    <w:p w:rsidR="009E306B" w:rsidRPr="005C556A" w:rsidRDefault="009E306B" w:rsidP="009E306B">
      <w:pPr>
        <w:pStyle w:val="rmcrdrpu"/>
        <w:shd w:val="clear" w:color="auto" w:fill="FFFFFF"/>
        <w:spacing w:before="0" w:beforeAutospacing="0" w:after="0" w:afterAutospacing="0"/>
        <w:jc w:val="both"/>
        <w:rPr>
          <w:rFonts w:eastAsia="Calibri"/>
          <w:sz w:val="28"/>
          <w:szCs w:val="28"/>
        </w:rPr>
      </w:pPr>
      <w:r w:rsidRPr="005C556A">
        <w:rPr>
          <w:rFonts w:eastAsia="Calibri"/>
          <w:sz w:val="28"/>
          <w:szCs w:val="28"/>
        </w:rPr>
        <w:t> </w:t>
      </w:r>
    </w:p>
    <w:p w:rsidR="009E306B" w:rsidRPr="005C556A" w:rsidRDefault="009E306B" w:rsidP="009E306B">
      <w:pPr>
        <w:pStyle w:val="rmcrdrpu"/>
        <w:shd w:val="clear" w:color="auto" w:fill="FFFFFF"/>
        <w:spacing w:before="0" w:beforeAutospacing="0" w:after="0" w:afterAutospacing="0"/>
        <w:ind w:left="927" w:hanging="360"/>
        <w:jc w:val="both"/>
        <w:rPr>
          <w:rFonts w:eastAsia="Calibri"/>
          <w:sz w:val="28"/>
          <w:szCs w:val="28"/>
        </w:rPr>
      </w:pPr>
      <w:r w:rsidRPr="005C556A">
        <w:rPr>
          <w:rFonts w:eastAsia="Calibri"/>
          <w:sz w:val="28"/>
          <w:szCs w:val="28"/>
        </w:rPr>
        <w:t>1)    иные межбюджетные трансферты на осуществление переданных полномочий на содержание Ревизионной комиссии Краснозерского района Новосибирской области в 2021 году и плановом периоде в 2022 и 2023 годах согласно таблице 1 приложения 8 к настоящему решению;</w:t>
      </w:r>
    </w:p>
    <w:p w:rsidR="009E306B" w:rsidRPr="005C556A" w:rsidRDefault="009E306B" w:rsidP="009E306B">
      <w:pPr>
        <w:pStyle w:val="rmcrdrpu"/>
        <w:shd w:val="clear" w:color="auto" w:fill="FFFFFF"/>
        <w:spacing w:before="0" w:beforeAutospacing="0" w:after="0" w:afterAutospacing="0"/>
        <w:ind w:left="993" w:hanging="426"/>
        <w:jc w:val="both"/>
        <w:rPr>
          <w:rFonts w:eastAsia="Calibri"/>
          <w:sz w:val="28"/>
          <w:szCs w:val="28"/>
        </w:rPr>
      </w:pPr>
      <w:r w:rsidRPr="005C556A">
        <w:rPr>
          <w:rFonts w:eastAsia="Calibri"/>
          <w:sz w:val="28"/>
          <w:szCs w:val="28"/>
        </w:rPr>
        <w:t>2)    иные межбюджетные трансферты </w:t>
      </w:r>
      <w:r w:rsidRPr="005C556A">
        <w:rPr>
          <w:rFonts w:eastAsia="Calibri"/>
        </w:rPr>
        <w:t> </w:t>
      </w:r>
      <w:r w:rsidRPr="005C556A">
        <w:rPr>
          <w:rFonts w:eastAsia="Calibri"/>
          <w:sz w:val="28"/>
          <w:szCs w:val="28"/>
        </w:rPr>
        <w:t>на осуществление части переданных полномочий</w:t>
      </w:r>
      <w:r w:rsidRPr="005C556A">
        <w:rPr>
          <w:rFonts w:eastAsia="Calibri"/>
        </w:rPr>
        <w:t> </w:t>
      </w:r>
      <w:r w:rsidRPr="005C556A">
        <w:rPr>
          <w:rFonts w:eastAsia="Calibri"/>
          <w:sz w:val="28"/>
          <w:szCs w:val="28"/>
        </w:rPr>
        <w:t>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 в 2021 году согласно таблице 2 приложения 8 к настоящему решению;</w:t>
      </w:r>
    </w:p>
    <w:p w:rsidR="009E306B" w:rsidRPr="009B6C62" w:rsidRDefault="009E306B" w:rsidP="009E306B">
      <w:pPr>
        <w:widowControl w:val="0"/>
        <w:autoSpaceDE w:val="0"/>
        <w:autoSpaceDN w:val="0"/>
        <w:adjustRightInd w:val="0"/>
        <w:ind w:firstLine="567"/>
        <w:jc w:val="both"/>
        <w:rPr>
          <w:rFonts w:ascii="Times New Roman" w:hAnsi="Times New Roman"/>
          <w:sz w:val="28"/>
          <w:szCs w:val="28"/>
        </w:rPr>
      </w:pPr>
      <w:r w:rsidRPr="009B6C62">
        <w:rPr>
          <w:rFonts w:ascii="Times New Roman" w:hAnsi="Times New Roman"/>
          <w:sz w:val="28"/>
          <w:szCs w:val="28"/>
        </w:rPr>
        <w:t xml:space="preserve">3. Утвердить порядок предоставления районному бюджету иных </w:t>
      </w:r>
      <w:r w:rsidRPr="009B6C62">
        <w:rPr>
          <w:rFonts w:ascii="Times New Roman" w:hAnsi="Times New Roman"/>
          <w:sz w:val="28"/>
          <w:szCs w:val="28"/>
        </w:rPr>
        <w:lastRenderedPageBreak/>
        <w:t>межбюджетных трансфертов из местного бюджета согласно приложению № 9 к</w:t>
      </w:r>
      <w:r>
        <w:rPr>
          <w:rFonts w:ascii="Times New Roman" w:hAnsi="Times New Roman"/>
          <w:sz w:val="28"/>
          <w:szCs w:val="28"/>
        </w:rPr>
        <w:t xml:space="preserve"> </w:t>
      </w:r>
      <w:r w:rsidRPr="009B6C62">
        <w:rPr>
          <w:rFonts w:ascii="Times New Roman" w:hAnsi="Times New Roman"/>
          <w:sz w:val="28"/>
          <w:szCs w:val="28"/>
        </w:rPr>
        <w:t>настоящему решению.</w:t>
      </w:r>
    </w:p>
    <w:p w:rsidR="009E306B" w:rsidRPr="009B6C62"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13" w:name="Par244"/>
      <w:bookmarkEnd w:id="13"/>
      <w:r w:rsidRPr="009B6C62">
        <w:rPr>
          <w:rFonts w:ascii="Times New Roman" w:hAnsi="Times New Roman"/>
          <w:b/>
          <w:sz w:val="28"/>
          <w:szCs w:val="28"/>
        </w:rPr>
        <w:t>Статья 10. </w:t>
      </w:r>
      <w:proofErr w:type="spellStart"/>
      <w:r w:rsidRPr="009B6C62">
        <w:rPr>
          <w:rFonts w:ascii="Times New Roman" w:hAnsi="Times New Roman"/>
          <w:b/>
          <w:sz w:val="28"/>
          <w:szCs w:val="28"/>
        </w:rPr>
        <w:t>Софинансирование</w:t>
      </w:r>
      <w:proofErr w:type="spellEnd"/>
      <w:r w:rsidRPr="009B6C62">
        <w:rPr>
          <w:rFonts w:ascii="Times New Roman" w:hAnsi="Times New Roman"/>
          <w:b/>
          <w:sz w:val="28"/>
          <w:szCs w:val="28"/>
        </w:rPr>
        <w:t xml:space="preserve"> расходов, осуществляемых за счет средств областного или районного бюджета</w:t>
      </w:r>
    </w:p>
    <w:p w:rsidR="009E306B" w:rsidRPr="009B6C62"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p>
    <w:p w:rsidR="009E306B" w:rsidRPr="009B6C62"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9B6C62">
        <w:rPr>
          <w:rFonts w:ascii="Times New Roman" w:eastAsia="Times New Roman" w:hAnsi="Times New Roman"/>
          <w:sz w:val="28"/>
          <w:szCs w:val="28"/>
        </w:rPr>
        <w:t xml:space="preserve">Установить, что фактический объем расходов местного бюджета, для </w:t>
      </w:r>
      <w:proofErr w:type="spellStart"/>
      <w:r w:rsidRPr="009B6C62">
        <w:rPr>
          <w:rFonts w:ascii="Times New Roman" w:eastAsia="Times New Roman" w:hAnsi="Times New Roman"/>
          <w:sz w:val="28"/>
          <w:szCs w:val="28"/>
        </w:rPr>
        <w:t>софинансирования</w:t>
      </w:r>
      <w:proofErr w:type="spellEnd"/>
      <w:r w:rsidRPr="009B6C62">
        <w:rPr>
          <w:rFonts w:ascii="Times New Roman" w:eastAsia="Times New Roman" w:hAnsi="Times New Roman"/>
          <w:sz w:val="28"/>
          <w:szCs w:val="28"/>
        </w:rPr>
        <w:t xml:space="preserve"> которых представляются субсидии из федерального </w:t>
      </w:r>
      <w:proofErr w:type="gramStart"/>
      <w:r w:rsidRPr="009B6C62">
        <w:rPr>
          <w:rFonts w:ascii="Times New Roman" w:eastAsia="Times New Roman" w:hAnsi="Times New Roman"/>
          <w:sz w:val="28"/>
          <w:szCs w:val="28"/>
        </w:rPr>
        <w:t>и</w:t>
      </w:r>
      <w:r w:rsidRPr="009B6C62">
        <w:rPr>
          <w:rFonts w:ascii="Times New Roman" w:hAnsi="Times New Roman"/>
          <w:sz w:val="28"/>
          <w:szCs w:val="28"/>
        </w:rPr>
        <w:t>(</w:t>
      </w:r>
      <w:proofErr w:type="gramEnd"/>
      <w:r w:rsidRPr="009B6C62">
        <w:rPr>
          <w:rFonts w:ascii="Times New Roman" w:hAnsi="Times New Roman"/>
          <w:sz w:val="28"/>
          <w:szCs w:val="28"/>
        </w:rPr>
        <w:t>или) областного бюджета</w:t>
      </w:r>
      <w:r w:rsidRPr="009B6C62">
        <w:rPr>
          <w:rFonts w:ascii="Times New Roman" w:eastAsia="Times New Roman" w:hAnsi="Times New Roman"/>
          <w:sz w:val="28"/>
          <w:szCs w:val="28"/>
        </w:rPr>
        <w:t xml:space="preserve">,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федерального и (или) областного бюджета на соответствующие цели, если иное не предусмотрено федеральными законами, нормативными правовыми актами Правительства Российской Федерации, федеральных органов исполнительной власти, </w:t>
      </w:r>
      <w:r w:rsidRPr="009B6C62">
        <w:rPr>
          <w:rFonts w:ascii="Times New Roman" w:hAnsi="Times New Roman"/>
          <w:sz w:val="28"/>
          <w:szCs w:val="28"/>
        </w:rPr>
        <w:t xml:space="preserve">областными законами,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w:t>
      </w:r>
      <w:proofErr w:type="spellStart"/>
      <w:r w:rsidRPr="009B6C62">
        <w:rPr>
          <w:rFonts w:ascii="Times New Roman" w:hAnsi="Times New Roman"/>
          <w:sz w:val="28"/>
          <w:szCs w:val="28"/>
        </w:rPr>
        <w:t>Кайгородского</w:t>
      </w:r>
      <w:proofErr w:type="spellEnd"/>
      <w:r>
        <w:rPr>
          <w:rFonts w:ascii="Times New Roman" w:hAnsi="Times New Roman"/>
          <w:sz w:val="28"/>
          <w:szCs w:val="28"/>
        </w:rPr>
        <w:t xml:space="preserve"> </w:t>
      </w:r>
      <w:r w:rsidRPr="009B6C62">
        <w:rPr>
          <w:rFonts w:ascii="Times New Roman" w:hAnsi="Times New Roman"/>
          <w:sz w:val="28"/>
          <w:szCs w:val="28"/>
        </w:rPr>
        <w:t>сельсовета Краснозерского района Новосибирской области с федеральными или областными органами исполнительной власти.</w:t>
      </w:r>
    </w:p>
    <w:p w:rsidR="009E306B" w:rsidRPr="009B6C62"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14" w:name="Par249"/>
      <w:bookmarkStart w:id="15" w:name="Par270"/>
      <w:bookmarkEnd w:id="14"/>
      <w:bookmarkEnd w:id="15"/>
    </w:p>
    <w:p w:rsidR="009E306B" w:rsidRPr="0014262E" w:rsidRDefault="009E306B" w:rsidP="009E306B">
      <w:pPr>
        <w:pStyle w:val="ConsPlusNormal"/>
        <w:ind w:firstLine="709"/>
        <w:jc w:val="both"/>
        <w:outlineLvl w:val="0"/>
        <w:rPr>
          <w:rFonts w:ascii="Times New Roman" w:hAnsi="Times New Roman" w:cs="Times New Roman"/>
          <w:b/>
          <w:sz w:val="28"/>
          <w:szCs w:val="28"/>
          <w:highlight w:val="yellow"/>
        </w:rPr>
      </w:pPr>
    </w:p>
    <w:p w:rsidR="009E306B" w:rsidRPr="0014262E" w:rsidRDefault="009E306B" w:rsidP="009E306B">
      <w:pPr>
        <w:widowControl w:val="0"/>
        <w:autoSpaceDE w:val="0"/>
        <w:autoSpaceDN w:val="0"/>
        <w:adjustRightInd w:val="0"/>
        <w:spacing w:after="0" w:line="240" w:lineRule="auto"/>
        <w:ind w:firstLine="567"/>
        <w:jc w:val="both"/>
        <w:rPr>
          <w:rFonts w:ascii="Times New Roman" w:hAnsi="Times New Roman"/>
          <w:sz w:val="28"/>
          <w:szCs w:val="28"/>
          <w:highlight w:val="yellow"/>
        </w:rPr>
      </w:pPr>
    </w:p>
    <w:p w:rsidR="009E306B" w:rsidRPr="009B6C62" w:rsidRDefault="009E306B" w:rsidP="009E306B">
      <w:pPr>
        <w:widowControl w:val="0"/>
        <w:autoSpaceDE w:val="0"/>
        <w:autoSpaceDN w:val="0"/>
        <w:adjustRightInd w:val="0"/>
        <w:spacing w:after="0" w:line="240" w:lineRule="auto"/>
        <w:ind w:firstLine="567"/>
        <w:jc w:val="center"/>
        <w:outlineLvl w:val="1"/>
        <w:rPr>
          <w:rFonts w:ascii="Times New Roman" w:hAnsi="Times New Roman"/>
          <w:b/>
          <w:sz w:val="28"/>
          <w:szCs w:val="28"/>
        </w:rPr>
      </w:pPr>
      <w:bookmarkStart w:id="16" w:name="Par280"/>
      <w:bookmarkStart w:id="17" w:name="Par286"/>
      <w:bookmarkEnd w:id="16"/>
      <w:bookmarkEnd w:id="17"/>
      <w:r w:rsidRPr="009B6C62">
        <w:rPr>
          <w:rFonts w:ascii="Times New Roman" w:hAnsi="Times New Roman"/>
          <w:b/>
          <w:sz w:val="28"/>
          <w:szCs w:val="28"/>
        </w:rPr>
        <w:t xml:space="preserve">Статья 11. Дорожный фонд </w:t>
      </w:r>
      <w:proofErr w:type="spellStart"/>
      <w:r w:rsidRPr="009B6C62">
        <w:rPr>
          <w:rFonts w:ascii="Times New Roman" w:hAnsi="Times New Roman"/>
          <w:b/>
          <w:sz w:val="28"/>
          <w:szCs w:val="28"/>
        </w:rPr>
        <w:t>Кайгородского</w:t>
      </w:r>
      <w:proofErr w:type="spellEnd"/>
      <w:r w:rsidRPr="009B6C62">
        <w:rPr>
          <w:rFonts w:ascii="Times New Roman" w:hAnsi="Times New Roman"/>
          <w:b/>
          <w:sz w:val="28"/>
          <w:szCs w:val="28"/>
        </w:rPr>
        <w:t xml:space="preserve"> сельсовета </w:t>
      </w:r>
    </w:p>
    <w:p w:rsidR="009E306B" w:rsidRPr="009B6C62" w:rsidRDefault="009E306B" w:rsidP="009E306B">
      <w:pPr>
        <w:widowControl w:val="0"/>
        <w:autoSpaceDE w:val="0"/>
        <w:autoSpaceDN w:val="0"/>
        <w:adjustRightInd w:val="0"/>
        <w:spacing w:after="0" w:line="240" w:lineRule="auto"/>
        <w:ind w:firstLine="567"/>
        <w:jc w:val="center"/>
        <w:outlineLvl w:val="1"/>
        <w:rPr>
          <w:rFonts w:ascii="Times New Roman" w:hAnsi="Times New Roman"/>
          <w:b/>
          <w:sz w:val="28"/>
          <w:szCs w:val="28"/>
        </w:rPr>
      </w:pPr>
      <w:r w:rsidRPr="009B6C62">
        <w:rPr>
          <w:rFonts w:ascii="Times New Roman" w:hAnsi="Times New Roman"/>
          <w:b/>
          <w:sz w:val="28"/>
          <w:szCs w:val="28"/>
        </w:rPr>
        <w:t>Краснозерского района Новосибирской области</w:t>
      </w:r>
    </w:p>
    <w:p w:rsidR="009E306B" w:rsidRPr="009B6C62"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p>
    <w:p w:rsidR="009E306B" w:rsidRPr="009B6C62" w:rsidRDefault="009E306B" w:rsidP="009E306B">
      <w:pPr>
        <w:widowControl w:val="0"/>
        <w:autoSpaceDE w:val="0"/>
        <w:autoSpaceDN w:val="0"/>
        <w:adjustRightInd w:val="0"/>
        <w:spacing w:after="0" w:line="240" w:lineRule="auto"/>
        <w:ind w:firstLine="567"/>
        <w:jc w:val="both"/>
        <w:rPr>
          <w:rFonts w:ascii="Times New Roman" w:hAnsi="Times New Roman"/>
          <w:color w:val="FF0000"/>
          <w:sz w:val="28"/>
          <w:szCs w:val="28"/>
        </w:rPr>
      </w:pPr>
      <w:r w:rsidRPr="009B6C62">
        <w:rPr>
          <w:rFonts w:ascii="Times New Roman" w:hAnsi="Times New Roman"/>
          <w:sz w:val="28"/>
          <w:szCs w:val="28"/>
        </w:rPr>
        <w:t>1. Утвердить объем бюджетных ассигнований дорожного фонда</w:t>
      </w:r>
      <w:r>
        <w:rPr>
          <w:rFonts w:ascii="Times New Roman" w:hAnsi="Times New Roman"/>
          <w:sz w:val="28"/>
          <w:szCs w:val="28"/>
        </w:rPr>
        <w:t xml:space="preserve"> </w:t>
      </w:r>
      <w:proofErr w:type="spellStart"/>
      <w:r w:rsidRPr="009B6C62">
        <w:rPr>
          <w:rFonts w:ascii="Times New Roman" w:hAnsi="Times New Roman"/>
          <w:sz w:val="28"/>
          <w:szCs w:val="28"/>
        </w:rPr>
        <w:t>Кайгородского</w:t>
      </w:r>
      <w:proofErr w:type="spellEnd"/>
      <w:r>
        <w:rPr>
          <w:rFonts w:ascii="Times New Roman" w:hAnsi="Times New Roman"/>
          <w:sz w:val="28"/>
          <w:szCs w:val="28"/>
        </w:rPr>
        <w:t xml:space="preserve"> </w:t>
      </w:r>
      <w:r w:rsidRPr="009B6C62">
        <w:rPr>
          <w:rFonts w:ascii="Times New Roman" w:hAnsi="Times New Roman"/>
          <w:sz w:val="28"/>
          <w:szCs w:val="28"/>
        </w:rPr>
        <w:t>сельсовета Краснозерского района Новосибирской области:</w:t>
      </w:r>
    </w:p>
    <w:p w:rsidR="009E306B" w:rsidRPr="009B6C62" w:rsidRDefault="009E306B" w:rsidP="009E306B">
      <w:pPr>
        <w:widowControl w:val="0"/>
        <w:autoSpaceDE w:val="0"/>
        <w:autoSpaceDN w:val="0"/>
        <w:adjustRightInd w:val="0"/>
        <w:spacing w:after="0" w:line="240" w:lineRule="auto"/>
        <w:jc w:val="both"/>
        <w:rPr>
          <w:rFonts w:ascii="Times New Roman" w:hAnsi="Times New Roman"/>
          <w:sz w:val="28"/>
          <w:szCs w:val="28"/>
        </w:rPr>
      </w:pPr>
      <w:r w:rsidRPr="009B6C62">
        <w:rPr>
          <w:rFonts w:ascii="Times New Roman" w:hAnsi="Times New Roman"/>
          <w:sz w:val="28"/>
          <w:szCs w:val="28"/>
        </w:rPr>
        <w:t>1) на 2021 год в сумме 701,4 тыс. рублей;</w:t>
      </w:r>
    </w:p>
    <w:p w:rsidR="009E306B" w:rsidRPr="009B6C62" w:rsidRDefault="009E306B" w:rsidP="009E306B">
      <w:pPr>
        <w:pStyle w:val="ConsPlusNormal"/>
        <w:ind w:firstLine="0"/>
        <w:jc w:val="both"/>
        <w:rPr>
          <w:rFonts w:ascii="Times New Roman" w:hAnsi="Times New Roman" w:cs="Times New Roman"/>
          <w:sz w:val="28"/>
          <w:szCs w:val="28"/>
        </w:rPr>
      </w:pPr>
      <w:r w:rsidRPr="009B6C62">
        <w:rPr>
          <w:rFonts w:ascii="Times New Roman" w:hAnsi="Times New Roman" w:cs="Times New Roman"/>
          <w:sz w:val="28"/>
          <w:szCs w:val="28"/>
        </w:rPr>
        <w:t>2)на 2022 год в сумме 742,0 тыс. рублей;</w:t>
      </w:r>
    </w:p>
    <w:p w:rsidR="009E306B" w:rsidRPr="009B6C62" w:rsidRDefault="009E306B" w:rsidP="009E306B">
      <w:pPr>
        <w:pStyle w:val="ConsPlusNormal"/>
        <w:ind w:firstLine="0"/>
        <w:jc w:val="both"/>
        <w:rPr>
          <w:rFonts w:ascii="Times New Roman" w:hAnsi="Times New Roman" w:cs="Times New Roman"/>
          <w:sz w:val="28"/>
          <w:szCs w:val="28"/>
        </w:rPr>
      </w:pPr>
      <w:r w:rsidRPr="009B6C62">
        <w:rPr>
          <w:rFonts w:ascii="Times New Roman" w:hAnsi="Times New Roman" w:cs="Times New Roman"/>
          <w:sz w:val="28"/>
          <w:szCs w:val="28"/>
        </w:rPr>
        <w:t>3) на 2023 год в сумме 770,0 тыс. рублей.</w:t>
      </w:r>
    </w:p>
    <w:p w:rsidR="009E306B" w:rsidRPr="0014262E" w:rsidRDefault="009E306B" w:rsidP="009E306B">
      <w:pPr>
        <w:pStyle w:val="ConsPlusNormal"/>
        <w:ind w:firstLine="0"/>
        <w:jc w:val="both"/>
        <w:rPr>
          <w:rFonts w:ascii="Times New Roman" w:hAnsi="Times New Roman" w:cs="Times New Roman"/>
          <w:sz w:val="28"/>
          <w:szCs w:val="28"/>
          <w:highlight w:val="yellow"/>
        </w:rPr>
      </w:pPr>
    </w:p>
    <w:p w:rsidR="009E306B" w:rsidRPr="00FB4191" w:rsidRDefault="009E306B" w:rsidP="009E306B">
      <w:pPr>
        <w:widowControl w:val="0"/>
        <w:autoSpaceDE w:val="0"/>
        <w:autoSpaceDN w:val="0"/>
        <w:adjustRightInd w:val="0"/>
        <w:spacing w:after="0" w:line="240" w:lineRule="auto"/>
        <w:ind w:firstLine="709"/>
        <w:jc w:val="both"/>
        <w:outlineLvl w:val="0"/>
        <w:rPr>
          <w:rFonts w:ascii="Times New Roman" w:eastAsia="Times New Roman" w:hAnsi="Times New Roman"/>
          <w:b/>
          <w:sz w:val="28"/>
          <w:szCs w:val="28"/>
        </w:rPr>
      </w:pPr>
      <w:r w:rsidRPr="00FB4191">
        <w:rPr>
          <w:rFonts w:ascii="Times New Roman" w:eastAsia="Times New Roman" w:hAnsi="Times New Roman"/>
          <w:b/>
          <w:sz w:val="28"/>
          <w:szCs w:val="28"/>
        </w:rPr>
        <w:t>Статья 12. Ассигнования на капитальные вложения из  местного бюджета</w:t>
      </w:r>
    </w:p>
    <w:p w:rsidR="009E306B" w:rsidRPr="00FB4191" w:rsidRDefault="009E306B" w:rsidP="009E306B">
      <w:pPr>
        <w:widowControl w:val="0"/>
        <w:autoSpaceDE w:val="0"/>
        <w:autoSpaceDN w:val="0"/>
        <w:adjustRightInd w:val="0"/>
        <w:spacing w:after="0" w:line="240" w:lineRule="auto"/>
        <w:ind w:firstLine="709"/>
        <w:jc w:val="both"/>
        <w:rPr>
          <w:rFonts w:ascii="Times New Roman" w:eastAsia="Times New Roman" w:hAnsi="Times New Roman"/>
          <w:sz w:val="28"/>
          <w:szCs w:val="28"/>
        </w:rPr>
      </w:pPr>
    </w:p>
    <w:p w:rsidR="009E306B" w:rsidRPr="00FB4191" w:rsidRDefault="009E306B" w:rsidP="009E306B">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FB4191">
        <w:rPr>
          <w:rFonts w:ascii="Times New Roman" w:eastAsia="Times New Roman" w:hAnsi="Times New Roman"/>
          <w:sz w:val="28"/>
          <w:szCs w:val="28"/>
        </w:rPr>
        <w:t>Утвердить распределение ассигнований на капитальные вложения из местного бюджета по направлениям и объектам на 202</w:t>
      </w:r>
      <w:r>
        <w:rPr>
          <w:rFonts w:ascii="Times New Roman" w:eastAsia="Times New Roman" w:hAnsi="Times New Roman"/>
          <w:sz w:val="28"/>
          <w:szCs w:val="28"/>
        </w:rPr>
        <w:t>1</w:t>
      </w:r>
      <w:r w:rsidRPr="00FB4191">
        <w:rPr>
          <w:rFonts w:ascii="Times New Roman" w:eastAsia="Times New Roman" w:hAnsi="Times New Roman"/>
          <w:sz w:val="28"/>
          <w:szCs w:val="28"/>
        </w:rPr>
        <w:t xml:space="preserve"> год и плановый период 202</w:t>
      </w:r>
      <w:r>
        <w:rPr>
          <w:rFonts w:ascii="Times New Roman" w:eastAsia="Times New Roman" w:hAnsi="Times New Roman"/>
          <w:sz w:val="28"/>
          <w:szCs w:val="28"/>
        </w:rPr>
        <w:t>2-2023</w:t>
      </w:r>
      <w:r w:rsidRPr="00FB4191">
        <w:rPr>
          <w:rFonts w:ascii="Times New Roman" w:eastAsia="Times New Roman" w:hAnsi="Times New Roman"/>
          <w:sz w:val="28"/>
          <w:szCs w:val="28"/>
        </w:rPr>
        <w:t xml:space="preserve"> годов согласно приложени</w:t>
      </w:r>
      <w:r>
        <w:rPr>
          <w:rFonts w:ascii="Times New Roman" w:eastAsia="Times New Roman" w:hAnsi="Times New Roman"/>
          <w:sz w:val="28"/>
          <w:szCs w:val="28"/>
        </w:rPr>
        <w:t>ю</w:t>
      </w:r>
      <w:r w:rsidRPr="00FB4191">
        <w:rPr>
          <w:rFonts w:ascii="Times New Roman" w:eastAsia="Times New Roman" w:hAnsi="Times New Roman"/>
          <w:sz w:val="28"/>
          <w:szCs w:val="28"/>
        </w:rPr>
        <w:t xml:space="preserve"> 10 к настоящему решению.</w:t>
      </w:r>
    </w:p>
    <w:p w:rsidR="009E306B" w:rsidRPr="0014262E" w:rsidRDefault="009E306B" w:rsidP="009E306B">
      <w:pPr>
        <w:widowControl w:val="0"/>
        <w:autoSpaceDE w:val="0"/>
        <w:autoSpaceDN w:val="0"/>
        <w:adjustRightInd w:val="0"/>
        <w:spacing w:after="0" w:line="240" w:lineRule="auto"/>
        <w:ind w:firstLine="567"/>
        <w:jc w:val="both"/>
        <w:rPr>
          <w:rFonts w:ascii="Times New Roman" w:hAnsi="Times New Roman"/>
          <w:sz w:val="28"/>
          <w:szCs w:val="28"/>
          <w:highlight w:val="yellow"/>
        </w:rPr>
      </w:pPr>
    </w:p>
    <w:p w:rsidR="009E306B" w:rsidRPr="0045253B"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18" w:name="Par294"/>
      <w:bookmarkEnd w:id="18"/>
      <w:r w:rsidRPr="0045253B">
        <w:rPr>
          <w:rFonts w:ascii="Times New Roman" w:hAnsi="Times New Roman"/>
          <w:b/>
          <w:sz w:val="28"/>
          <w:szCs w:val="28"/>
        </w:rPr>
        <w:t>Статья 1</w:t>
      </w:r>
      <w:r>
        <w:rPr>
          <w:rFonts w:ascii="Times New Roman" w:hAnsi="Times New Roman"/>
          <w:b/>
          <w:sz w:val="28"/>
          <w:szCs w:val="28"/>
        </w:rPr>
        <w:t>3</w:t>
      </w:r>
      <w:r w:rsidRPr="0045253B">
        <w:rPr>
          <w:rFonts w:ascii="Times New Roman" w:hAnsi="Times New Roman"/>
          <w:b/>
          <w:sz w:val="28"/>
          <w:szCs w:val="28"/>
        </w:rPr>
        <w:t>. Источники финансирования дефицита местного бюджета</w:t>
      </w:r>
    </w:p>
    <w:p w:rsidR="009E306B" w:rsidRPr="0045253B"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p>
    <w:p w:rsidR="009E306B" w:rsidRPr="0045253B"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45253B">
        <w:rPr>
          <w:rFonts w:ascii="Times New Roman" w:hAnsi="Times New Roman"/>
          <w:sz w:val="28"/>
          <w:szCs w:val="28"/>
        </w:rPr>
        <w:t>Установить источники финансирования дефицита местного бюджета на 2021 годи плановый период 2022 и 2023 годов согласно приложению1</w:t>
      </w:r>
      <w:r>
        <w:rPr>
          <w:rFonts w:ascii="Times New Roman" w:hAnsi="Times New Roman"/>
          <w:sz w:val="28"/>
          <w:szCs w:val="28"/>
        </w:rPr>
        <w:t>1</w:t>
      </w:r>
      <w:r w:rsidRPr="0045253B">
        <w:rPr>
          <w:rFonts w:ascii="Times New Roman" w:hAnsi="Times New Roman"/>
          <w:sz w:val="28"/>
          <w:szCs w:val="28"/>
        </w:rPr>
        <w:t xml:space="preserve"> к настоящему решению.</w:t>
      </w:r>
    </w:p>
    <w:p w:rsidR="009E306B" w:rsidRPr="0045253B"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p>
    <w:p w:rsidR="009E306B" w:rsidRPr="0045253B"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19" w:name="Par304"/>
      <w:bookmarkEnd w:id="19"/>
      <w:r w:rsidRPr="0045253B">
        <w:rPr>
          <w:rFonts w:ascii="Times New Roman" w:hAnsi="Times New Roman"/>
          <w:b/>
          <w:sz w:val="28"/>
          <w:szCs w:val="28"/>
        </w:rPr>
        <w:lastRenderedPageBreak/>
        <w:t>Статья 1</w:t>
      </w:r>
      <w:r>
        <w:rPr>
          <w:rFonts w:ascii="Times New Roman" w:hAnsi="Times New Roman"/>
          <w:b/>
          <w:sz w:val="28"/>
          <w:szCs w:val="28"/>
        </w:rPr>
        <w:t>4</w:t>
      </w:r>
      <w:r w:rsidRPr="0045253B">
        <w:rPr>
          <w:rFonts w:ascii="Times New Roman" w:hAnsi="Times New Roman"/>
          <w:b/>
          <w:sz w:val="28"/>
          <w:szCs w:val="28"/>
        </w:rPr>
        <w:t xml:space="preserve">. Муниципальные внутренние заимствования </w:t>
      </w:r>
      <w:proofErr w:type="spellStart"/>
      <w:r w:rsidRPr="0045253B">
        <w:rPr>
          <w:rFonts w:ascii="Times New Roman" w:hAnsi="Times New Roman"/>
          <w:b/>
          <w:sz w:val="28"/>
          <w:szCs w:val="28"/>
        </w:rPr>
        <w:t>Кайгородского</w:t>
      </w:r>
      <w:proofErr w:type="spellEnd"/>
      <w:r>
        <w:rPr>
          <w:rFonts w:ascii="Times New Roman" w:hAnsi="Times New Roman"/>
          <w:b/>
          <w:sz w:val="28"/>
          <w:szCs w:val="28"/>
        </w:rPr>
        <w:t xml:space="preserve"> </w:t>
      </w:r>
      <w:r w:rsidRPr="0045253B">
        <w:rPr>
          <w:rFonts w:ascii="Times New Roman" w:hAnsi="Times New Roman"/>
          <w:b/>
          <w:sz w:val="28"/>
          <w:szCs w:val="28"/>
        </w:rPr>
        <w:t>сельсовета Краснозерского района Новосибирской области</w:t>
      </w:r>
    </w:p>
    <w:p w:rsidR="009E306B" w:rsidRPr="0045253B"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p>
    <w:p w:rsidR="009E306B" w:rsidRPr="0045253B"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45253B">
        <w:rPr>
          <w:rFonts w:ascii="Times New Roman" w:hAnsi="Times New Roman"/>
          <w:sz w:val="28"/>
          <w:szCs w:val="28"/>
        </w:rPr>
        <w:t xml:space="preserve">Утвердить программу муниципальных внутренних заимствований </w:t>
      </w:r>
      <w:proofErr w:type="spellStart"/>
      <w:r w:rsidRPr="0045253B">
        <w:rPr>
          <w:rFonts w:ascii="Times New Roman" w:hAnsi="Times New Roman"/>
          <w:sz w:val="28"/>
          <w:szCs w:val="28"/>
        </w:rPr>
        <w:t>Кайгородского</w:t>
      </w:r>
      <w:proofErr w:type="spellEnd"/>
      <w:r>
        <w:rPr>
          <w:rFonts w:ascii="Times New Roman" w:hAnsi="Times New Roman"/>
          <w:sz w:val="28"/>
          <w:szCs w:val="28"/>
        </w:rPr>
        <w:t xml:space="preserve"> </w:t>
      </w:r>
      <w:r w:rsidRPr="0045253B">
        <w:rPr>
          <w:rFonts w:ascii="Times New Roman" w:hAnsi="Times New Roman"/>
          <w:sz w:val="28"/>
          <w:szCs w:val="28"/>
        </w:rPr>
        <w:t>сельсовета Краснозерского района Новосибирской области на 2021 год и плановый период 2022 и 2023 годов согласно приложению1</w:t>
      </w:r>
      <w:r>
        <w:rPr>
          <w:rFonts w:ascii="Times New Roman" w:hAnsi="Times New Roman"/>
          <w:sz w:val="28"/>
          <w:szCs w:val="28"/>
        </w:rPr>
        <w:t>2</w:t>
      </w:r>
      <w:r w:rsidRPr="0045253B">
        <w:rPr>
          <w:rFonts w:ascii="Times New Roman" w:hAnsi="Times New Roman"/>
          <w:sz w:val="28"/>
          <w:szCs w:val="28"/>
        </w:rPr>
        <w:t xml:space="preserve"> к настоящему решению.</w:t>
      </w:r>
    </w:p>
    <w:p w:rsidR="009E306B" w:rsidRPr="0014262E"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highlight w:val="yellow"/>
        </w:rPr>
      </w:pPr>
      <w:bookmarkStart w:id="20" w:name="Par308"/>
      <w:bookmarkEnd w:id="20"/>
    </w:p>
    <w:p w:rsidR="009E306B"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highlight w:val="yellow"/>
        </w:rPr>
      </w:pPr>
    </w:p>
    <w:p w:rsidR="009E306B" w:rsidRPr="0014262E"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highlight w:val="yellow"/>
        </w:rPr>
      </w:pPr>
    </w:p>
    <w:p w:rsidR="009E306B" w:rsidRPr="0045253B"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r w:rsidRPr="0045253B">
        <w:rPr>
          <w:rFonts w:ascii="Times New Roman" w:hAnsi="Times New Roman"/>
          <w:b/>
          <w:sz w:val="28"/>
          <w:szCs w:val="28"/>
        </w:rPr>
        <w:t>Статья 1</w:t>
      </w:r>
      <w:r>
        <w:rPr>
          <w:rFonts w:ascii="Times New Roman" w:hAnsi="Times New Roman"/>
          <w:b/>
          <w:sz w:val="28"/>
          <w:szCs w:val="28"/>
        </w:rPr>
        <w:t>5</w:t>
      </w:r>
      <w:r w:rsidRPr="0045253B">
        <w:rPr>
          <w:rFonts w:ascii="Times New Roman" w:hAnsi="Times New Roman"/>
          <w:b/>
          <w:sz w:val="28"/>
          <w:szCs w:val="28"/>
        </w:rPr>
        <w:t>. Муниципальный внутренний долг</w:t>
      </w:r>
      <w:r>
        <w:rPr>
          <w:rFonts w:ascii="Times New Roman" w:hAnsi="Times New Roman"/>
          <w:b/>
          <w:sz w:val="28"/>
          <w:szCs w:val="28"/>
        </w:rPr>
        <w:t xml:space="preserve"> </w:t>
      </w:r>
      <w:proofErr w:type="spellStart"/>
      <w:r w:rsidRPr="0045253B">
        <w:rPr>
          <w:rFonts w:ascii="Times New Roman" w:hAnsi="Times New Roman"/>
          <w:b/>
          <w:sz w:val="28"/>
          <w:szCs w:val="28"/>
        </w:rPr>
        <w:t>Кайгородского</w:t>
      </w:r>
      <w:proofErr w:type="spellEnd"/>
      <w:r>
        <w:rPr>
          <w:rFonts w:ascii="Times New Roman" w:hAnsi="Times New Roman"/>
          <w:b/>
          <w:sz w:val="28"/>
          <w:szCs w:val="28"/>
        </w:rPr>
        <w:t xml:space="preserve"> </w:t>
      </w:r>
      <w:r w:rsidRPr="0045253B">
        <w:rPr>
          <w:rFonts w:ascii="Times New Roman" w:hAnsi="Times New Roman"/>
          <w:b/>
          <w:sz w:val="28"/>
          <w:szCs w:val="28"/>
        </w:rPr>
        <w:t>сельсовета Краснозерского района Новосибирской области и расходы на его обслуживание</w:t>
      </w:r>
    </w:p>
    <w:p w:rsidR="009E306B" w:rsidRPr="0045253B"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p>
    <w:p w:rsidR="009E306B" w:rsidRPr="0045253B"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45253B">
        <w:rPr>
          <w:rFonts w:ascii="Times New Roman" w:hAnsi="Times New Roman"/>
          <w:sz w:val="28"/>
          <w:szCs w:val="28"/>
        </w:rPr>
        <w:t>1. </w:t>
      </w:r>
      <w:proofErr w:type="gramStart"/>
      <w:r w:rsidRPr="0045253B">
        <w:rPr>
          <w:rFonts w:ascii="Times New Roman" w:hAnsi="Times New Roman"/>
          <w:sz w:val="28"/>
          <w:szCs w:val="28"/>
        </w:rPr>
        <w:t xml:space="preserve">Установить верхний предел муниципального внутреннего долга </w:t>
      </w:r>
      <w:proofErr w:type="spellStart"/>
      <w:r w:rsidRPr="0045253B">
        <w:rPr>
          <w:rFonts w:ascii="Times New Roman" w:hAnsi="Times New Roman"/>
          <w:sz w:val="28"/>
          <w:szCs w:val="28"/>
        </w:rPr>
        <w:t>Кайгородского</w:t>
      </w:r>
      <w:proofErr w:type="spellEnd"/>
      <w:r>
        <w:rPr>
          <w:rFonts w:ascii="Times New Roman" w:hAnsi="Times New Roman"/>
          <w:sz w:val="28"/>
          <w:szCs w:val="28"/>
        </w:rPr>
        <w:t xml:space="preserve"> </w:t>
      </w:r>
      <w:r w:rsidRPr="0045253B">
        <w:rPr>
          <w:rFonts w:ascii="Times New Roman" w:hAnsi="Times New Roman"/>
          <w:sz w:val="28"/>
          <w:szCs w:val="28"/>
        </w:rPr>
        <w:t xml:space="preserve">сельсовета Краснозерского района Новосибирской области на 1 января 2022 года в сумме 0,0 тыс. рублей, в том числе верхний предел долга по муниципальным гарантиям </w:t>
      </w:r>
      <w:proofErr w:type="spellStart"/>
      <w:r w:rsidRPr="0045253B">
        <w:rPr>
          <w:rFonts w:ascii="Times New Roman" w:hAnsi="Times New Roman"/>
          <w:sz w:val="28"/>
          <w:szCs w:val="28"/>
        </w:rPr>
        <w:t>Кайгородского</w:t>
      </w:r>
      <w:proofErr w:type="spellEnd"/>
      <w:r>
        <w:rPr>
          <w:rFonts w:ascii="Times New Roman" w:hAnsi="Times New Roman"/>
          <w:sz w:val="28"/>
          <w:szCs w:val="28"/>
        </w:rPr>
        <w:t xml:space="preserve"> </w:t>
      </w:r>
      <w:r w:rsidRPr="0045253B">
        <w:rPr>
          <w:rFonts w:ascii="Times New Roman" w:hAnsi="Times New Roman"/>
          <w:sz w:val="28"/>
          <w:szCs w:val="28"/>
        </w:rPr>
        <w:t>сельсовета Краснозерского района Новосибирской области в сумме 0,0 тыс. рублей, на 1 января 2023 года в сумме 0,0 тыс. рублей, в том числе верхний предел долга по муниципальным</w:t>
      </w:r>
      <w:proofErr w:type="gramEnd"/>
      <w:r w:rsidRPr="0045253B">
        <w:rPr>
          <w:rFonts w:ascii="Times New Roman" w:hAnsi="Times New Roman"/>
          <w:sz w:val="28"/>
          <w:szCs w:val="28"/>
        </w:rPr>
        <w:t xml:space="preserve"> гарантиям</w:t>
      </w:r>
      <w:r>
        <w:rPr>
          <w:rFonts w:ascii="Times New Roman" w:hAnsi="Times New Roman"/>
          <w:sz w:val="28"/>
          <w:szCs w:val="28"/>
        </w:rPr>
        <w:t xml:space="preserve"> </w:t>
      </w:r>
      <w:proofErr w:type="spellStart"/>
      <w:r w:rsidRPr="0045253B">
        <w:rPr>
          <w:rFonts w:ascii="Times New Roman" w:hAnsi="Times New Roman"/>
          <w:sz w:val="28"/>
          <w:szCs w:val="28"/>
        </w:rPr>
        <w:t>Кайгородского</w:t>
      </w:r>
      <w:proofErr w:type="spellEnd"/>
      <w:r>
        <w:rPr>
          <w:rFonts w:ascii="Times New Roman" w:hAnsi="Times New Roman"/>
          <w:sz w:val="28"/>
          <w:szCs w:val="28"/>
        </w:rPr>
        <w:t xml:space="preserve"> </w:t>
      </w:r>
      <w:r w:rsidRPr="0045253B">
        <w:rPr>
          <w:rFonts w:ascii="Times New Roman" w:hAnsi="Times New Roman"/>
          <w:sz w:val="28"/>
          <w:szCs w:val="28"/>
        </w:rPr>
        <w:t>сельсовета Краснозерского района Новосибирской области в сумме 0,0 тыс. рублей,  на 1 января 2024 года в сумме</w:t>
      </w:r>
      <w:r>
        <w:rPr>
          <w:rFonts w:ascii="Times New Roman" w:hAnsi="Times New Roman"/>
          <w:sz w:val="28"/>
          <w:szCs w:val="28"/>
        </w:rPr>
        <w:t xml:space="preserve"> </w:t>
      </w:r>
      <w:r w:rsidRPr="0045253B">
        <w:rPr>
          <w:rFonts w:ascii="Times New Roman" w:hAnsi="Times New Roman"/>
          <w:sz w:val="28"/>
          <w:szCs w:val="28"/>
        </w:rPr>
        <w:t>0,0 тыс. рублей, в том числе верхний предел по муниципальным гарантиям</w:t>
      </w:r>
      <w:r>
        <w:rPr>
          <w:rFonts w:ascii="Times New Roman" w:hAnsi="Times New Roman"/>
          <w:sz w:val="28"/>
          <w:szCs w:val="28"/>
        </w:rPr>
        <w:t xml:space="preserve"> </w:t>
      </w:r>
      <w:proofErr w:type="spellStart"/>
      <w:r w:rsidRPr="0045253B">
        <w:rPr>
          <w:rFonts w:ascii="Times New Roman" w:hAnsi="Times New Roman"/>
          <w:sz w:val="28"/>
          <w:szCs w:val="28"/>
        </w:rPr>
        <w:t>Кайгородского</w:t>
      </w:r>
      <w:proofErr w:type="spellEnd"/>
      <w:r>
        <w:rPr>
          <w:rFonts w:ascii="Times New Roman" w:hAnsi="Times New Roman"/>
          <w:sz w:val="28"/>
          <w:szCs w:val="28"/>
        </w:rPr>
        <w:t xml:space="preserve"> </w:t>
      </w:r>
      <w:r w:rsidRPr="0045253B">
        <w:rPr>
          <w:rFonts w:ascii="Times New Roman" w:hAnsi="Times New Roman"/>
          <w:sz w:val="28"/>
          <w:szCs w:val="28"/>
        </w:rPr>
        <w:t>сельсовета Краснозерского района Новосибирской области в сумме 0,0 тыс. рублей</w:t>
      </w:r>
    </w:p>
    <w:p w:rsidR="009E306B" w:rsidRPr="0014262E" w:rsidRDefault="009E306B" w:rsidP="009E306B">
      <w:pPr>
        <w:widowControl w:val="0"/>
        <w:autoSpaceDE w:val="0"/>
        <w:autoSpaceDN w:val="0"/>
        <w:adjustRightInd w:val="0"/>
        <w:spacing w:after="0" w:line="240" w:lineRule="auto"/>
        <w:ind w:firstLine="567"/>
        <w:jc w:val="both"/>
        <w:rPr>
          <w:rFonts w:ascii="Times New Roman" w:hAnsi="Times New Roman"/>
          <w:sz w:val="28"/>
          <w:szCs w:val="28"/>
          <w:highlight w:val="yellow"/>
        </w:rPr>
      </w:pPr>
    </w:p>
    <w:p w:rsidR="009E306B" w:rsidRPr="00CB3BCA" w:rsidRDefault="009E306B" w:rsidP="009E306B">
      <w:pPr>
        <w:widowControl w:val="0"/>
        <w:autoSpaceDE w:val="0"/>
        <w:autoSpaceDN w:val="0"/>
        <w:adjustRightInd w:val="0"/>
        <w:spacing w:before="240" w:after="0" w:line="240" w:lineRule="auto"/>
        <w:ind w:firstLine="709"/>
        <w:jc w:val="both"/>
        <w:rPr>
          <w:rFonts w:ascii="Times New Roman" w:eastAsia="Times New Roman" w:hAnsi="Times New Roman"/>
          <w:b/>
          <w:sz w:val="28"/>
          <w:szCs w:val="28"/>
        </w:rPr>
      </w:pPr>
      <w:bookmarkStart w:id="21" w:name="Par314"/>
      <w:bookmarkStart w:id="22" w:name="Par320"/>
      <w:bookmarkEnd w:id="21"/>
      <w:bookmarkEnd w:id="22"/>
      <w:r w:rsidRPr="00CB3BCA">
        <w:rPr>
          <w:rFonts w:ascii="Times New Roman" w:eastAsia="Times New Roman" w:hAnsi="Times New Roman"/>
          <w:b/>
          <w:sz w:val="28"/>
          <w:szCs w:val="28"/>
        </w:rPr>
        <w:t>Статья 1</w:t>
      </w:r>
      <w:r>
        <w:rPr>
          <w:rFonts w:ascii="Times New Roman" w:eastAsia="Times New Roman" w:hAnsi="Times New Roman"/>
          <w:b/>
          <w:sz w:val="28"/>
          <w:szCs w:val="28"/>
        </w:rPr>
        <w:t>6</w:t>
      </w:r>
      <w:r w:rsidRPr="00CB3BCA">
        <w:rPr>
          <w:rFonts w:ascii="Times New Roman" w:eastAsia="Times New Roman" w:hAnsi="Times New Roman"/>
          <w:b/>
          <w:sz w:val="28"/>
          <w:szCs w:val="28"/>
        </w:rPr>
        <w:t xml:space="preserve">. Предоставление муниципальных гарантий </w:t>
      </w:r>
      <w:proofErr w:type="spellStart"/>
      <w:r w:rsidRPr="00CB3BCA">
        <w:rPr>
          <w:rFonts w:ascii="Times New Roman" w:eastAsia="Times New Roman" w:hAnsi="Times New Roman"/>
          <w:b/>
          <w:sz w:val="28"/>
          <w:szCs w:val="28"/>
        </w:rPr>
        <w:t>Кайгородского</w:t>
      </w:r>
      <w:proofErr w:type="spellEnd"/>
      <w:r>
        <w:rPr>
          <w:rFonts w:ascii="Times New Roman" w:eastAsia="Times New Roman" w:hAnsi="Times New Roman"/>
          <w:b/>
          <w:sz w:val="28"/>
          <w:szCs w:val="28"/>
        </w:rPr>
        <w:t xml:space="preserve"> </w:t>
      </w:r>
      <w:r w:rsidRPr="00CB3BCA">
        <w:rPr>
          <w:rFonts w:ascii="Times New Roman" w:eastAsia="Times New Roman" w:hAnsi="Times New Roman"/>
          <w:b/>
          <w:sz w:val="28"/>
          <w:szCs w:val="28"/>
        </w:rPr>
        <w:t>сельсовета Краснозерского района Новосибирской области</w:t>
      </w:r>
      <w:r>
        <w:rPr>
          <w:rFonts w:ascii="Times New Roman" w:eastAsia="Times New Roman" w:hAnsi="Times New Roman"/>
          <w:b/>
          <w:sz w:val="28"/>
          <w:szCs w:val="28"/>
        </w:rPr>
        <w:t xml:space="preserve"> </w:t>
      </w:r>
      <w:r w:rsidRPr="00CB3BCA">
        <w:rPr>
          <w:rFonts w:ascii="Times New Roman" w:eastAsia="Times New Roman" w:hAnsi="Times New Roman"/>
          <w:b/>
          <w:sz w:val="28"/>
          <w:szCs w:val="28"/>
        </w:rPr>
        <w:t>в валюте Российской Федерации</w:t>
      </w:r>
    </w:p>
    <w:p w:rsidR="009E306B" w:rsidRPr="00CB3BCA" w:rsidRDefault="009E306B" w:rsidP="009E306B">
      <w:pPr>
        <w:widowControl w:val="0"/>
        <w:tabs>
          <w:tab w:val="left" w:pos="7219"/>
        </w:tabs>
        <w:autoSpaceDE w:val="0"/>
        <w:autoSpaceDN w:val="0"/>
        <w:adjustRightInd w:val="0"/>
        <w:spacing w:after="0" w:line="240" w:lineRule="auto"/>
        <w:ind w:firstLine="709"/>
        <w:jc w:val="both"/>
        <w:rPr>
          <w:rFonts w:ascii="Times New Roman" w:eastAsia="Times New Roman" w:hAnsi="Times New Roman"/>
          <w:sz w:val="28"/>
          <w:szCs w:val="28"/>
        </w:rPr>
      </w:pPr>
      <w:r w:rsidRPr="00CB3BCA">
        <w:rPr>
          <w:rFonts w:ascii="Times New Roman" w:eastAsia="Times New Roman" w:hAnsi="Times New Roman"/>
          <w:sz w:val="28"/>
          <w:szCs w:val="28"/>
        </w:rPr>
        <w:tab/>
      </w:r>
    </w:p>
    <w:p w:rsidR="009E306B" w:rsidRPr="00CB3BCA" w:rsidRDefault="009E306B" w:rsidP="009E306B">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CB3BCA">
        <w:rPr>
          <w:rFonts w:ascii="Times New Roman" w:eastAsia="Times New Roman" w:hAnsi="Times New Roman"/>
          <w:sz w:val="28"/>
          <w:szCs w:val="28"/>
        </w:rPr>
        <w:t xml:space="preserve">Утвердить программу муниципальных гарантий </w:t>
      </w:r>
      <w:proofErr w:type="spellStart"/>
      <w:r w:rsidRPr="00CB3BCA">
        <w:rPr>
          <w:rFonts w:ascii="Times New Roman" w:eastAsia="Times New Roman" w:hAnsi="Times New Roman"/>
          <w:sz w:val="28"/>
          <w:szCs w:val="28"/>
        </w:rPr>
        <w:t>Кайгородского</w:t>
      </w:r>
      <w:proofErr w:type="spellEnd"/>
      <w:r>
        <w:rPr>
          <w:rFonts w:ascii="Times New Roman" w:eastAsia="Times New Roman" w:hAnsi="Times New Roman"/>
          <w:sz w:val="28"/>
          <w:szCs w:val="28"/>
        </w:rPr>
        <w:t xml:space="preserve"> </w:t>
      </w:r>
      <w:r w:rsidRPr="00CB3BCA">
        <w:rPr>
          <w:rFonts w:ascii="Times New Roman" w:eastAsia="Times New Roman" w:hAnsi="Times New Roman"/>
          <w:sz w:val="28"/>
          <w:szCs w:val="28"/>
        </w:rPr>
        <w:t xml:space="preserve">сельсовета Краснозерского района Новосибирской области в валюте Российской Федерации на 2021 год </w:t>
      </w:r>
      <w:r w:rsidRPr="00CB3BCA">
        <w:rPr>
          <w:rFonts w:ascii="Times New Roman" w:hAnsi="Times New Roman"/>
          <w:sz w:val="28"/>
          <w:szCs w:val="28"/>
        </w:rPr>
        <w:t>плановый период 2022 и 2023 годов</w:t>
      </w:r>
      <w:r>
        <w:rPr>
          <w:rFonts w:ascii="Times New Roman" w:hAnsi="Times New Roman"/>
          <w:sz w:val="28"/>
          <w:szCs w:val="28"/>
        </w:rPr>
        <w:t xml:space="preserve"> </w:t>
      </w:r>
      <w:r w:rsidRPr="00CB3BCA">
        <w:rPr>
          <w:rFonts w:ascii="Times New Roman" w:eastAsia="Times New Roman" w:hAnsi="Times New Roman"/>
          <w:sz w:val="28"/>
          <w:szCs w:val="28"/>
        </w:rPr>
        <w:t>согласно приложению 1</w:t>
      </w:r>
      <w:r>
        <w:rPr>
          <w:rFonts w:ascii="Times New Roman" w:eastAsia="Times New Roman" w:hAnsi="Times New Roman"/>
          <w:sz w:val="28"/>
          <w:szCs w:val="28"/>
        </w:rPr>
        <w:t>3</w:t>
      </w:r>
      <w:r w:rsidRPr="00CB3BCA">
        <w:rPr>
          <w:rFonts w:ascii="Times New Roman" w:eastAsia="Times New Roman" w:hAnsi="Times New Roman"/>
          <w:sz w:val="28"/>
          <w:szCs w:val="28"/>
        </w:rPr>
        <w:t xml:space="preserve"> к настоящему решению;</w:t>
      </w:r>
    </w:p>
    <w:p w:rsidR="009E306B" w:rsidRPr="0014262E" w:rsidRDefault="009E306B" w:rsidP="009E306B">
      <w:pPr>
        <w:widowControl w:val="0"/>
        <w:autoSpaceDE w:val="0"/>
        <w:autoSpaceDN w:val="0"/>
        <w:adjustRightInd w:val="0"/>
        <w:spacing w:after="0" w:line="240" w:lineRule="auto"/>
        <w:jc w:val="both"/>
        <w:rPr>
          <w:rFonts w:ascii="Times New Roman" w:hAnsi="Times New Roman"/>
          <w:sz w:val="28"/>
          <w:szCs w:val="28"/>
          <w:highlight w:val="yellow"/>
        </w:rPr>
      </w:pPr>
      <w:bookmarkStart w:id="23" w:name="Par328"/>
      <w:bookmarkEnd w:id="23"/>
    </w:p>
    <w:p w:rsidR="009E306B" w:rsidRPr="00CB3BCA"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4" w:name="Par334"/>
      <w:bookmarkEnd w:id="24"/>
      <w:r w:rsidRPr="00CB3BCA">
        <w:rPr>
          <w:rFonts w:ascii="Times New Roman" w:hAnsi="Times New Roman"/>
          <w:b/>
          <w:sz w:val="28"/>
          <w:szCs w:val="28"/>
        </w:rPr>
        <w:t>Статья 1</w:t>
      </w:r>
      <w:r>
        <w:rPr>
          <w:rFonts w:ascii="Times New Roman" w:hAnsi="Times New Roman"/>
          <w:b/>
          <w:sz w:val="28"/>
          <w:szCs w:val="28"/>
        </w:rPr>
        <w:t>7</w:t>
      </w:r>
      <w:r w:rsidRPr="00CB3BCA">
        <w:rPr>
          <w:rFonts w:ascii="Times New Roman" w:hAnsi="Times New Roman"/>
          <w:b/>
          <w:sz w:val="28"/>
          <w:szCs w:val="28"/>
        </w:rPr>
        <w:t>. Особенности использования остатков целевых средств, поступивших из областного или районного бюджета в местный бюджет</w:t>
      </w:r>
    </w:p>
    <w:p w:rsidR="009E306B" w:rsidRPr="00CB3BCA"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p>
    <w:p w:rsidR="009E306B" w:rsidRPr="00CB3BCA"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CB3BCA">
        <w:rPr>
          <w:rFonts w:ascii="Times New Roman" w:hAnsi="Times New Roman"/>
          <w:sz w:val="28"/>
          <w:szCs w:val="28"/>
        </w:rPr>
        <w:t xml:space="preserve">Установить, что не использованные по состоянию на 1 января 2021 года остатки целевых средств, поступивших из федерального, областного или районного бюджета в местный бюджет, подлежат возврату в доход федерального, областного или районного бюджета соответственно в соответствии с </w:t>
      </w:r>
      <w:hyperlink r:id="rId8" w:history="1">
        <w:r w:rsidRPr="00CB3BCA">
          <w:rPr>
            <w:rFonts w:ascii="Times New Roman" w:hAnsi="Times New Roman"/>
            <w:sz w:val="28"/>
            <w:szCs w:val="28"/>
          </w:rPr>
          <w:t>Порядком</w:t>
        </w:r>
      </w:hyperlink>
      <w:r w:rsidRPr="00CB3BCA">
        <w:rPr>
          <w:rFonts w:ascii="Times New Roman" w:hAnsi="Times New Roman"/>
          <w:sz w:val="28"/>
          <w:szCs w:val="28"/>
        </w:rPr>
        <w:t xml:space="preserve"> взыскания неиспользованных остатков </w:t>
      </w:r>
      <w:r w:rsidRPr="00CB3BCA">
        <w:rPr>
          <w:rFonts w:ascii="Times New Roman" w:hAnsi="Times New Roman"/>
          <w:sz w:val="28"/>
          <w:szCs w:val="28"/>
        </w:rPr>
        <w:lastRenderedPageBreak/>
        <w:t>межбюджетных трансфертов, полученных в форме субсидий, субвенций и иных межбюджетных трансфертов, имеющих целевое назначение, предоставленных из федерального, областного или</w:t>
      </w:r>
      <w:proofErr w:type="gramEnd"/>
      <w:r w:rsidRPr="00CB3BCA">
        <w:rPr>
          <w:rFonts w:ascii="Times New Roman" w:hAnsi="Times New Roman"/>
          <w:sz w:val="28"/>
          <w:szCs w:val="28"/>
        </w:rPr>
        <w:t xml:space="preserve"> районного бюджета, утвержденным приказом Министерства финансов Российской Федерации от 11 июня 2009 года № 51н.</w:t>
      </w:r>
    </w:p>
    <w:p w:rsidR="009E306B" w:rsidRPr="0014262E" w:rsidRDefault="009E306B" w:rsidP="009E306B">
      <w:pPr>
        <w:widowControl w:val="0"/>
        <w:autoSpaceDE w:val="0"/>
        <w:autoSpaceDN w:val="0"/>
        <w:adjustRightInd w:val="0"/>
        <w:spacing w:after="0" w:line="240" w:lineRule="auto"/>
        <w:ind w:firstLine="567"/>
        <w:jc w:val="both"/>
        <w:rPr>
          <w:rFonts w:ascii="Times New Roman" w:hAnsi="Times New Roman"/>
          <w:sz w:val="28"/>
          <w:szCs w:val="28"/>
          <w:highlight w:val="yellow"/>
        </w:rPr>
      </w:pPr>
    </w:p>
    <w:p w:rsidR="009E306B" w:rsidRPr="00CB3BCA"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5" w:name="Par338"/>
      <w:bookmarkEnd w:id="25"/>
      <w:r w:rsidRPr="00CB3BCA">
        <w:rPr>
          <w:rFonts w:ascii="Times New Roman" w:hAnsi="Times New Roman"/>
          <w:b/>
          <w:sz w:val="28"/>
          <w:szCs w:val="28"/>
        </w:rPr>
        <w:t>Статья 1</w:t>
      </w:r>
      <w:r>
        <w:rPr>
          <w:rFonts w:ascii="Times New Roman" w:hAnsi="Times New Roman"/>
          <w:b/>
          <w:sz w:val="28"/>
          <w:szCs w:val="28"/>
        </w:rPr>
        <w:t>8</w:t>
      </w:r>
      <w:r w:rsidRPr="00CB3BCA">
        <w:rPr>
          <w:rFonts w:ascii="Times New Roman" w:hAnsi="Times New Roman"/>
          <w:b/>
          <w:sz w:val="28"/>
          <w:szCs w:val="28"/>
        </w:rPr>
        <w:t>. Особенности урегулирования задолженности перед</w:t>
      </w:r>
      <w:r>
        <w:rPr>
          <w:rFonts w:ascii="Times New Roman" w:hAnsi="Times New Roman"/>
          <w:b/>
          <w:sz w:val="28"/>
          <w:szCs w:val="28"/>
        </w:rPr>
        <w:t xml:space="preserve"> </w:t>
      </w:r>
      <w:proofErr w:type="spellStart"/>
      <w:r w:rsidRPr="00CB3BCA">
        <w:rPr>
          <w:rFonts w:ascii="Times New Roman" w:hAnsi="Times New Roman"/>
          <w:b/>
          <w:sz w:val="28"/>
          <w:szCs w:val="28"/>
        </w:rPr>
        <w:t>Кайгородским</w:t>
      </w:r>
      <w:proofErr w:type="spellEnd"/>
      <w:r>
        <w:rPr>
          <w:rFonts w:ascii="Times New Roman" w:hAnsi="Times New Roman"/>
          <w:b/>
          <w:sz w:val="28"/>
          <w:szCs w:val="28"/>
        </w:rPr>
        <w:t xml:space="preserve"> </w:t>
      </w:r>
      <w:r w:rsidRPr="00CB3BCA">
        <w:rPr>
          <w:rFonts w:ascii="Times New Roman" w:hAnsi="Times New Roman"/>
          <w:b/>
          <w:sz w:val="28"/>
          <w:szCs w:val="28"/>
        </w:rPr>
        <w:t>сельсоветом Краснозерского района Новосибирской области</w:t>
      </w:r>
    </w:p>
    <w:p w:rsidR="009E306B" w:rsidRPr="00CB3BCA"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p>
    <w:p w:rsidR="009E306B" w:rsidRPr="00CB3BCA"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CB3BCA">
        <w:rPr>
          <w:rFonts w:ascii="Times New Roman" w:hAnsi="Times New Roman"/>
          <w:sz w:val="28"/>
          <w:szCs w:val="28"/>
        </w:rPr>
        <w:t>Установить, что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администрация</w:t>
      </w:r>
      <w:r>
        <w:rPr>
          <w:rFonts w:ascii="Times New Roman" w:hAnsi="Times New Roman"/>
          <w:sz w:val="28"/>
          <w:szCs w:val="28"/>
        </w:rPr>
        <w:t xml:space="preserve"> </w:t>
      </w:r>
      <w:proofErr w:type="spellStart"/>
      <w:r w:rsidRPr="00CB3BCA">
        <w:rPr>
          <w:rFonts w:ascii="Times New Roman" w:hAnsi="Times New Roman"/>
          <w:sz w:val="28"/>
          <w:szCs w:val="28"/>
        </w:rPr>
        <w:t>Кайгородского</w:t>
      </w:r>
      <w:proofErr w:type="spellEnd"/>
      <w:r>
        <w:rPr>
          <w:rFonts w:ascii="Times New Roman" w:hAnsi="Times New Roman"/>
          <w:sz w:val="28"/>
          <w:szCs w:val="28"/>
        </w:rPr>
        <w:t xml:space="preserve"> </w:t>
      </w:r>
      <w:r w:rsidRPr="00CB3BCA">
        <w:rPr>
          <w:rFonts w:ascii="Times New Roman" w:hAnsi="Times New Roman"/>
          <w:sz w:val="28"/>
          <w:szCs w:val="28"/>
        </w:rPr>
        <w:t xml:space="preserve">сельсовета Краснозерского района Новосибирской области вправе принимать решения о заключении мировых соглашений, </w:t>
      </w:r>
      <w:proofErr w:type="gramStart"/>
      <w:r w:rsidRPr="00CB3BCA">
        <w:rPr>
          <w:rFonts w:ascii="Times New Roman" w:hAnsi="Times New Roman"/>
          <w:sz w:val="28"/>
          <w:szCs w:val="28"/>
        </w:rPr>
        <w:t>устанавливая условия</w:t>
      </w:r>
      <w:proofErr w:type="gramEnd"/>
      <w:r w:rsidRPr="00CB3BCA">
        <w:rPr>
          <w:rFonts w:ascii="Times New Roman" w:hAnsi="Times New Roman"/>
          <w:sz w:val="28"/>
          <w:szCs w:val="28"/>
        </w:rPr>
        <w:t xml:space="preserve"> урегулирования задолженности должников по денежным обязательствам перед</w:t>
      </w:r>
      <w:r>
        <w:rPr>
          <w:rFonts w:ascii="Times New Roman" w:hAnsi="Times New Roman"/>
          <w:sz w:val="28"/>
          <w:szCs w:val="28"/>
        </w:rPr>
        <w:t xml:space="preserve"> </w:t>
      </w:r>
      <w:proofErr w:type="spellStart"/>
      <w:r w:rsidRPr="00CB3BCA">
        <w:rPr>
          <w:rFonts w:ascii="Times New Roman" w:hAnsi="Times New Roman"/>
          <w:sz w:val="28"/>
          <w:szCs w:val="28"/>
        </w:rPr>
        <w:t>Кайгородским</w:t>
      </w:r>
      <w:proofErr w:type="spellEnd"/>
      <w:r>
        <w:rPr>
          <w:rFonts w:ascii="Times New Roman" w:hAnsi="Times New Roman"/>
          <w:sz w:val="28"/>
          <w:szCs w:val="28"/>
        </w:rPr>
        <w:t xml:space="preserve"> </w:t>
      </w:r>
      <w:r w:rsidRPr="00CB3BCA">
        <w:rPr>
          <w:rFonts w:ascii="Times New Roman" w:hAnsi="Times New Roman"/>
          <w:sz w:val="28"/>
          <w:szCs w:val="28"/>
        </w:rPr>
        <w:t>сельсоветом Краснозерского района Новосибирской области следующими способами:</w:t>
      </w:r>
    </w:p>
    <w:p w:rsidR="009E306B" w:rsidRPr="00CB3BCA"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CB3BCA">
        <w:rPr>
          <w:rFonts w:ascii="Times New Roman" w:hAnsi="Times New Roman"/>
          <w:sz w:val="28"/>
          <w:szCs w:val="28"/>
        </w:rPr>
        <w:t>1) предоставление отступного;</w:t>
      </w:r>
    </w:p>
    <w:p w:rsidR="009E306B" w:rsidRPr="00CB3BCA"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CB3BCA">
        <w:rPr>
          <w:rFonts w:ascii="Times New Roman" w:hAnsi="Times New Roman"/>
          <w:sz w:val="28"/>
          <w:szCs w:val="28"/>
        </w:rPr>
        <w:t>2) обмен требований на доли в уставном капитале должника;</w:t>
      </w:r>
    </w:p>
    <w:p w:rsidR="009E306B" w:rsidRPr="00CB3BCA"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CB3BCA">
        <w:rPr>
          <w:rFonts w:ascii="Times New Roman" w:hAnsi="Times New Roman"/>
          <w:sz w:val="28"/>
          <w:szCs w:val="28"/>
        </w:rPr>
        <w:t>3) предоставление акций, конвертируемых в акции облигаций или иных ценных бумаг;</w:t>
      </w:r>
    </w:p>
    <w:p w:rsidR="009E306B" w:rsidRPr="00CB3BCA"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CB3BCA">
        <w:rPr>
          <w:rFonts w:ascii="Times New Roman" w:hAnsi="Times New Roman"/>
          <w:sz w:val="28"/>
          <w:szCs w:val="28"/>
        </w:rPr>
        <w:t>4) новация обязательств;</w:t>
      </w:r>
    </w:p>
    <w:p w:rsidR="009E306B" w:rsidRPr="00CB3BCA"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CB3BCA">
        <w:rPr>
          <w:rFonts w:ascii="Times New Roman" w:hAnsi="Times New Roman"/>
          <w:sz w:val="28"/>
          <w:szCs w:val="28"/>
        </w:rPr>
        <w:t>5) прощение долга;</w:t>
      </w:r>
    </w:p>
    <w:p w:rsidR="009E306B" w:rsidRPr="00CB3BCA"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r w:rsidRPr="00CB3BCA">
        <w:rPr>
          <w:rFonts w:ascii="Times New Roman" w:hAnsi="Times New Roman"/>
          <w:sz w:val="28"/>
          <w:szCs w:val="28"/>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9E306B" w:rsidRPr="0014262E" w:rsidRDefault="009E306B" w:rsidP="009E306B">
      <w:pPr>
        <w:widowControl w:val="0"/>
        <w:autoSpaceDE w:val="0"/>
        <w:autoSpaceDN w:val="0"/>
        <w:adjustRightInd w:val="0"/>
        <w:spacing w:after="0" w:line="240" w:lineRule="auto"/>
        <w:ind w:firstLine="567"/>
        <w:jc w:val="both"/>
        <w:rPr>
          <w:rFonts w:ascii="Times New Roman" w:hAnsi="Times New Roman"/>
          <w:sz w:val="28"/>
          <w:szCs w:val="28"/>
          <w:highlight w:val="yellow"/>
        </w:rPr>
      </w:pPr>
    </w:p>
    <w:p w:rsidR="009E306B" w:rsidRPr="00CB3BCA" w:rsidRDefault="009E306B" w:rsidP="009E306B">
      <w:pPr>
        <w:widowControl w:val="0"/>
        <w:autoSpaceDE w:val="0"/>
        <w:autoSpaceDN w:val="0"/>
        <w:adjustRightInd w:val="0"/>
        <w:spacing w:after="0" w:line="240" w:lineRule="auto"/>
        <w:ind w:firstLine="567"/>
        <w:jc w:val="both"/>
        <w:rPr>
          <w:rFonts w:ascii="Times New Roman" w:hAnsi="Times New Roman"/>
          <w:b/>
          <w:sz w:val="28"/>
          <w:szCs w:val="28"/>
        </w:rPr>
      </w:pPr>
      <w:r w:rsidRPr="00CB3BCA">
        <w:rPr>
          <w:rFonts w:ascii="Times New Roman" w:hAnsi="Times New Roman"/>
          <w:b/>
          <w:sz w:val="28"/>
          <w:szCs w:val="28"/>
        </w:rPr>
        <w:t>Статья 1</w:t>
      </w:r>
      <w:r>
        <w:rPr>
          <w:rFonts w:ascii="Times New Roman" w:hAnsi="Times New Roman"/>
          <w:b/>
          <w:sz w:val="28"/>
          <w:szCs w:val="28"/>
        </w:rPr>
        <w:t>9</w:t>
      </w:r>
      <w:r w:rsidRPr="00CB3BCA">
        <w:rPr>
          <w:rFonts w:ascii="Times New Roman" w:hAnsi="Times New Roman"/>
          <w:b/>
          <w:sz w:val="28"/>
          <w:szCs w:val="28"/>
        </w:rPr>
        <w:t>. Особенности использования остатков средств местного бюджета на начало текущего финансового года</w:t>
      </w:r>
    </w:p>
    <w:p w:rsidR="009E306B" w:rsidRPr="00CB3BCA" w:rsidRDefault="009E306B" w:rsidP="009E306B">
      <w:pPr>
        <w:widowControl w:val="0"/>
        <w:autoSpaceDE w:val="0"/>
        <w:autoSpaceDN w:val="0"/>
        <w:adjustRightInd w:val="0"/>
        <w:spacing w:after="0" w:line="240" w:lineRule="auto"/>
        <w:ind w:firstLine="567"/>
        <w:jc w:val="both"/>
        <w:rPr>
          <w:rFonts w:ascii="Times New Roman" w:hAnsi="Times New Roman"/>
          <w:b/>
          <w:sz w:val="28"/>
          <w:szCs w:val="28"/>
        </w:rPr>
      </w:pPr>
    </w:p>
    <w:p w:rsidR="009E306B" w:rsidRPr="00CB3BCA"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CB3BCA">
        <w:rPr>
          <w:rFonts w:ascii="Times New Roman" w:hAnsi="Times New Roman"/>
          <w:sz w:val="28"/>
          <w:szCs w:val="28"/>
        </w:rPr>
        <w:t>Установить, что остатки средств местного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администрации</w:t>
      </w:r>
      <w:r>
        <w:rPr>
          <w:rFonts w:ascii="Times New Roman" w:hAnsi="Times New Roman"/>
          <w:sz w:val="28"/>
          <w:szCs w:val="28"/>
        </w:rPr>
        <w:t xml:space="preserve"> </w:t>
      </w:r>
      <w:proofErr w:type="spellStart"/>
      <w:r w:rsidRPr="00CB3BCA">
        <w:rPr>
          <w:rFonts w:ascii="Times New Roman" w:hAnsi="Times New Roman"/>
          <w:sz w:val="28"/>
          <w:szCs w:val="28"/>
        </w:rPr>
        <w:t>Кайгородского</w:t>
      </w:r>
      <w:proofErr w:type="spellEnd"/>
      <w:r>
        <w:rPr>
          <w:rFonts w:ascii="Times New Roman" w:hAnsi="Times New Roman"/>
          <w:sz w:val="28"/>
          <w:szCs w:val="28"/>
        </w:rPr>
        <w:t xml:space="preserve"> </w:t>
      </w:r>
      <w:r w:rsidRPr="00CB3BCA">
        <w:rPr>
          <w:rFonts w:ascii="Times New Roman" w:hAnsi="Times New Roman"/>
          <w:sz w:val="28"/>
          <w:szCs w:val="28"/>
        </w:rPr>
        <w:t>сельсовета Краснозерского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w:t>
      </w:r>
      <w:proofErr w:type="gramEnd"/>
      <w:r w:rsidRPr="00CB3BCA">
        <w:rPr>
          <w:rFonts w:ascii="Times New Roman" w:hAnsi="Times New Roman"/>
          <w:sz w:val="28"/>
          <w:szCs w:val="28"/>
        </w:rPr>
        <w:t xml:space="preserve">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9E306B" w:rsidRPr="00CB3BCA" w:rsidRDefault="009E306B" w:rsidP="009E306B">
      <w:pPr>
        <w:widowControl w:val="0"/>
        <w:autoSpaceDE w:val="0"/>
        <w:autoSpaceDN w:val="0"/>
        <w:adjustRightInd w:val="0"/>
        <w:spacing w:after="0" w:line="240" w:lineRule="auto"/>
        <w:ind w:firstLine="567"/>
        <w:jc w:val="both"/>
        <w:rPr>
          <w:rFonts w:ascii="Times New Roman" w:hAnsi="Times New Roman"/>
          <w:sz w:val="28"/>
          <w:szCs w:val="28"/>
        </w:rPr>
      </w:pPr>
    </w:p>
    <w:p w:rsidR="009E306B" w:rsidRPr="00CB3BCA"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6" w:name="Par348"/>
      <w:bookmarkEnd w:id="26"/>
      <w:r w:rsidRPr="00CB3BCA">
        <w:rPr>
          <w:rFonts w:ascii="Times New Roman" w:hAnsi="Times New Roman"/>
          <w:b/>
          <w:sz w:val="28"/>
          <w:szCs w:val="28"/>
        </w:rPr>
        <w:t xml:space="preserve">Статья </w:t>
      </w:r>
      <w:r>
        <w:rPr>
          <w:rFonts w:ascii="Times New Roman" w:hAnsi="Times New Roman"/>
          <w:b/>
          <w:sz w:val="28"/>
          <w:szCs w:val="28"/>
        </w:rPr>
        <w:t>20</w:t>
      </w:r>
      <w:r w:rsidRPr="00CB3BCA">
        <w:rPr>
          <w:rFonts w:ascii="Times New Roman" w:hAnsi="Times New Roman"/>
          <w:b/>
          <w:sz w:val="28"/>
          <w:szCs w:val="28"/>
        </w:rPr>
        <w:t>. Особенности исполнения местного бюджета в 2021 году</w:t>
      </w:r>
    </w:p>
    <w:p w:rsidR="009E306B" w:rsidRPr="00CB3BCA" w:rsidRDefault="009E306B" w:rsidP="009E306B">
      <w:pPr>
        <w:widowControl w:val="0"/>
        <w:autoSpaceDE w:val="0"/>
        <w:autoSpaceDN w:val="0"/>
        <w:adjustRightInd w:val="0"/>
        <w:spacing w:after="0" w:line="240" w:lineRule="auto"/>
        <w:jc w:val="both"/>
        <w:outlineLvl w:val="1"/>
        <w:rPr>
          <w:rFonts w:ascii="Times New Roman" w:hAnsi="Times New Roman"/>
          <w:b/>
          <w:sz w:val="28"/>
          <w:szCs w:val="28"/>
        </w:rPr>
      </w:pPr>
    </w:p>
    <w:p w:rsidR="009E306B" w:rsidRPr="00CB3BCA" w:rsidRDefault="009E306B" w:rsidP="009E306B">
      <w:pPr>
        <w:widowControl w:val="0"/>
        <w:autoSpaceDE w:val="0"/>
        <w:autoSpaceDN w:val="0"/>
        <w:adjustRightInd w:val="0"/>
        <w:spacing w:after="0" w:line="240" w:lineRule="auto"/>
        <w:ind w:firstLine="709"/>
        <w:jc w:val="both"/>
        <w:rPr>
          <w:rFonts w:ascii="Times New Roman" w:hAnsi="Times New Roman"/>
          <w:sz w:val="28"/>
          <w:szCs w:val="28"/>
        </w:rPr>
      </w:pPr>
      <w:r w:rsidRPr="00CB3BCA">
        <w:rPr>
          <w:rFonts w:ascii="Times New Roman" w:hAnsi="Times New Roman"/>
          <w:sz w:val="28"/>
          <w:szCs w:val="28"/>
        </w:rPr>
        <w:t>Установить в соответствии с пунктом 8 статьи 217 Бюджетного кодекса Российской Федерации следующие основания для внесения в 2021 году изменений в показатели сводной бюджетной росписи местного бюджета, связанные с особенностями исполнения местного</w:t>
      </w:r>
      <w:r>
        <w:rPr>
          <w:rFonts w:ascii="Times New Roman" w:hAnsi="Times New Roman"/>
          <w:sz w:val="28"/>
          <w:szCs w:val="28"/>
        </w:rPr>
        <w:t xml:space="preserve"> </w:t>
      </w:r>
      <w:r w:rsidRPr="00CB3BCA">
        <w:rPr>
          <w:rFonts w:ascii="Times New Roman" w:hAnsi="Times New Roman"/>
          <w:sz w:val="28"/>
          <w:szCs w:val="28"/>
        </w:rPr>
        <w:t>бюджета и (или) перераспределения бюджетных ассигнований между получателями бюджетных средств местного</w:t>
      </w:r>
      <w:r>
        <w:rPr>
          <w:rFonts w:ascii="Times New Roman" w:hAnsi="Times New Roman"/>
          <w:sz w:val="28"/>
          <w:szCs w:val="28"/>
        </w:rPr>
        <w:t xml:space="preserve"> </w:t>
      </w:r>
      <w:r w:rsidRPr="00CB3BCA">
        <w:rPr>
          <w:rFonts w:ascii="Times New Roman" w:hAnsi="Times New Roman"/>
          <w:sz w:val="28"/>
          <w:szCs w:val="28"/>
        </w:rPr>
        <w:t>бюджета:</w:t>
      </w:r>
    </w:p>
    <w:p w:rsidR="009E306B" w:rsidRPr="00CB3BCA" w:rsidRDefault="009E306B" w:rsidP="009E306B">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CB3BCA">
        <w:rPr>
          <w:rFonts w:ascii="Times New Roman" w:eastAsia="Times New Roman" w:hAnsi="Times New Roman"/>
          <w:sz w:val="28"/>
          <w:szCs w:val="28"/>
        </w:rPr>
        <w:t xml:space="preserve">1) перераспределение бюджетных ассигнований между разделами, подразделами и целевыми статьями </w:t>
      </w:r>
      <w:r w:rsidRPr="00CB3BCA">
        <w:rPr>
          <w:rFonts w:ascii="Times New Roman" w:hAnsi="Times New Roman"/>
          <w:sz w:val="28"/>
          <w:szCs w:val="28"/>
        </w:rPr>
        <w:t xml:space="preserve">и видами </w:t>
      </w:r>
      <w:r w:rsidRPr="00CB3BCA">
        <w:rPr>
          <w:rFonts w:ascii="Times New Roman" w:eastAsia="Times New Roman" w:hAnsi="Times New Roman"/>
          <w:sz w:val="28"/>
          <w:szCs w:val="28"/>
        </w:rPr>
        <w:t>расходов классификации расходов</w:t>
      </w:r>
      <w:r>
        <w:rPr>
          <w:rFonts w:ascii="Times New Roman" w:eastAsia="Times New Roman" w:hAnsi="Times New Roman"/>
          <w:sz w:val="28"/>
          <w:szCs w:val="28"/>
        </w:rPr>
        <w:t xml:space="preserve"> </w:t>
      </w:r>
      <w:r w:rsidRPr="00CB3BCA">
        <w:rPr>
          <w:rFonts w:ascii="Times New Roman" w:eastAsia="Times New Roman" w:hAnsi="Times New Roman"/>
          <w:sz w:val="28"/>
          <w:szCs w:val="28"/>
        </w:rPr>
        <w:t>Бюджетов</w:t>
      </w:r>
      <w:r>
        <w:rPr>
          <w:rFonts w:ascii="Times New Roman" w:eastAsia="Times New Roman" w:hAnsi="Times New Roman"/>
          <w:sz w:val="28"/>
          <w:szCs w:val="28"/>
        </w:rPr>
        <w:t xml:space="preserve"> </w:t>
      </w:r>
      <w:r w:rsidRPr="00CB3BCA">
        <w:rPr>
          <w:rFonts w:ascii="Times New Roman" w:eastAsia="Times New Roman" w:hAnsi="Times New Roman"/>
          <w:sz w:val="28"/>
          <w:szCs w:val="28"/>
        </w:rPr>
        <w:t>в случае</w:t>
      </w:r>
      <w:r>
        <w:rPr>
          <w:rFonts w:ascii="Times New Roman" w:eastAsia="Times New Roman" w:hAnsi="Times New Roman"/>
          <w:sz w:val="28"/>
          <w:szCs w:val="28"/>
        </w:rPr>
        <w:t xml:space="preserve"> </w:t>
      </w:r>
      <w:r w:rsidRPr="00CB3BCA">
        <w:rPr>
          <w:rFonts w:ascii="Times New Roman" w:hAnsi="Times New Roman"/>
          <w:sz w:val="28"/>
          <w:szCs w:val="28"/>
        </w:rPr>
        <w:t>создания, реорганизации, ликвидации</w:t>
      </w:r>
      <w:r>
        <w:rPr>
          <w:rFonts w:ascii="Times New Roman" w:hAnsi="Times New Roman"/>
          <w:sz w:val="28"/>
          <w:szCs w:val="28"/>
        </w:rPr>
        <w:t xml:space="preserve"> </w:t>
      </w:r>
      <w:r w:rsidRPr="00CB3BCA">
        <w:rPr>
          <w:rFonts w:ascii="Times New Roman" w:eastAsia="Times New Roman" w:hAnsi="Times New Roman"/>
          <w:sz w:val="28"/>
          <w:szCs w:val="28"/>
        </w:rPr>
        <w:t>муниципального</w:t>
      </w:r>
      <w:r>
        <w:rPr>
          <w:rFonts w:ascii="Times New Roman" w:eastAsia="Times New Roman" w:hAnsi="Times New Roman"/>
          <w:sz w:val="28"/>
          <w:szCs w:val="28"/>
        </w:rPr>
        <w:t xml:space="preserve"> </w:t>
      </w:r>
      <w:r w:rsidRPr="00CB3BCA">
        <w:rPr>
          <w:rFonts w:ascii="Times New Roman" w:eastAsia="Times New Roman" w:hAnsi="Times New Roman"/>
          <w:sz w:val="28"/>
          <w:szCs w:val="28"/>
        </w:rPr>
        <w:t xml:space="preserve">учреждения, муниципального унитарного предприятия </w:t>
      </w:r>
      <w:proofErr w:type="spellStart"/>
      <w:r w:rsidRPr="00CB3BCA">
        <w:rPr>
          <w:rFonts w:ascii="Times New Roman" w:eastAsia="Times New Roman" w:hAnsi="Times New Roman"/>
          <w:sz w:val="28"/>
          <w:szCs w:val="28"/>
        </w:rPr>
        <w:t>Кайгородского</w:t>
      </w:r>
      <w:proofErr w:type="spellEnd"/>
      <w:r>
        <w:rPr>
          <w:rFonts w:ascii="Times New Roman" w:eastAsia="Times New Roman" w:hAnsi="Times New Roman"/>
          <w:sz w:val="28"/>
          <w:szCs w:val="28"/>
        </w:rPr>
        <w:t xml:space="preserve"> </w:t>
      </w:r>
      <w:r w:rsidRPr="00CB3BCA">
        <w:rPr>
          <w:rFonts w:ascii="Times New Roman" w:eastAsia="Times New Roman" w:hAnsi="Times New Roman"/>
          <w:sz w:val="28"/>
          <w:szCs w:val="28"/>
        </w:rPr>
        <w:t>сельсовета Краснозерского района Новосибирской области;</w:t>
      </w:r>
    </w:p>
    <w:p w:rsidR="009E306B" w:rsidRPr="00CB3BCA" w:rsidRDefault="009E306B" w:rsidP="009E306B">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CB3BCA">
        <w:rPr>
          <w:rFonts w:ascii="Times New Roman" w:eastAsia="Times New Roman" w:hAnsi="Times New Roman"/>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rsidRPr="00CB3BCA">
        <w:rPr>
          <w:rFonts w:ascii="Times New Roman" w:eastAsia="Times New Roman" w:hAnsi="Times New Roman"/>
          <w:sz w:val="28"/>
          <w:szCs w:val="28"/>
        </w:rPr>
        <w:t>дств пр</w:t>
      </w:r>
      <w:proofErr w:type="gramEnd"/>
      <w:r w:rsidRPr="00CB3BCA">
        <w:rPr>
          <w:rFonts w:ascii="Times New Roman" w:eastAsia="Times New Roman" w:hAnsi="Times New Roman"/>
          <w:sz w:val="28"/>
          <w:szCs w:val="28"/>
        </w:rPr>
        <w:t>и изменении порядка применения бюджетной классификации;</w:t>
      </w:r>
    </w:p>
    <w:p w:rsidR="009E306B" w:rsidRPr="00CB3BCA" w:rsidRDefault="009E306B" w:rsidP="009E306B">
      <w:pPr>
        <w:widowControl w:val="0"/>
        <w:autoSpaceDE w:val="0"/>
        <w:autoSpaceDN w:val="0"/>
        <w:adjustRightInd w:val="0"/>
        <w:spacing w:after="0" w:line="240" w:lineRule="auto"/>
        <w:ind w:firstLine="709"/>
        <w:jc w:val="both"/>
        <w:rPr>
          <w:rFonts w:ascii="Times New Roman" w:eastAsia="Times New Roman" w:hAnsi="Times New Roman"/>
          <w:sz w:val="28"/>
          <w:szCs w:val="28"/>
        </w:rPr>
      </w:pPr>
      <w:proofErr w:type="gramStart"/>
      <w:r w:rsidRPr="00CB3BCA">
        <w:rPr>
          <w:rFonts w:ascii="Times New Roman" w:eastAsia="Times New Roman" w:hAnsi="Times New Roman"/>
          <w:sz w:val="28"/>
          <w:szCs w:val="28"/>
        </w:rPr>
        <w:t xml:space="preserve">3) перераспределение бюджетных ассигнований,  </w:t>
      </w:r>
      <w:r w:rsidRPr="00CB3BCA">
        <w:rPr>
          <w:rFonts w:ascii="Times New Roman" w:hAnsi="Times New Roman"/>
          <w:sz w:val="28"/>
          <w:szCs w:val="28"/>
        </w:rPr>
        <w:t>предусмотренных получателям бюджетных средств</w:t>
      </w:r>
      <w:r w:rsidRPr="00CB3BCA">
        <w:rPr>
          <w:rFonts w:ascii="Times New Roman" w:eastAsia="Times New Roman" w:hAnsi="Times New Roman"/>
          <w:sz w:val="28"/>
          <w:szCs w:val="28"/>
        </w:rPr>
        <w:t xml:space="preserve">, между разделами, подразделами, целевыми статьями и видами расходов классификации расходов бюджетов в целях реализации Указов Президента Российской Федерации от 7 мая 2012 года </w:t>
      </w:r>
      <w:hyperlink r:id="rId9" w:history="1">
        <w:r w:rsidRPr="00CB3BCA">
          <w:rPr>
            <w:rFonts w:ascii="Times New Roman" w:eastAsia="Times New Roman" w:hAnsi="Times New Roman"/>
            <w:sz w:val="28"/>
            <w:szCs w:val="28"/>
          </w:rPr>
          <w:t>№ 597</w:t>
        </w:r>
      </w:hyperlink>
      <w:r w:rsidRPr="00CB3BCA">
        <w:rPr>
          <w:rFonts w:ascii="Times New Roman" w:eastAsia="Times New Roman" w:hAnsi="Times New Roman"/>
          <w:sz w:val="28"/>
          <w:szCs w:val="28"/>
        </w:rPr>
        <w:t xml:space="preserve"> «О мероприятиях по реализации государственной социальной политики», от 1 июня 2012 года </w:t>
      </w:r>
      <w:hyperlink r:id="rId10" w:history="1">
        <w:r w:rsidRPr="00CB3BCA">
          <w:rPr>
            <w:rFonts w:ascii="Times New Roman" w:eastAsia="Times New Roman" w:hAnsi="Times New Roman"/>
            <w:sz w:val="28"/>
            <w:szCs w:val="28"/>
          </w:rPr>
          <w:t>№ 761</w:t>
        </w:r>
      </w:hyperlink>
      <w:r w:rsidRPr="00CB3BCA">
        <w:rPr>
          <w:rFonts w:ascii="Times New Roman" w:eastAsia="Times New Roman" w:hAnsi="Times New Roman"/>
          <w:sz w:val="28"/>
          <w:szCs w:val="28"/>
        </w:rPr>
        <w:t xml:space="preserve"> «О Национальной стратегии действий в интересах детей на 2012 - 2017 годы» и от 28 декабря</w:t>
      </w:r>
      <w:proofErr w:type="gramEnd"/>
      <w:r w:rsidRPr="00CB3BCA">
        <w:rPr>
          <w:rFonts w:ascii="Times New Roman" w:eastAsia="Times New Roman" w:hAnsi="Times New Roman"/>
          <w:sz w:val="28"/>
          <w:szCs w:val="28"/>
        </w:rPr>
        <w:t xml:space="preserve"> 2012 года </w:t>
      </w:r>
      <w:hyperlink r:id="rId11" w:history="1">
        <w:r w:rsidRPr="00CB3BCA">
          <w:rPr>
            <w:rFonts w:ascii="Times New Roman" w:eastAsia="Times New Roman" w:hAnsi="Times New Roman"/>
            <w:sz w:val="28"/>
            <w:szCs w:val="28"/>
          </w:rPr>
          <w:t>№ 1688</w:t>
        </w:r>
      </w:hyperlink>
      <w:r w:rsidRPr="00CB3BCA">
        <w:rPr>
          <w:rFonts w:ascii="Times New Roman" w:eastAsia="Times New Roman" w:hAnsi="Times New Roman"/>
          <w:sz w:val="28"/>
          <w:szCs w:val="28"/>
        </w:rPr>
        <w:t xml:space="preserve">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w:t>
      </w:r>
    </w:p>
    <w:p w:rsidR="009E306B" w:rsidRPr="00CB3BCA" w:rsidRDefault="009E306B" w:rsidP="009E306B">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CB3BCA">
        <w:rPr>
          <w:rFonts w:ascii="Times New Roman" w:eastAsia="Times New Roman" w:hAnsi="Times New Roman"/>
          <w:sz w:val="28"/>
          <w:szCs w:val="28"/>
        </w:rPr>
        <w:t>4)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федерального бюджета, между видами расходов, обусловленное изменением федерального законодательства;</w:t>
      </w:r>
    </w:p>
    <w:p w:rsidR="009E306B" w:rsidRPr="00CB3BCA" w:rsidRDefault="009E306B" w:rsidP="009E306B">
      <w:pPr>
        <w:widowControl w:val="0"/>
        <w:autoSpaceDE w:val="0"/>
        <w:autoSpaceDN w:val="0"/>
        <w:adjustRightInd w:val="0"/>
        <w:spacing w:after="0" w:line="240" w:lineRule="auto"/>
        <w:ind w:firstLine="709"/>
        <w:jc w:val="both"/>
        <w:rPr>
          <w:rFonts w:ascii="Times New Roman" w:eastAsia="Times New Roman" w:hAnsi="Times New Roman"/>
          <w:sz w:val="28"/>
          <w:szCs w:val="28"/>
        </w:rPr>
      </w:pPr>
      <w:proofErr w:type="gramStart"/>
      <w:r w:rsidRPr="00CB3BCA">
        <w:rPr>
          <w:rFonts w:ascii="Times New Roman" w:eastAsia="Times New Roman" w:hAnsi="Times New Roman"/>
          <w:sz w:val="28"/>
          <w:szCs w:val="28"/>
        </w:rPr>
        <w:t>5)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w:t>
      </w:r>
      <w:r>
        <w:rPr>
          <w:rFonts w:ascii="Times New Roman" w:eastAsia="Times New Roman" w:hAnsi="Times New Roman"/>
          <w:sz w:val="28"/>
          <w:szCs w:val="28"/>
        </w:rPr>
        <w:t xml:space="preserve"> </w:t>
      </w:r>
      <w:r w:rsidRPr="00CB3BCA">
        <w:rPr>
          <w:rFonts w:ascii="Times New Roman" w:eastAsia="Times New Roman" w:hAnsi="Times New Roman"/>
          <w:sz w:val="28"/>
          <w:szCs w:val="28"/>
        </w:rPr>
        <w:t>предусматривающих обращение взыскания</w:t>
      </w:r>
      <w:proofErr w:type="gramEnd"/>
      <w:r w:rsidRPr="00CB3BCA">
        <w:rPr>
          <w:rFonts w:ascii="Times New Roman" w:eastAsia="Times New Roman" w:hAnsi="Times New Roman"/>
          <w:sz w:val="28"/>
          <w:szCs w:val="28"/>
        </w:rPr>
        <w:t xml:space="preserve"> на средства местного бюджета;</w:t>
      </w:r>
    </w:p>
    <w:p w:rsidR="009E306B" w:rsidRPr="00CB3BCA" w:rsidRDefault="009E306B" w:rsidP="009E306B">
      <w:pPr>
        <w:widowControl w:val="0"/>
        <w:autoSpaceDE w:val="0"/>
        <w:autoSpaceDN w:val="0"/>
        <w:adjustRightInd w:val="0"/>
        <w:spacing w:after="0" w:line="240" w:lineRule="auto"/>
        <w:ind w:firstLine="709"/>
        <w:jc w:val="both"/>
        <w:rPr>
          <w:rFonts w:ascii="Times New Roman" w:eastAsia="Times New Roman" w:hAnsi="Times New Roman"/>
          <w:sz w:val="28"/>
          <w:szCs w:val="28"/>
        </w:rPr>
      </w:pPr>
      <w:proofErr w:type="gramStart"/>
      <w:r w:rsidRPr="00CB3BCA">
        <w:rPr>
          <w:rFonts w:ascii="Times New Roman" w:eastAsia="Times New Roman" w:hAnsi="Times New Roman"/>
          <w:sz w:val="28"/>
          <w:szCs w:val="28"/>
        </w:rPr>
        <w:t xml:space="preserve">6)  </w:t>
      </w:r>
      <w:r w:rsidRPr="00CB3BCA">
        <w:rPr>
          <w:rFonts w:ascii="Times New Roman" w:hAnsi="Times New Roman"/>
          <w:sz w:val="28"/>
          <w:szCs w:val="28"/>
        </w:rPr>
        <w:t xml:space="preserve">изменение бюджетных ассигнований в части расходов, производимых за счет средств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 имеющих целевое назначение, в </w:t>
      </w:r>
      <w:r w:rsidRPr="00CB3BCA">
        <w:rPr>
          <w:rFonts w:ascii="Times New Roman" w:hAnsi="Times New Roman"/>
          <w:sz w:val="28"/>
          <w:szCs w:val="28"/>
        </w:rPr>
        <w:lastRenderedPageBreak/>
        <w:t>пределах сумм, необходимых для оплаты денежных обязательств по расходам получателей средств местного бюджета, источником финансового обеспечения</w:t>
      </w:r>
      <w:proofErr w:type="gramEnd"/>
      <w:r>
        <w:rPr>
          <w:rFonts w:ascii="Times New Roman" w:hAnsi="Times New Roman"/>
          <w:sz w:val="28"/>
          <w:szCs w:val="28"/>
        </w:rPr>
        <w:t xml:space="preserve"> </w:t>
      </w:r>
      <w:proofErr w:type="gramStart"/>
      <w:r w:rsidRPr="00CB3BCA">
        <w:rPr>
          <w:rFonts w:ascii="Times New Roman" w:hAnsi="Times New Roman"/>
          <w:sz w:val="28"/>
          <w:szCs w:val="28"/>
        </w:rPr>
        <w:t>которых являются данные межбюджетные трансферты, сверх объемов, утвержденных настоящим решением;</w:t>
      </w:r>
      <w:proofErr w:type="gramEnd"/>
    </w:p>
    <w:p w:rsidR="009E306B" w:rsidRPr="00CB3BCA" w:rsidRDefault="009E306B" w:rsidP="009E306B">
      <w:pPr>
        <w:widowControl w:val="0"/>
        <w:autoSpaceDE w:val="0"/>
        <w:autoSpaceDN w:val="0"/>
        <w:adjustRightInd w:val="0"/>
        <w:spacing w:after="0" w:line="240" w:lineRule="auto"/>
        <w:ind w:firstLine="709"/>
        <w:jc w:val="both"/>
        <w:rPr>
          <w:rFonts w:ascii="Times New Roman" w:eastAsia="Times New Roman" w:hAnsi="Times New Roman"/>
          <w:sz w:val="28"/>
          <w:szCs w:val="28"/>
        </w:rPr>
      </w:pPr>
      <w:proofErr w:type="gramStart"/>
      <w:r w:rsidRPr="00CB3BCA">
        <w:rPr>
          <w:rFonts w:ascii="Times New Roman" w:eastAsia="Times New Roman" w:hAnsi="Times New Roman"/>
          <w:sz w:val="28"/>
          <w:szCs w:val="28"/>
        </w:rPr>
        <w:t>7)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федеральными, областными органами исполнительной власти или физическими и юридическими лицами, сверх объемов, утвержденных настоящим решением;</w:t>
      </w:r>
      <w:proofErr w:type="gramEnd"/>
    </w:p>
    <w:p w:rsidR="009E306B" w:rsidRPr="00CB3BCA" w:rsidRDefault="009E306B" w:rsidP="009E306B">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CB3BCA">
        <w:rPr>
          <w:rFonts w:ascii="Times New Roman" w:eastAsia="Times New Roman" w:hAnsi="Times New Roman"/>
          <w:sz w:val="28"/>
          <w:szCs w:val="28"/>
        </w:rPr>
        <w:t>8) распределение на основании федеральных, областных правовых актов субсидий, субвенций, иных межбюджетных трансфертов, предоставленных из федерального, областного бюджета, или безвозмездных поступлений от физических и юридических лиц, имеющих целевое назначение, местному</w:t>
      </w:r>
      <w:r>
        <w:rPr>
          <w:rFonts w:ascii="Times New Roman" w:eastAsia="Times New Roman" w:hAnsi="Times New Roman"/>
          <w:sz w:val="28"/>
          <w:szCs w:val="28"/>
        </w:rPr>
        <w:t xml:space="preserve"> </w:t>
      </w:r>
      <w:r w:rsidRPr="00CB3BCA">
        <w:rPr>
          <w:rFonts w:ascii="Times New Roman" w:eastAsia="Times New Roman" w:hAnsi="Times New Roman"/>
          <w:sz w:val="28"/>
          <w:szCs w:val="28"/>
        </w:rPr>
        <w:t>бюджету сверх объемов, утвержденных настоящим решением;</w:t>
      </w:r>
    </w:p>
    <w:p w:rsidR="009E306B" w:rsidRPr="00CB3BCA" w:rsidRDefault="009E306B" w:rsidP="009E306B">
      <w:pPr>
        <w:widowControl w:val="0"/>
        <w:autoSpaceDE w:val="0"/>
        <w:autoSpaceDN w:val="0"/>
        <w:adjustRightInd w:val="0"/>
        <w:spacing w:after="0" w:line="240" w:lineRule="auto"/>
        <w:ind w:firstLine="709"/>
        <w:jc w:val="both"/>
        <w:rPr>
          <w:rFonts w:ascii="Times New Roman" w:eastAsia="Times New Roman" w:hAnsi="Times New Roman"/>
          <w:sz w:val="28"/>
          <w:szCs w:val="28"/>
        </w:rPr>
      </w:pPr>
      <w:proofErr w:type="gramStart"/>
      <w:r w:rsidRPr="00CB3BCA">
        <w:rPr>
          <w:rFonts w:ascii="Times New Roman" w:eastAsia="Times New Roman" w:hAnsi="Times New Roman"/>
          <w:sz w:val="28"/>
          <w:szCs w:val="28"/>
        </w:rPr>
        <w:t xml:space="preserve">9) </w:t>
      </w:r>
      <w:r w:rsidRPr="00CB3BCA">
        <w:rPr>
          <w:rFonts w:ascii="Times New Roman" w:hAnsi="Times New Roman"/>
          <w:sz w:val="28"/>
          <w:szCs w:val="28"/>
        </w:rPr>
        <w:t xml:space="preserve">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местного бюджета, на основании соглашений (проектов соглашений) с областными органами государственной власти о предоставлении средств из областного бюджета и (или) правового акта, определяющего долю </w:t>
      </w:r>
      <w:proofErr w:type="spellStart"/>
      <w:r w:rsidRPr="00CB3BCA">
        <w:rPr>
          <w:rFonts w:ascii="Times New Roman" w:hAnsi="Times New Roman"/>
          <w:sz w:val="28"/>
          <w:szCs w:val="28"/>
        </w:rPr>
        <w:t>софинансирования</w:t>
      </w:r>
      <w:proofErr w:type="spellEnd"/>
      <w:r w:rsidRPr="00CB3BCA">
        <w:rPr>
          <w:rFonts w:ascii="Times New Roman" w:hAnsi="Times New Roman"/>
          <w:sz w:val="28"/>
          <w:szCs w:val="28"/>
        </w:rPr>
        <w:t xml:space="preserve"> расходного обязательства из областного бюджета;</w:t>
      </w:r>
      <w:proofErr w:type="gramEnd"/>
    </w:p>
    <w:p w:rsidR="009E306B" w:rsidRPr="00CB3BCA" w:rsidRDefault="009E306B" w:rsidP="009E306B">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CB3BCA">
        <w:rPr>
          <w:rFonts w:ascii="Times New Roman" w:eastAsia="Times New Roman" w:hAnsi="Times New Roman"/>
          <w:sz w:val="28"/>
          <w:szCs w:val="28"/>
        </w:rPr>
        <w:t>10)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9E306B" w:rsidRPr="00CB3BCA" w:rsidRDefault="009E306B" w:rsidP="009E306B">
      <w:pPr>
        <w:pStyle w:val="ConsPlusNormal"/>
        <w:ind w:firstLine="709"/>
        <w:jc w:val="both"/>
        <w:rPr>
          <w:rFonts w:ascii="Times New Roman" w:hAnsi="Times New Roman" w:cs="Times New Roman"/>
          <w:sz w:val="28"/>
          <w:szCs w:val="28"/>
        </w:rPr>
      </w:pPr>
      <w:r w:rsidRPr="00CB3BCA">
        <w:rPr>
          <w:rFonts w:ascii="Times New Roman" w:hAnsi="Times New Roman" w:cs="Times New Roman"/>
          <w:sz w:val="28"/>
          <w:szCs w:val="28"/>
        </w:rPr>
        <w:t>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CB3BCA">
        <w:rPr>
          <w:rFonts w:ascii="Times New Roman" w:hAnsi="Times New Roman" w:cs="Times New Roman"/>
          <w:sz w:val="28"/>
          <w:szCs w:val="28"/>
        </w:rPr>
        <w:t>дств в т</w:t>
      </w:r>
      <w:proofErr w:type="gramEnd"/>
      <w:r w:rsidRPr="00CB3BCA">
        <w:rPr>
          <w:rFonts w:ascii="Times New Roman" w:hAnsi="Times New Roman" w:cs="Times New Roman"/>
          <w:sz w:val="28"/>
          <w:szCs w:val="28"/>
        </w:rPr>
        <w:t>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субсидии из областного бюджета.</w:t>
      </w:r>
    </w:p>
    <w:p w:rsidR="009E306B" w:rsidRPr="00CB3BCA" w:rsidRDefault="009E306B" w:rsidP="009E306B">
      <w:pPr>
        <w:pStyle w:val="ConsPlusNormal"/>
        <w:ind w:firstLine="709"/>
        <w:jc w:val="both"/>
        <w:rPr>
          <w:rFonts w:ascii="Times New Roman" w:hAnsi="Times New Roman" w:cs="Times New Roman"/>
          <w:sz w:val="28"/>
          <w:szCs w:val="28"/>
        </w:rPr>
      </w:pPr>
      <w:r w:rsidRPr="00CB3BCA">
        <w:rPr>
          <w:rFonts w:ascii="Times New Roman" w:hAnsi="Times New Roman" w:cs="Times New Roman"/>
          <w:sz w:val="28"/>
          <w:szCs w:val="28"/>
        </w:rPr>
        <w:t xml:space="preserve">12)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федерального и областного бюджета и средств </w:t>
      </w:r>
      <w:proofErr w:type="spellStart"/>
      <w:r w:rsidRPr="00CB3BCA">
        <w:rPr>
          <w:rFonts w:ascii="Times New Roman" w:hAnsi="Times New Roman" w:cs="Times New Roman"/>
          <w:sz w:val="28"/>
          <w:szCs w:val="28"/>
        </w:rPr>
        <w:t>софинансирования</w:t>
      </w:r>
      <w:proofErr w:type="spellEnd"/>
      <w:r w:rsidRPr="00CB3BCA">
        <w:rPr>
          <w:rFonts w:ascii="Times New Roman" w:hAnsi="Times New Roman" w:cs="Times New Roman"/>
          <w:sz w:val="28"/>
          <w:szCs w:val="28"/>
        </w:rPr>
        <w:t xml:space="preserve">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9E306B" w:rsidRPr="00CB3BCA" w:rsidRDefault="009E306B" w:rsidP="009E306B">
      <w:pPr>
        <w:widowControl w:val="0"/>
        <w:autoSpaceDE w:val="0"/>
        <w:autoSpaceDN w:val="0"/>
        <w:adjustRightInd w:val="0"/>
        <w:spacing w:after="0" w:line="240" w:lineRule="auto"/>
        <w:jc w:val="both"/>
        <w:rPr>
          <w:rFonts w:ascii="Times New Roman" w:hAnsi="Times New Roman"/>
          <w:b/>
          <w:sz w:val="28"/>
          <w:szCs w:val="28"/>
        </w:rPr>
      </w:pPr>
    </w:p>
    <w:p w:rsidR="009E306B" w:rsidRPr="00CB3BCA" w:rsidRDefault="009E306B" w:rsidP="009E306B">
      <w:pPr>
        <w:widowControl w:val="0"/>
        <w:autoSpaceDE w:val="0"/>
        <w:autoSpaceDN w:val="0"/>
        <w:adjustRightInd w:val="0"/>
        <w:spacing w:after="0" w:line="240" w:lineRule="auto"/>
        <w:ind w:firstLine="567"/>
        <w:jc w:val="both"/>
        <w:outlineLvl w:val="1"/>
        <w:rPr>
          <w:rFonts w:ascii="Times New Roman" w:hAnsi="Times New Roman"/>
          <w:b/>
          <w:sz w:val="28"/>
          <w:szCs w:val="28"/>
        </w:rPr>
      </w:pPr>
      <w:r w:rsidRPr="00CB3BCA">
        <w:rPr>
          <w:rFonts w:ascii="Times New Roman" w:hAnsi="Times New Roman"/>
          <w:b/>
          <w:sz w:val="28"/>
          <w:szCs w:val="28"/>
        </w:rPr>
        <w:t>Статья 2</w:t>
      </w:r>
      <w:r>
        <w:rPr>
          <w:rFonts w:ascii="Times New Roman" w:hAnsi="Times New Roman"/>
          <w:b/>
          <w:sz w:val="28"/>
          <w:szCs w:val="28"/>
        </w:rPr>
        <w:t>1</w:t>
      </w:r>
      <w:r w:rsidRPr="00CB3BCA">
        <w:rPr>
          <w:rFonts w:ascii="Times New Roman" w:hAnsi="Times New Roman"/>
          <w:b/>
          <w:sz w:val="28"/>
          <w:szCs w:val="28"/>
        </w:rPr>
        <w:t>. Вступление в силу настоящего решения</w:t>
      </w:r>
    </w:p>
    <w:p w:rsidR="009E306B" w:rsidRPr="00CB3BCA" w:rsidRDefault="009E306B" w:rsidP="009E306B">
      <w:pPr>
        <w:autoSpaceDE w:val="0"/>
        <w:autoSpaceDN w:val="0"/>
        <w:adjustRightInd w:val="0"/>
        <w:spacing w:after="0" w:line="240" w:lineRule="auto"/>
        <w:ind w:firstLine="540"/>
        <w:jc w:val="both"/>
        <w:outlineLvl w:val="1"/>
        <w:rPr>
          <w:rFonts w:ascii="Times New Roman" w:hAnsi="Times New Roman"/>
          <w:sz w:val="28"/>
          <w:szCs w:val="28"/>
        </w:rPr>
      </w:pPr>
    </w:p>
    <w:p w:rsidR="009E306B" w:rsidRPr="00CB3BCA" w:rsidRDefault="009E306B" w:rsidP="009E306B">
      <w:pPr>
        <w:autoSpaceDE w:val="0"/>
        <w:autoSpaceDN w:val="0"/>
        <w:adjustRightInd w:val="0"/>
        <w:spacing w:after="0" w:line="240" w:lineRule="auto"/>
        <w:ind w:firstLine="540"/>
        <w:jc w:val="both"/>
        <w:outlineLvl w:val="1"/>
        <w:rPr>
          <w:rFonts w:cs="Calibri"/>
        </w:rPr>
      </w:pPr>
      <w:r w:rsidRPr="00CB3BCA">
        <w:rPr>
          <w:rFonts w:ascii="Times New Roman" w:hAnsi="Times New Roman"/>
          <w:sz w:val="28"/>
          <w:szCs w:val="28"/>
        </w:rPr>
        <w:lastRenderedPageBreak/>
        <w:t>1. Настоящее</w:t>
      </w:r>
      <w:r>
        <w:rPr>
          <w:rFonts w:ascii="Times New Roman" w:hAnsi="Times New Roman"/>
          <w:sz w:val="28"/>
          <w:szCs w:val="28"/>
        </w:rPr>
        <w:t xml:space="preserve"> </w:t>
      </w:r>
      <w:r w:rsidRPr="00CB3BCA">
        <w:rPr>
          <w:rFonts w:ascii="Times New Roman" w:hAnsi="Times New Roman"/>
          <w:sz w:val="28"/>
          <w:szCs w:val="28"/>
        </w:rPr>
        <w:t>решение вступает в силу с 1 января 2021 года.</w:t>
      </w:r>
    </w:p>
    <w:p w:rsidR="009E306B" w:rsidRPr="00CB3BCA" w:rsidRDefault="009E306B" w:rsidP="009E306B">
      <w:pPr>
        <w:spacing w:after="0" w:line="240" w:lineRule="auto"/>
        <w:ind w:firstLine="567"/>
        <w:jc w:val="both"/>
        <w:rPr>
          <w:rFonts w:ascii="Times New Roman" w:hAnsi="Times New Roman"/>
          <w:sz w:val="28"/>
          <w:szCs w:val="28"/>
        </w:rPr>
      </w:pPr>
      <w:r w:rsidRPr="00CB3BCA">
        <w:rPr>
          <w:rFonts w:ascii="Times New Roman" w:hAnsi="Times New Roman"/>
          <w:sz w:val="28"/>
          <w:szCs w:val="28"/>
        </w:rPr>
        <w:t>2. Решение опубликовать в периодическом печатном издании «</w:t>
      </w:r>
      <w:r>
        <w:rPr>
          <w:rFonts w:ascii="Times New Roman" w:hAnsi="Times New Roman"/>
          <w:sz w:val="28"/>
          <w:szCs w:val="28"/>
        </w:rPr>
        <w:t>Сельский Вестник</w:t>
      </w:r>
      <w:r w:rsidRPr="00CB3BCA">
        <w:rPr>
          <w:rFonts w:ascii="Times New Roman" w:hAnsi="Times New Roman"/>
          <w:sz w:val="28"/>
          <w:szCs w:val="28"/>
        </w:rPr>
        <w:t>»</w:t>
      </w:r>
      <w:r>
        <w:rPr>
          <w:rFonts w:ascii="Times New Roman" w:hAnsi="Times New Roman"/>
          <w:sz w:val="28"/>
          <w:szCs w:val="28"/>
        </w:rPr>
        <w:t xml:space="preserve"> органов местного самоуправления </w:t>
      </w:r>
      <w:proofErr w:type="spellStart"/>
      <w:r>
        <w:rPr>
          <w:rFonts w:ascii="Times New Roman" w:hAnsi="Times New Roman"/>
          <w:sz w:val="28"/>
          <w:szCs w:val="28"/>
        </w:rPr>
        <w:t>Кайгородского</w:t>
      </w:r>
      <w:proofErr w:type="spellEnd"/>
      <w:r>
        <w:rPr>
          <w:rFonts w:ascii="Times New Roman" w:hAnsi="Times New Roman"/>
          <w:sz w:val="28"/>
          <w:szCs w:val="28"/>
        </w:rPr>
        <w:t xml:space="preserve"> сельсовета Краснозерского района Новосибирской области</w:t>
      </w:r>
      <w:r w:rsidRPr="00CB3BCA">
        <w:rPr>
          <w:rFonts w:ascii="Times New Roman" w:hAnsi="Times New Roman"/>
          <w:sz w:val="28"/>
          <w:szCs w:val="28"/>
        </w:rPr>
        <w:t>.</w:t>
      </w:r>
    </w:p>
    <w:p w:rsidR="009E306B" w:rsidRPr="00CB3BCA" w:rsidRDefault="009E306B" w:rsidP="009E306B">
      <w:pPr>
        <w:spacing w:after="0" w:line="240" w:lineRule="auto"/>
        <w:rPr>
          <w:rFonts w:ascii="Times New Roman" w:hAnsi="Times New Roman"/>
          <w:sz w:val="28"/>
          <w:szCs w:val="28"/>
        </w:rPr>
      </w:pPr>
    </w:p>
    <w:tbl>
      <w:tblPr>
        <w:tblW w:w="10008" w:type="dxa"/>
        <w:tblLook w:val="01E0"/>
      </w:tblPr>
      <w:tblGrid>
        <w:gridCol w:w="4785"/>
        <w:gridCol w:w="5223"/>
      </w:tblGrid>
      <w:tr w:rsidR="009E306B" w:rsidRPr="00CB3BCA" w:rsidTr="00515403">
        <w:trPr>
          <w:trHeight w:val="1065"/>
        </w:trPr>
        <w:tc>
          <w:tcPr>
            <w:tcW w:w="4785" w:type="dxa"/>
          </w:tcPr>
          <w:p w:rsidR="009E306B" w:rsidRPr="00CB3BCA" w:rsidRDefault="009E306B" w:rsidP="00515403">
            <w:pPr>
              <w:tabs>
                <w:tab w:val="left" w:pos="4140"/>
              </w:tabs>
              <w:spacing w:after="0"/>
              <w:ind w:right="429"/>
              <w:jc w:val="both"/>
              <w:rPr>
                <w:rFonts w:ascii="Times New Roman" w:hAnsi="Times New Roman"/>
                <w:sz w:val="28"/>
                <w:szCs w:val="28"/>
              </w:rPr>
            </w:pPr>
            <w:r w:rsidRPr="00CB3BCA">
              <w:rPr>
                <w:rFonts w:ascii="Times New Roman" w:hAnsi="Times New Roman"/>
                <w:sz w:val="28"/>
                <w:szCs w:val="28"/>
              </w:rPr>
              <w:t>Глава</w:t>
            </w:r>
          </w:p>
          <w:p w:rsidR="009E306B" w:rsidRPr="00CB3BCA" w:rsidRDefault="009E306B" w:rsidP="00515403">
            <w:pPr>
              <w:tabs>
                <w:tab w:val="left" w:pos="4140"/>
              </w:tabs>
              <w:ind w:right="429"/>
              <w:rPr>
                <w:rFonts w:ascii="Times New Roman" w:hAnsi="Times New Roman"/>
                <w:sz w:val="28"/>
                <w:szCs w:val="28"/>
              </w:rPr>
            </w:pPr>
            <w:proofErr w:type="spellStart"/>
            <w:r w:rsidRPr="00CB3BCA">
              <w:rPr>
                <w:rFonts w:ascii="Times New Roman" w:hAnsi="Times New Roman"/>
                <w:sz w:val="28"/>
                <w:szCs w:val="28"/>
              </w:rPr>
              <w:t>Кайгородского</w:t>
            </w:r>
            <w:proofErr w:type="spellEnd"/>
            <w:r>
              <w:rPr>
                <w:rFonts w:ascii="Times New Roman" w:hAnsi="Times New Roman"/>
                <w:sz w:val="28"/>
                <w:szCs w:val="28"/>
              </w:rPr>
              <w:t xml:space="preserve"> </w:t>
            </w:r>
            <w:r w:rsidRPr="00CB3BCA">
              <w:rPr>
                <w:rFonts w:ascii="Times New Roman" w:hAnsi="Times New Roman"/>
                <w:sz w:val="28"/>
                <w:szCs w:val="28"/>
              </w:rPr>
              <w:t>сельсовета Краснозерского района    Новосибирской области</w:t>
            </w:r>
          </w:p>
        </w:tc>
        <w:tc>
          <w:tcPr>
            <w:tcW w:w="5223" w:type="dxa"/>
          </w:tcPr>
          <w:p w:rsidR="009E306B" w:rsidRPr="00CB3BCA" w:rsidRDefault="009E306B" w:rsidP="00515403">
            <w:pPr>
              <w:spacing w:after="0"/>
              <w:ind w:left="255"/>
              <w:rPr>
                <w:rFonts w:ascii="Times New Roman" w:hAnsi="Times New Roman"/>
                <w:sz w:val="28"/>
                <w:szCs w:val="28"/>
              </w:rPr>
            </w:pPr>
            <w:r w:rsidRPr="00CB3BCA">
              <w:rPr>
                <w:rFonts w:ascii="Times New Roman" w:hAnsi="Times New Roman"/>
                <w:sz w:val="28"/>
                <w:szCs w:val="28"/>
              </w:rPr>
              <w:t xml:space="preserve">Председатель Совета депутатов </w:t>
            </w:r>
            <w:proofErr w:type="spellStart"/>
            <w:r w:rsidRPr="00CB3BCA">
              <w:rPr>
                <w:rFonts w:ascii="Times New Roman" w:hAnsi="Times New Roman"/>
                <w:sz w:val="28"/>
                <w:szCs w:val="28"/>
              </w:rPr>
              <w:t>Кайгородского</w:t>
            </w:r>
            <w:proofErr w:type="spellEnd"/>
            <w:r>
              <w:rPr>
                <w:rFonts w:ascii="Times New Roman" w:hAnsi="Times New Roman"/>
                <w:sz w:val="28"/>
                <w:szCs w:val="28"/>
              </w:rPr>
              <w:t xml:space="preserve"> </w:t>
            </w:r>
            <w:r w:rsidRPr="00CB3BCA">
              <w:rPr>
                <w:rFonts w:ascii="Times New Roman" w:hAnsi="Times New Roman"/>
                <w:sz w:val="28"/>
                <w:szCs w:val="28"/>
              </w:rPr>
              <w:t xml:space="preserve">сельсовета Краснозерского района </w:t>
            </w:r>
          </w:p>
          <w:p w:rsidR="009E306B" w:rsidRPr="00CB3BCA" w:rsidRDefault="009E306B" w:rsidP="00515403">
            <w:pPr>
              <w:ind w:left="255"/>
              <w:rPr>
                <w:rFonts w:ascii="Times New Roman" w:hAnsi="Times New Roman"/>
                <w:sz w:val="28"/>
                <w:szCs w:val="28"/>
              </w:rPr>
            </w:pPr>
            <w:r w:rsidRPr="00CB3BCA">
              <w:rPr>
                <w:rFonts w:ascii="Times New Roman" w:hAnsi="Times New Roman"/>
                <w:sz w:val="28"/>
                <w:szCs w:val="28"/>
              </w:rPr>
              <w:t>Новосибирской области</w:t>
            </w:r>
          </w:p>
        </w:tc>
      </w:tr>
      <w:tr w:rsidR="009E306B" w:rsidRPr="00FB4191" w:rsidTr="00515403">
        <w:tc>
          <w:tcPr>
            <w:tcW w:w="4785" w:type="dxa"/>
          </w:tcPr>
          <w:p w:rsidR="009E306B" w:rsidRPr="00CB3BCA" w:rsidRDefault="009E306B" w:rsidP="00515403">
            <w:pPr>
              <w:rPr>
                <w:rFonts w:ascii="Times New Roman" w:hAnsi="Times New Roman"/>
                <w:sz w:val="28"/>
                <w:szCs w:val="28"/>
              </w:rPr>
            </w:pPr>
          </w:p>
          <w:p w:rsidR="009E306B" w:rsidRPr="00CB3BCA" w:rsidRDefault="009E306B" w:rsidP="00515403">
            <w:pPr>
              <w:ind w:right="249"/>
              <w:jc w:val="both"/>
              <w:rPr>
                <w:rFonts w:ascii="Times New Roman" w:hAnsi="Times New Roman"/>
                <w:sz w:val="28"/>
                <w:szCs w:val="28"/>
              </w:rPr>
            </w:pPr>
            <w:proofErr w:type="spellStart"/>
            <w:r w:rsidRPr="00CB3BCA">
              <w:rPr>
                <w:rFonts w:ascii="Times New Roman" w:hAnsi="Times New Roman"/>
                <w:sz w:val="28"/>
                <w:szCs w:val="28"/>
              </w:rPr>
              <w:t>_________________</w:t>
            </w:r>
            <w:r>
              <w:rPr>
                <w:rFonts w:ascii="Times New Roman" w:hAnsi="Times New Roman"/>
                <w:sz w:val="28"/>
                <w:szCs w:val="28"/>
              </w:rPr>
              <w:t>В.И.Варава</w:t>
            </w:r>
            <w:proofErr w:type="spellEnd"/>
            <w:r w:rsidRPr="00CB3BCA">
              <w:rPr>
                <w:rFonts w:ascii="Times New Roman" w:hAnsi="Times New Roman"/>
                <w:sz w:val="28"/>
                <w:szCs w:val="28"/>
              </w:rPr>
              <w:t xml:space="preserve">   </w:t>
            </w:r>
          </w:p>
          <w:p w:rsidR="009E306B" w:rsidRPr="00CB3BCA" w:rsidRDefault="009E306B" w:rsidP="00515403">
            <w:pPr>
              <w:ind w:right="249"/>
              <w:jc w:val="both"/>
              <w:rPr>
                <w:rFonts w:ascii="Times New Roman" w:hAnsi="Times New Roman"/>
                <w:sz w:val="28"/>
                <w:szCs w:val="28"/>
              </w:rPr>
            </w:pPr>
            <w:r w:rsidRPr="00CB3BCA">
              <w:rPr>
                <w:rFonts w:ascii="Times New Roman" w:hAnsi="Times New Roman"/>
                <w:sz w:val="28"/>
                <w:szCs w:val="28"/>
              </w:rPr>
              <w:t xml:space="preserve">« </w:t>
            </w:r>
            <w:r>
              <w:rPr>
                <w:rFonts w:ascii="Times New Roman" w:hAnsi="Times New Roman"/>
                <w:sz w:val="28"/>
                <w:szCs w:val="28"/>
              </w:rPr>
              <w:t>24</w:t>
            </w:r>
            <w:r w:rsidRPr="00CB3BCA">
              <w:rPr>
                <w:rFonts w:ascii="Times New Roman" w:hAnsi="Times New Roman"/>
                <w:sz w:val="28"/>
                <w:szCs w:val="28"/>
              </w:rPr>
              <w:t xml:space="preserve"> » </w:t>
            </w:r>
            <w:r>
              <w:rPr>
                <w:rFonts w:ascii="Times New Roman" w:hAnsi="Times New Roman"/>
                <w:sz w:val="28"/>
                <w:szCs w:val="28"/>
              </w:rPr>
              <w:t>декабря</w:t>
            </w:r>
            <w:r w:rsidRPr="00CB3BCA">
              <w:rPr>
                <w:rFonts w:ascii="Times New Roman" w:hAnsi="Times New Roman"/>
                <w:sz w:val="28"/>
                <w:szCs w:val="28"/>
              </w:rPr>
              <w:t xml:space="preserve">  2020 года</w:t>
            </w:r>
          </w:p>
        </w:tc>
        <w:tc>
          <w:tcPr>
            <w:tcW w:w="5223" w:type="dxa"/>
          </w:tcPr>
          <w:p w:rsidR="009E306B" w:rsidRPr="00CB3BCA" w:rsidRDefault="009E306B" w:rsidP="00515403">
            <w:pPr>
              <w:jc w:val="right"/>
              <w:rPr>
                <w:rFonts w:ascii="Times New Roman" w:hAnsi="Times New Roman"/>
                <w:sz w:val="28"/>
                <w:szCs w:val="28"/>
              </w:rPr>
            </w:pPr>
          </w:p>
          <w:p w:rsidR="009E306B" w:rsidRPr="00CB3BCA" w:rsidRDefault="009E306B" w:rsidP="00515403">
            <w:pPr>
              <w:ind w:left="255"/>
              <w:rPr>
                <w:rFonts w:ascii="Times New Roman" w:hAnsi="Times New Roman"/>
                <w:sz w:val="28"/>
                <w:szCs w:val="28"/>
              </w:rPr>
            </w:pPr>
            <w:proofErr w:type="spellStart"/>
            <w:r w:rsidRPr="00CB3BCA">
              <w:rPr>
                <w:rFonts w:ascii="Times New Roman" w:hAnsi="Times New Roman"/>
                <w:sz w:val="28"/>
                <w:szCs w:val="28"/>
              </w:rPr>
              <w:t>_________________</w:t>
            </w:r>
            <w:r>
              <w:rPr>
                <w:rFonts w:ascii="Times New Roman" w:hAnsi="Times New Roman"/>
                <w:sz w:val="28"/>
                <w:szCs w:val="28"/>
              </w:rPr>
              <w:t>А.М.Донцов</w:t>
            </w:r>
            <w:proofErr w:type="spellEnd"/>
            <w:r w:rsidRPr="00CB3BCA">
              <w:rPr>
                <w:rFonts w:ascii="Times New Roman" w:hAnsi="Times New Roman"/>
                <w:sz w:val="28"/>
                <w:szCs w:val="28"/>
              </w:rPr>
              <w:t xml:space="preserve">  </w:t>
            </w:r>
          </w:p>
          <w:p w:rsidR="009E306B" w:rsidRPr="00FB4191" w:rsidRDefault="009E306B" w:rsidP="00515403">
            <w:pPr>
              <w:ind w:left="255"/>
              <w:rPr>
                <w:rFonts w:ascii="Times New Roman" w:hAnsi="Times New Roman"/>
                <w:sz w:val="28"/>
                <w:szCs w:val="28"/>
              </w:rPr>
            </w:pPr>
            <w:r w:rsidRPr="00CB3BCA">
              <w:rPr>
                <w:rFonts w:ascii="Times New Roman" w:hAnsi="Times New Roman"/>
                <w:sz w:val="28"/>
                <w:szCs w:val="28"/>
              </w:rPr>
              <w:t>«</w:t>
            </w:r>
            <w:r>
              <w:rPr>
                <w:rFonts w:ascii="Times New Roman" w:hAnsi="Times New Roman"/>
                <w:sz w:val="28"/>
                <w:szCs w:val="28"/>
              </w:rPr>
              <w:t>24</w:t>
            </w:r>
            <w:r w:rsidRPr="00CB3BCA">
              <w:rPr>
                <w:rFonts w:ascii="Times New Roman" w:hAnsi="Times New Roman"/>
                <w:sz w:val="28"/>
                <w:szCs w:val="28"/>
              </w:rPr>
              <w:t xml:space="preserve">» </w:t>
            </w:r>
            <w:r>
              <w:rPr>
                <w:rFonts w:ascii="Times New Roman" w:hAnsi="Times New Roman"/>
                <w:sz w:val="28"/>
                <w:szCs w:val="28"/>
              </w:rPr>
              <w:t xml:space="preserve"> декабря </w:t>
            </w:r>
            <w:r w:rsidRPr="00CB3BCA">
              <w:rPr>
                <w:rFonts w:ascii="Times New Roman" w:hAnsi="Times New Roman"/>
                <w:sz w:val="28"/>
                <w:szCs w:val="28"/>
              </w:rPr>
              <w:t xml:space="preserve"> 2020 года</w:t>
            </w:r>
          </w:p>
          <w:p w:rsidR="009E306B" w:rsidRPr="00FB4191" w:rsidRDefault="009E306B" w:rsidP="00515403">
            <w:pPr>
              <w:ind w:left="255"/>
              <w:rPr>
                <w:rFonts w:ascii="Times New Roman" w:hAnsi="Times New Roman"/>
                <w:sz w:val="28"/>
                <w:szCs w:val="28"/>
              </w:rPr>
            </w:pPr>
          </w:p>
        </w:tc>
      </w:tr>
    </w:tbl>
    <w:p w:rsidR="009E306B" w:rsidRPr="00FB4191" w:rsidRDefault="009E306B" w:rsidP="009E306B">
      <w:pPr>
        <w:widowControl w:val="0"/>
        <w:autoSpaceDE w:val="0"/>
        <w:autoSpaceDN w:val="0"/>
        <w:adjustRightInd w:val="0"/>
        <w:spacing w:after="0" w:line="240" w:lineRule="auto"/>
        <w:jc w:val="both"/>
        <w:rPr>
          <w:rFonts w:ascii="Times New Roman" w:hAnsi="Times New Roman"/>
          <w:sz w:val="28"/>
          <w:szCs w:val="28"/>
        </w:rPr>
      </w:pPr>
    </w:p>
    <w:p w:rsidR="009E306B" w:rsidRDefault="009E306B" w:rsidP="00942A08">
      <w:pPr>
        <w:spacing w:after="0" w:line="240" w:lineRule="auto"/>
        <w:jc w:val="both"/>
        <w:rPr>
          <w:rFonts w:ascii="Times New Roman" w:eastAsia="Times New Roman" w:hAnsi="Times New Roman" w:cs="Times New Roman"/>
          <w:sz w:val="28"/>
          <w:szCs w:val="28"/>
        </w:rPr>
      </w:pPr>
    </w:p>
    <w:p w:rsidR="00942A08" w:rsidRDefault="00942A08" w:rsidP="00942A08">
      <w:pPr>
        <w:spacing w:after="0" w:line="240" w:lineRule="auto"/>
        <w:jc w:val="both"/>
        <w:rPr>
          <w:rFonts w:ascii="Times New Roman" w:eastAsia="Times New Roman" w:hAnsi="Times New Roman" w:cs="Times New Roman"/>
          <w:sz w:val="28"/>
          <w:szCs w:val="28"/>
        </w:rPr>
      </w:pPr>
    </w:p>
    <w:p w:rsidR="00942A08" w:rsidRDefault="00942A08" w:rsidP="00942A08">
      <w:pPr>
        <w:spacing w:after="0" w:line="240" w:lineRule="auto"/>
        <w:jc w:val="both"/>
        <w:rPr>
          <w:rFonts w:ascii="Times New Roman" w:eastAsia="Times New Roman" w:hAnsi="Times New Roman" w:cs="Times New Roman"/>
          <w:sz w:val="28"/>
          <w:szCs w:val="28"/>
        </w:rPr>
      </w:pPr>
    </w:p>
    <w:p w:rsidR="00942A08" w:rsidRDefault="00942A08" w:rsidP="00942A08">
      <w:pPr>
        <w:spacing w:after="0" w:line="240" w:lineRule="auto"/>
        <w:jc w:val="both"/>
        <w:rPr>
          <w:rFonts w:ascii="Times New Roman" w:eastAsia="Times New Roman" w:hAnsi="Times New Roman" w:cs="Times New Roman"/>
          <w:sz w:val="28"/>
          <w:szCs w:val="28"/>
        </w:rPr>
      </w:pPr>
    </w:p>
    <w:p w:rsidR="00942A08" w:rsidRDefault="00942A08" w:rsidP="00942A08">
      <w:pPr>
        <w:spacing w:line="240" w:lineRule="auto"/>
      </w:pPr>
    </w:p>
    <w:p w:rsidR="00942A08" w:rsidRPr="00A73976" w:rsidRDefault="00942A08" w:rsidP="00942A08">
      <w:pPr>
        <w:spacing w:after="0" w:line="240" w:lineRule="auto"/>
        <w:ind w:left="5670"/>
        <w:rPr>
          <w:rFonts w:ascii="Times New Roman" w:eastAsia="Times New Roman" w:hAnsi="Times New Roman" w:cs="Times New Roman"/>
          <w:sz w:val="28"/>
          <w:szCs w:val="28"/>
        </w:rPr>
      </w:pPr>
    </w:p>
    <w:p w:rsidR="00942A08" w:rsidRDefault="00942A08" w:rsidP="00942A08">
      <w:pPr>
        <w:spacing w:line="240" w:lineRule="auto"/>
        <w:rPr>
          <w:rFonts w:ascii="Times New Roman" w:hAnsi="Times New Roman" w:cs="Times New Roman"/>
        </w:rPr>
      </w:pPr>
    </w:p>
    <w:p w:rsidR="00942A08" w:rsidRDefault="00942A08" w:rsidP="00942A08">
      <w:pPr>
        <w:spacing w:line="240" w:lineRule="auto"/>
        <w:rPr>
          <w:rFonts w:ascii="Times New Roman" w:hAnsi="Times New Roman" w:cs="Times New Roman"/>
        </w:rPr>
      </w:pPr>
    </w:p>
    <w:p w:rsidR="00942A08" w:rsidRDefault="00942A08" w:rsidP="00942A08">
      <w:pPr>
        <w:spacing w:line="240" w:lineRule="auto"/>
        <w:rPr>
          <w:rFonts w:ascii="Times New Roman" w:hAnsi="Times New Roman" w:cs="Times New Roman"/>
        </w:rPr>
      </w:pPr>
    </w:p>
    <w:p w:rsidR="00942A08" w:rsidRDefault="00942A08" w:rsidP="00942A08">
      <w:pPr>
        <w:spacing w:line="240" w:lineRule="auto"/>
        <w:rPr>
          <w:rFonts w:ascii="Times New Roman" w:hAnsi="Times New Roman" w:cs="Times New Roman"/>
        </w:rPr>
      </w:pPr>
    </w:p>
    <w:p w:rsidR="00942A08" w:rsidRPr="00890040" w:rsidRDefault="00942A08" w:rsidP="00942A08">
      <w:pPr>
        <w:spacing w:line="240" w:lineRule="auto"/>
        <w:rPr>
          <w:rFonts w:ascii="Times New Roman" w:hAnsi="Times New Roman" w:cs="Times New Roman"/>
        </w:rPr>
      </w:pPr>
    </w:p>
    <w:sectPr w:rsidR="00942A08" w:rsidRPr="00890040" w:rsidSect="006428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2"/>
    <w:lvl w:ilvl="0">
      <w:start w:val="1"/>
      <w:numFmt w:val="bullet"/>
      <w:lvlText w:val="-"/>
      <w:lvlJc w:val="left"/>
      <w:pPr>
        <w:tabs>
          <w:tab w:val="num" w:pos="1068"/>
        </w:tabs>
        <w:ind w:left="1068" w:hanging="360"/>
      </w:pPr>
      <w:rPr>
        <w:rFonts w:ascii="Times New Roman" w:hAnsi="Times New Roman" w:cs="Times New Roman"/>
      </w:rPr>
    </w:lvl>
  </w:abstractNum>
  <w:abstractNum w:abstractNumId="3">
    <w:nsid w:val="00000004"/>
    <w:multiLevelType w:val="singleLevel"/>
    <w:tmpl w:val="00000004"/>
    <w:name w:val="WW8Num9"/>
    <w:lvl w:ilvl="0">
      <w:start w:val="1"/>
      <w:numFmt w:val="bullet"/>
      <w:lvlText w:val=""/>
      <w:lvlJc w:val="left"/>
      <w:pPr>
        <w:tabs>
          <w:tab w:val="num" w:pos="360"/>
        </w:tabs>
        <w:ind w:left="360" w:hanging="360"/>
      </w:pPr>
      <w:rPr>
        <w:rFonts w:ascii="Symbol" w:hAnsi="Symbol"/>
      </w:rPr>
    </w:lvl>
  </w:abstractNum>
  <w:abstractNum w:abstractNumId="4">
    <w:nsid w:val="00000005"/>
    <w:multiLevelType w:val="singleLevel"/>
    <w:tmpl w:val="00000005"/>
    <w:name w:val="WW8Num11"/>
    <w:lvl w:ilvl="0">
      <w:start w:val="1"/>
      <w:numFmt w:val="bullet"/>
      <w:lvlText w:val=""/>
      <w:lvlJc w:val="left"/>
      <w:pPr>
        <w:tabs>
          <w:tab w:val="num" w:pos="1003"/>
        </w:tabs>
        <w:ind w:left="1003" w:hanging="360"/>
      </w:pPr>
      <w:rPr>
        <w:rFonts w:ascii="Symbol" w:hAnsi="Symbol"/>
      </w:rPr>
    </w:lvl>
  </w:abstractNum>
  <w:abstractNum w:abstractNumId="5">
    <w:nsid w:val="00000006"/>
    <w:multiLevelType w:val="multilevel"/>
    <w:tmpl w:val="0000000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3266BC7"/>
    <w:multiLevelType w:val="hybridMultilevel"/>
    <w:tmpl w:val="F814AF0E"/>
    <w:lvl w:ilvl="0" w:tplc="6E58914C">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2C26B0D"/>
    <w:multiLevelType w:val="hybridMultilevel"/>
    <w:tmpl w:val="B19C30A4"/>
    <w:lvl w:ilvl="0" w:tplc="6E58914C">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4445901"/>
    <w:multiLevelType w:val="hybridMultilevel"/>
    <w:tmpl w:val="7DA8F58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F0B431A"/>
    <w:multiLevelType w:val="hybridMultilevel"/>
    <w:tmpl w:val="0F4E74D2"/>
    <w:lvl w:ilvl="0" w:tplc="6E58914C">
      <w:start w:val="1"/>
      <w:numFmt w:val="decimal"/>
      <w:lvlText w:val="%1."/>
      <w:lvlJc w:val="left"/>
      <w:pPr>
        <w:tabs>
          <w:tab w:val="num" w:pos="1503"/>
        </w:tabs>
        <w:ind w:left="1503" w:hanging="435"/>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1">
    <w:nsid w:val="777C1358"/>
    <w:multiLevelType w:val="hybridMultilevel"/>
    <w:tmpl w:val="71A65D16"/>
    <w:lvl w:ilvl="0" w:tplc="6E58914C">
      <w:start w:val="1"/>
      <w:numFmt w:val="decimal"/>
      <w:lvlText w:val="%1."/>
      <w:lvlJc w:val="left"/>
      <w:pPr>
        <w:tabs>
          <w:tab w:val="num" w:pos="1503"/>
        </w:tabs>
        <w:ind w:left="1503" w:hanging="435"/>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8"/>
  </w:num>
  <w:num w:numId="9">
    <w:abstractNumId w:val="11"/>
  </w:num>
  <w:num w:numId="10">
    <w:abstractNumId w:val="10"/>
  </w:num>
  <w:num w:numId="11">
    <w:abstractNumId w:val="7"/>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pos w:val="beneathText"/>
  </w:footnotePr>
  <w:compat>
    <w:useFELayout/>
  </w:compat>
  <w:rsids>
    <w:rsidRoot w:val="0071126B"/>
    <w:rsid w:val="003F0140"/>
    <w:rsid w:val="00454205"/>
    <w:rsid w:val="006428A9"/>
    <w:rsid w:val="0071126B"/>
    <w:rsid w:val="00890040"/>
    <w:rsid w:val="00942A08"/>
    <w:rsid w:val="009E30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8A9"/>
  </w:style>
  <w:style w:type="paragraph" w:styleId="1">
    <w:name w:val="heading 1"/>
    <w:basedOn w:val="a"/>
    <w:next w:val="a"/>
    <w:link w:val="10"/>
    <w:qFormat/>
    <w:rsid w:val="00890040"/>
    <w:pPr>
      <w:keepNext/>
      <w:tabs>
        <w:tab w:val="num" w:pos="432"/>
      </w:tabs>
      <w:suppressAutoHyphens/>
      <w:spacing w:after="0" w:line="240" w:lineRule="auto"/>
      <w:ind w:left="432" w:hanging="432"/>
      <w:jc w:val="center"/>
      <w:outlineLvl w:val="0"/>
    </w:pPr>
    <w:rPr>
      <w:rFonts w:ascii="Times New Roman" w:eastAsia="Times New Roman" w:hAnsi="Times New Roman" w:cs="Times New Roman"/>
      <w:sz w:val="28"/>
      <w:szCs w:val="24"/>
      <w:lang w:eastAsia="ar-SA"/>
    </w:rPr>
  </w:style>
  <w:style w:type="paragraph" w:styleId="8">
    <w:name w:val="heading 8"/>
    <w:basedOn w:val="a"/>
    <w:next w:val="a"/>
    <w:link w:val="80"/>
    <w:qFormat/>
    <w:rsid w:val="00890040"/>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71126B"/>
    <w:pPr>
      <w:spacing w:after="0" w:line="240" w:lineRule="auto"/>
      <w:jc w:val="center"/>
    </w:pPr>
    <w:rPr>
      <w:rFonts w:ascii="Times New Roman" w:eastAsia="Times New Roman" w:hAnsi="Times New Roman" w:cs="Times New Roman"/>
      <w:sz w:val="28"/>
      <w:szCs w:val="20"/>
    </w:rPr>
  </w:style>
  <w:style w:type="character" w:customStyle="1" w:styleId="a4">
    <w:name w:val="Название Знак"/>
    <w:basedOn w:val="a0"/>
    <w:link w:val="a3"/>
    <w:rsid w:val="0071126B"/>
    <w:rPr>
      <w:rFonts w:ascii="Times New Roman" w:eastAsia="Times New Roman" w:hAnsi="Times New Roman" w:cs="Times New Roman"/>
      <w:sz w:val="28"/>
      <w:szCs w:val="20"/>
    </w:rPr>
  </w:style>
  <w:style w:type="paragraph" w:styleId="a5">
    <w:name w:val="Body Text Indent"/>
    <w:basedOn w:val="a"/>
    <w:link w:val="a6"/>
    <w:rsid w:val="00890040"/>
    <w:pPr>
      <w:spacing w:after="120" w:line="240" w:lineRule="auto"/>
      <w:ind w:left="283"/>
    </w:pPr>
    <w:rPr>
      <w:rFonts w:ascii="Times New Roman" w:eastAsia="Times New Roman" w:hAnsi="Times New Roman" w:cs="Times New Roman"/>
      <w:sz w:val="28"/>
      <w:szCs w:val="28"/>
    </w:rPr>
  </w:style>
  <w:style w:type="character" w:customStyle="1" w:styleId="a6">
    <w:name w:val="Основной текст с отступом Знак"/>
    <w:basedOn w:val="a0"/>
    <w:link w:val="a5"/>
    <w:rsid w:val="00890040"/>
    <w:rPr>
      <w:rFonts w:ascii="Times New Roman" w:eastAsia="Times New Roman" w:hAnsi="Times New Roman" w:cs="Times New Roman"/>
      <w:sz w:val="28"/>
      <w:szCs w:val="28"/>
    </w:rPr>
  </w:style>
  <w:style w:type="character" w:customStyle="1" w:styleId="10">
    <w:name w:val="Заголовок 1 Знак"/>
    <w:basedOn w:val="a0"/>
    <w:link w:val="1"/>
    <w:rsid w:val="00890040"/>
    <w:rPr>
      <w:rFonts w:ascii="Times New Roman" w:eastAsia="Times New Roman" w:hAnsi="Times New Roman" w:cs="Times New Roman"/>
      <w:sz w:val="28"/>
      <w:szCs w:val="24"/>
      <w:lang w:eastAsia="ar-SA"/>
    </w:rPr>
  </w:style>
  <w:style w:type="character" w:customStyle="1" w:styleId="80">
    <w:name w:val="Заголовок 8 Знак"/>
    <w:basedOn w:val="a0"/>
    <w:link w:val="8"/>
    <w:rsid w:val="00890040"/>
    <w:rPr>
      <w:rFonts w:ascii="Times New Roman" w:eastAsia="Times New Roman" w:hAnsi="Times New Roman" w:cs="Times New Roman"/>
      <w:i/>
      <w:iCs/>
      <w:sz w:val="24"/>
      <w:szCs w:val="24"/>
    </w:rPr>
  </w:style>
  <w:style w:type="character" w:customStyle="1" w:styleId="11">
    <w:name w:val="Основной шрифт абзаца1"/>
    <w:rsid w:val="00890040"/>
  </w:style>
  <w:style w:type="character" w:customStyle="1" w:styleId="a7">
    <w:name w:val="Символ нумерации"/>
    <w:rsid w:val="00890040"/>
  </w:style>
  <w:style w:type="character" w:customStyle="1" w:styleId="WW8Num2z0">
    <w:name w:val="WW8Num2z0"/>
    <w:rsid w:val="00890040"/>
    <w:rPr>
      <w:rFonts w:ascii="Times New Roman" w:eastAsia="Times New Roman" w:hAnsi="Times New Roman" w:cs="Times New Roman"/>
    </w:rPr>
  </w:style>
  <w:style w:type="character" w:customStyle="1" w:styleId="WW8Num2z1">
    <w:name w:val="WW8Num2z1"/>
    <w:rsid w:val="00890040"/>
    <w:rPr>
      <w:rFonts w:ascii="Courier New" w:hAnsi="Courier New"/>
    </w:rPr>
  </w:style>
  <w:style w:type="character" w:customStyle="1" w:styleId="WW8Num2z2">
    <w:name w:val="WW8Num2z2"/>
    <w:rsid w:val="00890040"/>
    <w:rPr>
      <w:rFonts w:ascii="Wingdings" w:hAnsi="Wingdings"/>
    </w:rPr>
  </w:style>
  <w:style w:type="character" w:customStyle="1" w:styleId="WW8Num2z3">
    <w:name w:val="WW8Num2z3"/>
    <w:rsid w:val="00890040"/>
    <w:rPr>
      <w:rFonts w:ascii="Symbol" w:hAnsi="Symbol"/>
    </w:rPr>
  </w:style>
  <w:style w:type="character" w:customStyle="1" w:styleId="WW8Num9z0">
    <w:name w:val="WW8Num9z0"/>
    <w:rsid w:val="00890040"/>
    <w:rPr>
      <w:rFonts w:ascii="Symbol" w:hAnsi="Symbol"/>
    </w:rPr>
  </w:style>
  <w:style w:type="character" w:customStyle="1" w:styleId="WW8Num9z1">
    <w:name w:val="WW8Num9z1"/>
    <w:rsid w:val="00890040"/>
    <w:rPr>
      <w:rFonts w:ascii="Courier New" w:hAnsi="Courier New" w:cs="Courier New"/>
    </w:rPr>
  </w:style>
  <w:style w:type="character" w:customStyle="1" w:styleId="WW8Num9z2">
    <w:name w:val="WW8Num9z2"/>
    <w:rsid w:val="00890040"/>
    <w:rPr>
      <w:rFonts w:ascii="Wingdings" w:hAnsi="Wingdings"/>
    </w:rPr>
  </w:style>
  <w:style w:type="character" w:customStyle="1" w:styleId="WW8Num11z0">
    <w:name w:val="WW8Num11z0"/>
    <w:rsid w:val="00890040"/>
    <w:rPr>
      <w:rFonts w:ascii="Symbol" w:hAnsi="Symbol"/>
    </w:rPr>
  </w:style>
  <w:style w:type="character" w:customStyle="1" w:styleId="WW8Num11z1">
    <w:name w:val="WW8Num11z1"/>
    <w:rsid w:val="00890040"/>
    <w:rPr>
      <w:rFonts w:ascii="Courier New" w:hAnsi="Courier New" w:cs="Courier New"/>
    </w:rPr>
  </w:style>
  <w:style w:type="character" w:customStyle="1" w:styleId="WW8Num11z2">
    <w:name w:val="WW8Num11z2"/>
    <w:rsid w:val="00890040"/>
    <w:rPr>
      <w:rFonts w:ascii="Wingdings" w:hAnsi="Wingdings"/>
    </w:rPr>
  </w:style>
  <w:style w:type="paragraph" w:customStyle="1" w:styleId="a8">
    <w:name w:val="Заголовок"/>
    <w:basedOn w:val="a"/>
    <w:next w:val="a9"/>
    <w:rsid w:val="00890040"/>
    <w:pPr>
      <w:keepNext/>
      <w:suppressAutoHyphens/>
      <w:spacing w:before="240" w:after="120" w:line="240" w:lineRule="auto"/>
    </w:pPr>
    <w:rPr>
      <w:rFonts w:ascii="Arial" w:eastAsia="Lucida Sans Unicode" w:hAnsi="Arial" w:cs="Tahoma"/>
      <w:sz w:val="28"/>
      <w:szCs w:val="28"/>
      <w:lang w:eastAsia="ar-SA"/>
    </w:rPr>
  </w:style>
  <w:style w:type="paragraph" w:styleId="a9">
    <w:name w:val="Body Text"/>
    <w:basedOn w:val="a"/>
    <w:link w:val="aa"/>
    <w:rsid w:val="00890040"/>
    <w:pPr>
      <w:suppressAutoHyphens/>
      <w:spacing w:after="120" w:line="240" w:lineRule="auto"/>
    </w:pPr>
    <w:rPr>
      <w:rFonts w:ascii="Times New Roman" w:eastAsia="Times New Roman" w:hAnsi="Times New Roman" w:cs="Times New Roman"/>
      <w:sz w:val="24"/>
      <w:szCs w:val="24"/>
      <w:lang w:eastAsia="ar-SA"/>
    </w:rPr>
  </w:style>
  <w:style w:type="character" w:customStyle="1" w:styleId="aa">
    <w:name w:val="Основной текст Знак"/>
    <w:basedOn w:val="a0"/>
    <w:link w:val="a9"/>
    <w:rsid w:val="00890040"/>
    <w:rPr>
      <w:rFonts w:ascii="Times New Roman" w:eastAsia="Times New Roman" w:hAnsi="Times New Roman" w:cs="Times New Roman"/>
      <w:sz w:val="24"/>
      <w:szCs w:val="24"/>
      <w:lang w:eastAsia="ar-SA"/>
    </w:rPr>
  </w:style>
  <w:style w:type="paragraph" w:styleId="ab">
    <w:name w:val="List"/>
    <w:basedOn w:val="a9"/>
    <w:rsid w:val="00890040"/>
    <w:rPr>
      <w:rFonts w:ascii="Arial" w:hAnsi="Arial" w:cs="Tahoma"/>
    </w:rPr>
  </w:style>
  <w:style w:type="paragraph" w:customStyle="1" w:styleId="12">
    <w:name w:val="Название1"/>
    <w:basedOn w:val="a"/>
    <w:rsid w:val="00890040"/>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3">
    <w:name w:val="Указатель1"/>
    <w:basedOn w:val="a"/>
    <w:rsid w:val="00890040"/>
    <w:pPr>
      <w:suppressLineNumbers/>
      <w:suppressAutoHyphens/>
      <w:spacing w:after="0" w:line="240" w:lineRule="auto"/>
    </w:pPr>
    <w:rPr>
      <w:rFonts w:ascii="Arial" w:eastAsia="Times New Roman" w:hAnsi="Arial" w:cs="Tahoma"/>
      <w:sz w:val="24"/>
      <w:szCs w:val="24"/>
      <w:lang w:eastAsia="ar-SA"/>
    </w:rPr>
  </w:style>
  <w:style w:type="paragraph" w:customStyle="1" w:styleId="31">
    <w:name w:val="Основной текст с отступом 31"/>
    <w:basedOn w:val="a"/>
    <w:rsid w:val="00890040"/>
    <w:pPr>
      <w:suppressAutoHyphens/>
      <w:spacing w:after="0" w:line="240" w:lineRule="auto"/>
      <w:ind w:firstLine="708"/>
      <w:jc w:val="both"/>
    </w:pPr>
    <w:rPr>
      <w:rFonts w:ascii="Times New Roman" w:eastAsia="Times New Roman" w:hAnsi="Times New Roman" w:cs="Times New Roman"/>
      <w:sz w:val="24"/>
      <w:szCs w:val="20"/>
      <w:lang w:eastAsia="ar-SA"/>
    </w:rPr>
  </w:style>
  <w:style w:type="paragraph" w:styleId="14">
    <w:name w:val="toc 1"/>
    <w:basedOn w:val="a"/>
    <w:next w:val="a"/>
    <w:semiHidden/>
    <w:rsid w:val="00890040"/>
    <w:pPr>
      <w:suppressAutoHyphens/>
      <w:spacing w:after="0" w:line="240" w:lineRule="auto"/>
    </w:pPr>
    <w:rPr>
      <w:rFonts w:ascii="Times New Roman" w:eastAsia="Times New Roman" w:hAnsi="Times New Roman" w:cs="Times New Roman"/>
      <w:sz w:val="24"/>
      <w:szCs w:val="24"/>
      <w:lang w:eastAsia="ar-SA"/>
    </w:rPr>
  </w:style>
  <w:style w:type="paragraph" w:customStyle="1" w:styleId="xl46">
    <w:name w:val="xl46"/>
    <w:basedOn w:val="a"/>
    <w:rsid w:val="00890040"/>
    <w:pPr>
      <w:pBdr>
        <w:left w:val="single" w:sz="4" w:space="0" w:color="000000"/>
        <w:bottom w:val="single" w:sz="4" w:space="0" w:color="000000"/>
      </w:pBdr>
      <w:suppressAutoHyphens/>
      <w:spacing w:before="100" w:after="100" w:line="240" w:lineRule="auto"/>
    </w:pPr>
    <w:rPr>
      <w:rFonts w:ascii="Bookman Old Style" w:eastAsia="Times New Roman" w:hAnsi="Bookman Old Style" w:cs="Times New Roman"/>
      <w:b/>
      <w:sz w:val="24"/>
      <w:szCs w:val="20"/>
      <w:lang w:eastAsia="ar-SA"/>
    </w:rPr>
  </w:style>
  <w:style w:type="paragraph" w:customStyle="1" w:styleId="21">
    <w:name w:val="Основной текст с отступом 21"/>
    <w:basedOn w:val="a"/>
    <w:rsid w:val="00890040"/>
    <w:pPr>
      <w:suppressAutoHyphens/>
      <w:spacing w:after="0" w:line="240" w:lineRule="auto"/>
      <w:ind w:firstLine="720"/>
      <w:jc w:val="both"/>
    </w:pPr>
    <w:rPr>
      <w:rFonts w:ascii="Times New Roman" w:eastAsia="Times New Roman" w:hAnsi="Times New Roman" w:cs="Times New Roman"/>
      <w:sz w:val="24"/>
      <w:szCs w:val="20"/>
      <w:lang w:eastAsia="ar-SA"/>
    </w:rPr>
  </w:style>
  <w:style w:type="paragraph" w:styleId="ac">
    <w:name w:val="header"/>
    <w:aliases w:val="ВерхКолонтитул"/>
    <w:basedOn w:val="a"/>
    <w:link w:val="ad"/>
    <w:rsid w:val="00890040"/>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d">
    <w:name w:val="Верхний колонтитул Знак"/>
    <w:aliases w:val="ВерхКолонтитул Знак"/>
    <w:basedOn w:val="a0"/>
    <w:link w:val="ac"/>
    <w:rsid w:val="00890040"/>
    <w:rPr>
      <w:rFonts w:ascii="Times New Roman" w:eastAsia="Times New Roman" w:hAnsi="Times New Roman" w:cs="Times New Roman"/>
      <w:sz w:val="24"/>
      <w:szCs w:val="24"/>
      <w:lang w:eastAsia="ar-SA"/>
    </w:rPr>
  </w:style>
  <w:style w:type="paragraph" w:styleId="ae">
    <w:name w:val="footer"/>
    <w:basedOn w:val="a"/>
    <w:link w:val="af"/>
    <w:rsid w:val="00890040"/>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f">
    <w:name w:val="Нижний колонтитул Знак"/>
    <w:basedOn w:val="a0"/>
    <w:link w:val="ae"/>
    <w:rsid w:val="00890040"/>
    <w:rPr>
      <w:rFonts w:ascii="Times New Roman" w:eastAsia="Times New Roman" w:hAnsi="Times New Roman" w:cs="Times New Roman"/>
      <w:sz w:val="24"/>
      <w:szCs w:val="24"/>
      <w:lang w:eastAsia="ar-SA"/>
    </w:rPr>
  </w:style>
  <w:style w:type="paragraph" w:customStyle="1" w:styleId="af0">
    <w:name w:val="Содержимое таблицы"/>
    <w:basedOn w:val="a"/>
    <w:rsid w:val="00890040"/>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1">
    <w:name w:val="Заголовок таблицы"/>
    <w:basedOn w:val="af0"/>
    <w:rsid w:val="00890040"/>
    <w:pPr>
      <w:jc w:val="center"/>
    </w:pPr>
    <w:rPr>
      <w:b/>
      <w:bCs/>
    </w:rPr>
  </w:style>
  <w:style w:type="paragraph" w:customStyle="1" w:styleId="100">
    <w:name w:val="ЗАГОЛОВОК 10"/>
    <w:basedOn w:val="a9"/>
    <w:rsid w:val="00890040"/>
    <w:pPr>
      <w:ind w:firstLine="180"/>
      <w:jc w:val="center"/>
    </w:pPr>
    <w:rPr>
      <w:b/>
      <w:sz w:val="32"/>
      <w:szCs w:val="32"/>
      <w:lang w:val="en-US"/>
    </w:rPr>
  </w:style>
  <w:style w:type="paragraph" w:styleId="3">
    <w:name w:val="Body Text Indent 3"/>
    <w:basedOn w:val="a"/>
    <w:link w:val="30"/>
    <w:rsid w:val="00890040"/>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0">
    <w:name w:val="Основной текст с отступом 3 Знак"/>
    <w:basedOn w:val="a0"/>
    <w:link w:val="3"/>
    <w:rsid w:val="00890040"/>
    <w:rPr>
      <w:rFonts w:ascii="Times New Roman" w:eastAsia="Times New Roman" w:hAnsi="Times New Roman" w:cs="Times New Roman"/>
      <w:sz w:val="16"/>
      <w:szCs w:val="16"/>
      <w:lang w:eastAsia="ar-SA"/>
    </w:rPr>
  </w:style>
  <w:style w:type="paragraph" w:styleId="af2">
    <w:name w:val="Balloon Text"/>
    <w:basedOn w:val="a"/>
    <w:link w:val="af3"/>
    <w:semiHidden/>
    <w:rsid w:val="00890040"/>
    <w:pPr>
      <w:suppressAutoHyphens/>
      <w:spacing w:after="0" w:line="240" w:lineRule="auto"/>
    </w:pPr>
    <w:rPr>
      <w:rFonts w:ascii="Tahoma" w:eastAsia="Times New Roman" w:hAnsi="Tahoma" w:cs="Tahoma"/>
      <w:sz w:val="16"/>
      <w:szCs w:val="16"/>
      <w:lang w:eastAsia="ar-SA"/>
    </w:rPr>
  </w:style>
  <w:style w:type="character" w:customStyle="1" w:styleId="af3">
    <w:name w:val="Текст выноски Знак"/>
    <w:basedOn w:val="a0"/>
    <w:link w:val="af2"/>
    <w:semiHidden/>
    <w:rsid w:val="00890040"/>
    <w:rPr>
      <w:rFonts w:ascii="Tahoma" w:eastAsia="Times New Roman" w:hAnsi="Tahoma" w:cs="Tahoma"/>
      <w:sz w:val="16"/>
      <w:szCs w:val="16"/>
      <w:lang w:eastAsia="ar-SA"/>
    </w:rPr>
  </w:style>
  <w:style w:type="paragraph" w:customStyle="1" w:styleId="15">
    <w:name w:val="Обычный1"/>
    <w:rsid w:val="00890040"/>
    <w:pPr>
      <w:widowControl w:val="0"/>
      <w:snapToGrid w:val="0"/>
      <w:spacing w:after="0" w:line="240" w:lineRule="auto"/>
    </w:pPr>
    <w:rPr>
      <w:rFonts w:ascii="Times New Roman" w:eastAsia="Times New Roman" w:hAnsi="Times New Roman" w:cs="Times New Roman"/>
      <w:sz w:val="20"/>
      <w:szCs w:val="20"/>
    </w:rPr>
  </w:style>
  <w:style w:type="paragraph" w:styleId="32">
    <w:name w:val="toc 3"/>
    <w:basedOn w:val="a"/>
    <w:next w:val="a"/>
    <w:autoRedefine/>
    <w:semiHidden/>
    <w:rsid w:val="00890040"/>
    <w:pPr>
      <w:spacing w:after="0" w:line="240" w:lineRule="auto"/>
      <w:ind w:left="480"/>
    </w:pPr>
    <w:rPr>
      <w:rFonts w:ascii="Times New Roman" w:eastAsia="Times New Roman" w:hAnsi="Times New Roman" w:cs="Times New Roman"/>
      <w:sz w:val="24"/>
      <w:szCs w:val="24"/>
    </w:rPr>
  </w:style>
  <w:style w:type="paragraph" w:styleId="33">
    <w:name w:val="Body Text 3"/>
    <w:basedOn w:val="a"/>
    <w:link w:val="34"/>
    <w:rsid w:val="00890040"/>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890040"/>
    <w:rPr>
      <w:rFonts w:ascii="Times New Roman" w:eastAsia="Times New Roman" w:hAnsi="Times New Roman" w:cs="Times New Roman"/>
      <w:sz w:val="16"/>
      <w:szCs w:val="16"/>
    </w:rPr>
  </w:style>
  <w:style w:type="paragraph" w:customStyle="1" w:styleId="2">
    <w:name w:val="Название2"/>
    <w:rsid w:val="00890040"/>
    <w:pPr>
      <w:spacing w:after="0" w:line="240" w:lineRule="auto"/>
      <w:jc w:val="center"/>
    </w:pPr>
    <w:rPr>
      <w:rFonts w:ascii="Arial" w:eastAsia="Times New Roman" w:hAnsi="Arial" w:cs="Times New Roman"/>
      <w:sz w:val="24"/>
      <w:szCs w:val="20"/>
    </w:rPr>
  </w:style>
  <w:style w:type="paragraph" w:customStyle="1" w:styleId="af4">
    <w:name w:val="для проектов"/>
    <w:basedOn w:val="a"/>
    <w:semiHidden/>
    <w:rsid w:val="00890040"/>
    <w:pPr>
      <w:spacing w:after="0" w:line="360" w:lineRule="auto"/>
      <w:ind w:firstLine="709"/>
      <w:jc w:val="both"/>
    </w:pPr>
    <w:rPr>
      <w:rFonts w:ascii="Times New Roman" w:eastAsia="Times New Roman" w:hAnsi="Times New Roman" w:cs="Times New Roman"/>
      <w:sz w:val="28"/>
      <w:szCs w:val="20"/>
    </w:rPr>
  </w:style>
  <w:style w:type="paragraph" w:customStyle="1" w:styleId="210">
    <w:name w:val="Заголовок 21"/>
    <w:basedOn w:val="15"/>
    <w:next w:val="15"/>
    <w:rsid w:val="00890040"/>
    <w:pPr>
      <w:keepNext/>
      <w:widowControl/>
      <w:snapToGrid/>
      <w:jc w:val="center"/>
      <w:outlineLvl w:val="1"/>
    </w:pPr>
    <w:rPr>
      <w:rFonts w:ascii="Arial" w:hAnsi="Arial"/>
      <w:sz w:val="24"/>
    </w:rPr>
  </w:style>
  <w:style w:type="paragraph" w:customStyle="1" w:styleId="310">
    <w:name w:val="Основной текст 31"/>
    <w:basedOn w:val="15"/>
    <w:rsid w:val="00890040"/>
    <w:pPr>
      <w:widowControl/>
      <w:snapToGrid/>
    </w:pPr>
    <w:rPr>
      <w:rFonts w:ascii="Arial" w:hAnsi="Arial"/>
      <w:color w:val="FF0000"/>
      <w:sz w:val="28"/>
    </w:rPr>
  </w:style>
  <w:style w:type="paragraph" w:customStyle="1" w:styleId="LO-Normal">
    <w:name w:val="LO-Normal"/>
    <w:rsid w:val="00890040"/>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35">
    <w:name w:val="Название3"/>
    <w:basedOn w:val="LO-Normal"/>
    <w:rsid w:val="00890040"/>
    <w:pPr>
      <w:jc w:val="center"/>
    </w:pPr>
    <w:rPr>
      <w:rFonts w:ascii="Arial" w:hAnsi="Arial" w:cs="Arial"/>
      <w:sz w:val="24"/>
    </w:rPr>
  </w:style>
  <w:style w:type="paragraph" w:customStyle="1" w:styleId="22">
    <w:name w:val="Заголовок 22"/>
    <w:basedOn w:val="LO-Normal"/>
    <w:next w:val="LO-Normal"/>
    <w:rsid w:val="00890040"/>
    <w:pPr>
      <w:keepNext/>
      <w:jc w:val="center"/>
    </w:pPr>
    <w:rPr>
      <w:rFonts w:ascii="Arial" w:hAnsi="Arial" w:cs="Arial"/>
      <w:sz w:val="24"/>
    </w:rPr>
  </w:style>
  <w:style w:type="paragraph" w:customStyle="1" w:styleId="4">
    <w:name w:val="Название4"/>
    <w:basedOn w:val="LO-Normal"/>
    <w:rsid w:val="00890040"/>
    <w:pPr>
      <w:jc w:val="center"/>
    </w:pPr>
    <w:rPr>
      <w:rFonts w:ascii="Arial" w:hAnsi="Arial" w:cs="Arial"/>
      <w:sz w:val="24"/>
    </w:rPr>
  </w:style>
  <w:style w:type="paragraph" w:customStyle="1" w:styleId="23">
    <w:name w:val="Заголовок 23"/>
    <w:basedOn w:val="LO-Normal"/>
    <w:next w:val="LO-Normal"/>
    <w:rsid w:val="00890040"/>
    <w:pPr>
      <w:keepNext/>
      <w:jc w:val="center"/>
    </w:pPr>
    <w:rPr>
      <w:rFonts w:ascii="Arial" w:hAnsi="Arial" w:cs="Arial"/>
      <w:sz w:val="24"/>
    </w:rPr>
  </w:style>
  <w:style w:type="paragraph" w:customStyle="1" w:styleId="ConsPlusNormal">
    <w:name w:val="ConsPlusNormal"/>
    <w:link w:val="ConsPlusNormal0"/>
    <w:rsid w:val="009E306B"/>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9E306B"/>
    <w:rPr>
      <w:rFonts w:ascii="Arial" w:eastAsia="Times New Roman" w:hAnsi="Arial" w:cs="Arial"/>
      <w:sz w:val="20"/>
      <w:szCs w:val="20"/>
    </w:rPr>
  </w:style>
  <w:style w:type="paragraph" w:customStyle="1" w:styleId="rmcrdrpu">
    <w:name w:val="rmcrdrpu"/>
    <w:basedOn w:val="a"/>
    <w:rsid w:val="009E306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C657FE0ECE561881AAE9276B9EC4C8D2370254F6BE94D536027422E6139543C18F1408DF5440g4E8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04832ABE7EB0D291FE5977C2C78A1B316DF4452FC814839F5FE7CD9082C8D0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4832ABE7EB0D291FE5977C2C78A1B316DF44C23C017839F5FE7CD9082C8D0K" TargetMode="External"/><Relationship Id="rId11" Type="http://schemas.openxmlformats.org/officeDocument/2006/relationships/hyperlink" Target="consultantplus://offline/ref=A1A4BACCF115888C56AB011436B5243A18CAD077375F0CE0A12D681539R4gEI" TargetMode="External"/><Relationship Id="rId5" Type="http://schemas.openxmlformats.org/officeDocument/2006/relationships/hyperlink" Target="consultantplus://offline/ref=04832ABE7EB0D291FE5977C2C78A1B316DF54525C515839F5FE7CD9082C8D0K" TargetMode="External"/><Relationship Id="rId10" Type="http://schemas.openxmlformats.org/officeDocument/2006/relationships/hyperlink" Target="consultantplus://offline/ref=A1A4BACCF115888C56AB011436B5243A18CAD97B3F5C0CE0A12D681539R4gEI" TargetMode="External"/><Relationship Id="rId4" Type="http://schemas.openxmlformats.org/officeDocument/2006/relationships/webSettings" Target="webSettings.xml"/><Relationship Id="rId9" Type="http://schemas.openxmlformats.org/officeDocument/2006/relationships/hyperlink" Target="consultantplus://offline/ref=A1A4BACCF115888C56AB011436B5243A18CBD07D3A5E0CE0A12D681539R4g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43</Pages>
  <Words>9573</Words>
  <Characters>54569</Characters>
  <Application>Microsoft Office Word</Application>
  <DocSecurity>0</DocSecurity>
  <Lines>454</Lines>
  <Paragraphs>128</Paragraphs>
  <ScaleCrop>false</ScaleCrop>
  <Company>SPecialiST RePack</Company>
  <LinksUpToDate>false</LinksUpToDate>
  <CharactersWithSpaces>64014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dcterms:created xsi:type="dcterms:W3CDTF">2020-12-23T08:52:00Z</dcterms:created>
  <dcterms:modified xsi:type="dcterms:W3CDTF">2020-12-29T04:04:00Z</dcterms:modified>
</cp:coreProperties>
</file>